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D4DBB" w14:textId="77777777" w:rsidR="00EE1DA5" w:rsidRPr="00100710" w:rsidRDefault="00EE1DA5" w:rsidP="00FD28A5">
      <w:pPr>
        <w:framePr w:w="4612" w:hSpace="141" w:wrap="around" w:vAnchor="text" w:hAnchor="page" w:x="6521" w:y="7"/>
        <w:ind w:left="-142" w:firstLine="142"/>
        <w:rPr>
          <w:rFonts w:cs="Arial"/>
          <w:noProof/>
        </w:rPr>
      </w:pPr>
      <w:r w:rsidRPr="00100710">
        <w:rPr>
          <w:rFonts w:cs="Arial"/>
          <w:noProof/>
          <w:lang w:eastAsia="sl-SI"/>
        </w:rPr>
        <w:drawing>
          <wp:inline distT="0" distB="0" distL="0" distR="0" wp14:anchorId="2942CDEC" wp14:editId="02E297ED">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669BE0B7" w14:textId="77777777" w:rsidR="00EE1DA5" w:rsidRPr="00100710" w:rsidRDefault="00EE1DA5" w:rsidP="00EE1DA5">
      <w:pPr>
        <w:pStyle w:val="BodyText2"/>
        <w:rPr>
          <w:rFonts w:ascii="Times New Roman" w:hAnsi="Times New Roman"/>
          <w:noProof/>
        </w:rPr>
      </w:pPr>
    </w:p>
    <w:p w14:paraId="0508A7E6" w14:textId="77777777" w:rsidR="00EE1DA5" w:rsidRPr="00100710" w:rsidRDefault="00EE1DA5" w:rsidP="00EE1DA5">
      <w:pPr>
        <w:pStyle w:val="BodyText2"/>
        <w:rPr>
          <w:rFonts w:ascii="Times New Roman" w:hAnsi="Times New Roman"/>
          <w:noProof/>
        </w:rPr>
      </w:pPr>
    </w:p>
    <w:p w14:paraId="381DC6BF" w14:textId="77777777" w:rsidR="00EE1DA5" w:rsidRPr="00100710" w:rsidRDefault="00EE1DA5" w:rsidP="00EE1DA5">
      <w:pPr>
        <w:pStyle w:val="BodyText2"/>
        <w:rPr>
          <w:rFonts w:ascii="Times New Roman" w:hAnsi="Times New Roman"/>
          <w:noProof/>
        </w:rPr>
      </w:pPr>
    </w:p>
    <w:p w14:paraId="695E5CF5" w14:textId="77777777" w:rsidR="00EE1DA5" w:rsidRPr="00100710" w:rsidRDefault="00EE1DA5" w:rsidP="00EE1DA5">
      <w:pPr>
        <w:pStyle w:val="BodyText2"/>
        <w:rPr>
          <w:rFonts w:ascii="Times New Roman" w:hAnsi="Times New Roman"/>
          <w:noProof/>
        </w:rPr>
      </w:pPr>
    </w:p>
    <w:p w14:paraId="64211F75" w14:textId="77777777" w:rsidR="00EE1DA5" w:rsidRPr="00100710" w:rsidRDefault="00EE1DA5" w:rsidP="00EE1DA5">
      <w:pPr>
        <w:pStyle w:val="BodyText2"/>
        <w:rPr>
          <w:rFonts w:ascii="Times New Roman" w:hAnsi="Times New Roman"/>
          <w:noProof/>
        </w:rPr>
      </w:pPr>
    </w:p>
    <w:p w14:paraId="65C0C064" w14:textId="77777777" w:rsidR="00EE1DA5" w:rsidRPr="00100710" w:rsidRDefault="00EE1DA5" w:rsidP="00EE1DA5">
      <w:pPr>
        <w:pStyle w:val="BodyText2"/>
        <w:rPr>
          <w:rFonts w:ascii="Times New Roman" w:hAnsi="Times New Roman"/>
          <w:noProof/>
        </w:rPr>
      </w:pPr>
    </w:p>
    <w:p w14:paraId="2EA1A3F5" w14:textId="77777777" w:rsidR="00EE1DA5" w:rsidRPr="00100710" w:rsidRDefault="00EE1DA5" w:rsidP="00EE1DA5">
      <w:pPr>
        <w:pStyle w:val="BodyText2"/>
        <w:rPr>
          <w:rFonts w:ascii="Times New Roman" w:hAnsi="Times New Roman"/>
          <w:noProof/>
        </w:rPr>
      </w:pPr>
    </w:p>
    <w:p w14:paraId="0A1BA980" w14:textId="77777777" w:rsidR="00EE1DA5" w:rsidRPr="00100710" w:rsidRDefault="00EE1DA5" w:rsidP="00EE1DA5">
      <w:pPr>
        <w:pStyle w:val="BodyText2"/>
        <w:rPr>
          <w:rFonts w:ascii="Times New Roman" w:hAnsi="Times New Roman"/>
          <w:noProof/>
        </w:rPr>
      </w:pPr>
    </w:p>
    <w:p w14:paraId="62424F84" w14:textId="77777777" w:rsidR="00EE1DA5" w:rsidRPr="00100710" w:rsidRDefault="00EE1DA5" w:rsidP="00EE1DA5">
      <w:pPr>
        <w:pStyle w:val="BodyText2"/>
        <w:rPr>
          <w:rFonts w:ascii="Times New Roman" w:hAnsi="Times New Roman"/>
          <w:noProof/>
        </w:rPr>
      </w:pPr>
    </w:p>
    <w:p w14:paraId="24F167C0" w14:textId="77777777" w:rsidR="00EE1DA5" w:rsidRPr="00100710" w:rsidRDefault="00EE1DA5" w:rsidP="00EE1DA5">
      <w:pPr>
        <w:pStyle w:val="BodyText2"/>
        <w:rPr>
          <w:rFonts w:ascii="Times New Roman" w:hAnsi="Times New Roman"/>
          <w:noProof/>
        </w:rPr>
      </w:pPr>
    </w:p>
    <w:p w14:paraId="5C2600B2" w14:textId="77777777" w:rsidR="00EE1DA5" w:rsidRPr="00100710" w:rsidRDefault="00EE1DA5" w:rsidP="00EE1DA5">
      <w:pPr>
        <w:pStyle w:val="BodyText2"/>
        <w:rPr>
          <w:rFonts w:ascii="Times New Roman" w:hAnsi="Times New Roman"/>
          <w:noProof/>
        </w:rPr>
      </w:pPr>
    </w:p>
    <w:p w14:paraId="38F5A599" w14:textId="77777777" w:rsidR="00EE1DA5" w:rsidRPr="00100710" w:rsidRDefault="00EE1DA5" w:rsidP="00EE1DA5">
      <w:pPr>
        <w:pStyle w:val="BodyText2"/>
        <w:rPr>
          <w:rFonts w:ascii="Times New Roman" w:hAnsi="Times New Roman"/>
          <w:noProof/>
        </w:rPr>
      </w:pPr>
    </w:p>
    <w:p w14:paraId="42DEBEDD" w14:textId="77777777" w:rsidR="00EE1DA5" w:rsidRPr="00100710" w:rsidRDefault="00EE1DA5" w:rsidP="00EE1DA5">
      <w:pPr>
        <w:pStyle w:val="BodyText2"/>
        <w:rPr>
          <w:rFonts w:ascii="Times New Roman" w:hAnsi="Times New Roman"/>
          <w:noProof/>
        </w:rPr>
      </w:pPr>
    </w:p>
    <w:p w14:paraId="764D0DC8" w14:textId="77777777" w:rsidR="00EE1DA5" w:rsidRPr="00100710" w:rsidRDefault="00EE1DA5" w:rsidP="00EE1DA5">
      <w:pPr>
        <w:pStyle w:val="BodyText2"/>
        <w:rPr>
          <w:rFonts w:ascii="Times New Roman" w:hAnsi="Times New Roman"/>
          <w:noProof/>
        </w:rPr>
      </w:pPr>
    </w:p>
    <w:p w14:paraId="0516A846" w14:textId="77777777" w:rsidR="00EE1DA5" w:rsidRPr="00100710" w:rsidRDefault="00EE1DA5" w:rsidP="00EE1DA5">
      <w:pPr>
        <w:pStyle w:val="BodyText2"/>
        <w:rPr>
          <w:rFonts w:ascii="Times New Roman" w:hAnsi="Times New Roman"/>
          <w:noProof/>
        </w:rPr>
      </w:pPr>
    </w:p>
    <w:p w14:paraId="51422739" w14:textId="77777777" w:rsidR="00EE1DA5" w:rsidRPr="00100710" w:rsidRDefault="00EE1DA5" w:rsidP="00EE1DA5">
      <w:pPr>
        <w:pStyle w:val="BodyText2"/>
        <w:rPr>
          <w:rFonts w:ascii="Times New Roman" w:hAnsi="Times New Roman"/>
          <w:noProof/>
        </w:rPr>
      </w:pPr>
    </w:p>
    <w:p w14:paraId="71E78C79" w14:textId="77777777" w:rsidR="00EE1DA5" w:rsidRPr="00100710" w:rsidRDefault="00EE1DA5" w:rsidP="00EE1DA5">
      <w:pPr>
        <w:pStyle w:val="BodyText2"/>
        <w:rPr>
          <w:rFonts w:ascii="Times New Roman" w:hAnsi="Times New Roman"/>
          <w:noProof/>
        </w:rPr>
      </w:pPr>
    </w:p>
    <w:p w14:paraId="510670E4" w14:textId="435A3F52" w:rsidR="000574FD" w:rsidRDefault="00F9236E" w:rsidP="00BC2DBE">
      <w:pPr>
        <w:pStyle w:val="BodyText2"/>
        <w:jc w:val="center"/>
        <w:rPr>
          <w:rFonts w:cs="Arial"/>
          <w:b w:val="0"/>
          <w:bCs/>
          <w:noProof/>
          <w:sz w:val="32"/>
          <w:szCs w:val="32"/>
        </w:rPr>
      </w:pPr>
      <w:r w:rsidRPr="00100710">
        <w:rPr>
          <w:b w:val="0"/>
          <w:noProof/>
          <w:sz w:val="32"/>
          <w:szCs w:val="32"/>
        </w:rPr>
        <w:t>DOKUMENTACIJA V ZVEZI Z ODDAJO JAVNEGA NAROČILA</w:t>
      </w:r>
    </w:p>
    <w:p w14:paraId="322D5C48" w14:textId="77777777" w:rsidR="00BC2DBE" w:rsidRPr="00100710" w:rsidRDefault="00BC2DBE" w:rsidP="00BC2DBE">
      <w:pPr>
        <w:pStyle w:val="BodyText2"/>
        <w:jc w:val="center"/>
        <w:rPr>
          <w:rFonts w:cs="Arial"/>
          <w:b w:val="0"/>
          <w:bCs/>
          <w:noProof/>
          <w:sz w:val="32"/>
          <w:szCs w:val="32"/>
        </w:rPr>
      </w:pPr>
    </w:p>
    <w:p w14:paraId="7F25BFC1" w14:textId="6BA32802" w:rsidR="00EE1DA5" w:rsidRPr="00100710" w:rsidRDefault="00EE1DA5" w:rsidP="000574FD">
      <w:pPr>
        <w:pStyle w:val="BodyText2"/>
        <w:jc w:val="center"/>
        <w:rPr>
          <w:rFonts w:cs="Arial"/>
          <w:b w:val="0"/>
          <w:bCs/>
          <w:noProof/>
          <w:sz w:val="32"/>
          <w:szCs w:val="32"/>
        </w:rPr>
      </w:pPr>
      <w:r w:rsidRPr="00100710">
        <w:rPr>
          <w:rFonts w:cs="Arial"/>
          <w:b w:val="0"/>
          <w:bCs/>
          <w:noProof/>
          <w:sz w:val="32"/>
          <w:szCs w:val="32"/>
        </w:rPr>
        <w:t>PO POSTOPKU</w:t>
      </w:r>
      <w:r w:rsidR="00802275" w:rsidRPr="00100710">
        <w:rPr>
          <w:rFonts w:cs="Arial"/>
          <w:b w:val="0"/>
          <w:bCs/>
          <w:noProof/>
          <w:sz w:val="32"/>
          <w:szCs w:val="32"/>
        </w:rPr>
        <w:t xml:space="preserve"> NAROČILA MALE VREDNOSTI</w:t>
      </w:r>
    </w:p>
    <w:p w14:paraId="663A42A7" w14:textId="77777777" w:rsidR="00EE1DA5" w:rsidRPr="00100710" w:rsidRDefault="00EE1DA5" w:rsidP="00EE1DA5">
      <w:pPr>
        <w:pStyle w:val="BodyText2"/>
        <w:jc w:val="center"/>
        <w:rPr>
          <w:rFonts w:cs="Arial"/>
          <w:b w:val="0"/>
          <w:bCs/>
          <w:noProof/>
          <w:sz w:val="32"/>
          <w:szCs w:val="32"/>
        </w:rPr>
      </w:pPr>
    </w:p>
    <w:p w14:paraId="641BDE1A" w14:textId="77777777" w:rsidR="00EE1DA5" w:rsidRPr="00100710" w:rsidRDefault="00EE1DA5" w:rsidP="00EE1DA5">
      <w:pPr>
        <w:pStyle w:val="BodyText2"/>
        <w:jc w:val="center"/>
        <w:rPr>
          <w:rFonts w:cs="Arial"/>
          <w:b w:val="0"/>
          <w:bCs/>
          <w:noProof/>
          <w:sz w:val="32"/>
          <w:szCs w:val="32"/>
        </w:rPr>
      </w:pPr>
      <w:r w:rsidRPr="00100710">
        <w:rPr>
          <w:rFonts w:cs="Arial"/>
          <w:b w:val="0"/>
          <w:bCs/>
          <w:noProof/>
          <w:sz w:val="32"/>
          <w:szCs w:val="32"/>
        </w:rPr>
        <w:t>Z OZNAKO</w:t>
      </w:r>
    </w:p>
    <w:p w14:paraId="1C2478B1" w14:textId="77777777" w:rsidR="00EE1DA5" w:rsidRPr="00100710" w:rsidRDefault="00EE1DA5" w:rsidP="00EE1DA5">
      <w:pPr>
        <w:pStyle w:val="BodyText2"/>
        <w:jc w:val="center"/>
        <w:rPr>
          <w:rFonts w:cs="Arial"/>
          <w:b w:val="0"/>
          <w:bCs/>
          <w:noProof/>
          <w:sz w:val="32"/>
          <w:szCs w:val="32"/>
        </w:rPr>
      </w:pPr>
    </w:p>
    <w:p w14:paraId="3E36F1B2" w14:textId="5B2BA978" w:rsidR="00EE1DA5" w:rsidRPr="00100710" w:rsidRDefault="00BF1C59" w:rsidP="00EE1DA5">
      <w:pPr>
        <w:pStyle w:val="BodyText2"/>
        <w:jc w:val="center"/>
        <w:rPr>
          <w:b w:val="0"/>
          <w:noProof/>
          <w:sz w:val="32"/>
          <w:szCs w:val="32"/>
        </w:rPr>
      </w:pPr>
      <w:r w:rsidRPr="00100710">
        <w:rPr>
          <w:b w:val="0"/>
          <w:noProof/>
          <w:sz w:val="32"/>
          <w:szCs w:val="32"/>
        </w:rPr>
        <w:t>JN-</w:t>
      </w:r>
      <w:r w:rsidR="002972B9">
        <w:rPr>
          <w:b w:val="0"/>
          <w:noProof/>
          <w:sz w:val="32"/>
          <w:szCs w:val="32"/>
        </w:rPr>
        <w:t>S0775</w:t>
      </w:r>
    </w:p>
    <w:p w14:paraId="5CE319DF" w14:textId="77777777" w:rsidR="00EE1DA5" w:rsidRPr="00100710" w:rsidRDefault="00EE1DA5" w:rsidP="00EE1DA5">
      <w:pPr>
        <w:pStyle w:val="BodyText2"/>
        <w:rPr>
          <w:b w:val="0"/>
          <w:noProof/>
          <w:sz w:val="32"/>
          <w:szCs w:val="32"/>
        </w:rPr>
      </w:pPr>
    </w:p>
    <w:p w14:paraId="0F64628C" w14:textId="77777777" w:rsidR="00EE1DA5" w:rsidRPr="00100710" w:rsidRDefault="00EE1DA5" w:rsidP="00EE1DA5">
      <w:pPr>
        <w:pStyle w:val="BodyText2"/>
        <w:rPr>
          <w:rFonts w:ascii="Times New Roman" w:hAnsi="Times New Roman"/>
          <w:noProof/>
          <w:sz w:val="32"/>
          <w:szCs w:val="32"/>
        </w:rPr>
      </w:pPr>
    </w:p>
    <w:p w14:paraId="192542DE" w14:textId="77777777" w:rsidR="00EE1DA5" w:rsidRPr="00100710" w:rsidRDefault="00EE1DA5" w:rsidP="00EE1DA5">
      <w:pPr>
        <w:pStyle w:val="BodyText2"/>
        <w:rPr>
          <w:rFonts w:ascii="Times New Roman" w:hAnsi="Times New Roman"/>
          <w:noProof/>
          <w:sz w:val="32"/>
          <w:szCs w:val="32"/>
        </w:rPr>
      </w:pPr>
    </w:p>
    <w:p w14:paraId="4583065B" w14:textId="77777777" w:rsidR="00EE1DA5" w:rsidRPr="00100710" w:rsidRDefault="00EE1DA5" w:rsidP="00EE1DA5">
      <w:pPr>
        <w:pStyle w:val="BodyText"/>
        <w:rPr>
          <w:noProof/>
          <w:sz w:val="32"/>
          <w:szCs w:val="32"/>
        </w:rPr>
      </w:pPr>
    </w:p>
    <w:p w14:paraId="7213B5A9" w14:textId="77777777" w:rsidR="00762C7B" w:rsidRDefault="00762C7B" w:rsidP="00762C7B">
      <w:pPr>
        <w:pStyle w:val="BodyText"/>
        <w:jc w:val="center"/>
        <w:rPr>
          <w:rFonts w:cs="Arial"/>
          <w:b/>
          <w:bCs/>
          <w:caps/>
          <w:noProof/>
          <w:color w:val="000000"/>
          <w:sz w:val="32"/>
          <w:szCs w:val="32"/>
        </w:rPr>
      </w:pPr>
      <w:r w:rsidRPr="00762C7B">
        <w:rPr>
          <w:rFonts w:cs="Arial"/>
          <w:b/>
          <w:bCs/>
          <w:caps/>
          <w:noProof/>
          <w:color w:val="000000"/>
          <w:sz w:val="32"/>
          <w:szCs w:val="32"/>
        </w:rPr>
        <w:t xml:space="preserve">scenske storitve za oddaje in projekte </w:t>
      </w:r>
    </w:p>
    <w:p w14:paraId="2A89F67B" w14:textId="17AA0F25" w:rsidR="00EE1DA5" w:rsidRPr="00100710" w:rsidRDefault="00762C7B" w:rsidP="00762C7B">
      <w:pPr>
        <w:pStyle w:val="BodyText"/>
        <w:jc w:val="center"/>
        <w:rPr>
          <w:b/>
          <w:noProof/>
        </w:rPr>
      </w:pPr>
      <w:r w:rsidRPr="00762C7B">
        <w:rPr>
          <w:rFonts w:cs="Arial"/>
          <w:b/>
          <w:bCs/>
          <w:caps/>
          <w:noProof/>
          <w:color w:val="000000"/>
          <w:sz w:val="32"/>
          <w:szCs w:val="32"/>
        </w:rPr>
        <w:t>po</w:t>
      </w:r>
      <w:r>
        <w:rPr>
          <w:rFonts w:cs="Arial"/>
          <w:b/>
          <w:bCs/>
          <w:caps/>
          <w:noProof/>
          <w:color w:val="000000"/>
          <w:sz w:val="32"/>
          <w:szCs w:val="32"/>
        </w:rPr>
        <w:t xml:space="preserve"> SKLOPIH</w:t>
      </w:r>
    </w:p>
    <w:p w14:paraId="09C18CFA" w14:textId="77777777" w:rsidR="00EE1DA5" w:rsidRPr="00100710" w:rsidRDefault="00EE1DA5" w:rsidP="00EE1DA5">
      <w:pPr>
        <w:pStyle w:val="BodyText"/>
        <w:rPr>
          <w:b/>
          <w:noProof/>
        </w:rPr>
      </w:pPr>
    </w:p>
    <w:p w14:paraId="614A0073" w14:textId="77777777" w:rsidR="00EE1DA5" w:rsidRPr="00100710" w:rsidRDefault="00EE1DA5" w:rsidP="00EE1DA5">
      <w:pPr>
        <w:pStyle w:val="BodyText"/>
        <w:rPr>
          <w:b/>
          <w:noProof/>
        </w:rPr>
      </w:pPr>
    </w:p>
    <w:p w14:paraId="6F002D5E" w14:textId="77777777" w:rsidR="00EE1DA5" w:rsidRPr="00100710" w:rsidRDefault="00EE1DA5" w:rsidP="00EE1DA5">
      <w:pPr>
        <w:pStyle w:val="BodyText"/>
        <w:rPr>
          <w:b/>
          <w:noProof/>
        </w:rPr>
      </w:pPr>
    </w:p>
    <w:p w14:paraId="74D95712" w14:textId="77777777" w:rsidR="00EE1DA5" w:rsidRPr="00100710" w:rsidRDefault="00EE1DA5" w:rsidP="00EE1DA5">
      <w:pPr>
        <w:pStyle w:val="BodyText"/>
        <w:rPr>
          <w:b/>
          <w:noProof/>
        </w:rPr>
      </w:pPr>
    </w:p>
    <w:p w14:paraId="50EE4B58" w14:textId="77777777" w:rsidR="00EE1DA5" w:rsidRPr="00100710" w:rsidRDefault="00EE1DA5" w:rsidP="00EE1DA5">
      <w:pPr>
        <w:pStyle w:val="BodyText"/>
        <w:rPr>
          <w:b/>
          <w:noProof/>
        </w:rPr>
      </w:pPr>
    </w:p>
    <w:p w14:paraId="60CD47E8" w14:textId="77777777" w:rsidR="00EE1DA5" w:rsidRPr="00100710" w:rsidRDefault="00EE1DA5" w:rsidP="00EE1DA5">
      <w:pPr>
        <w:pStyle w:val="BodyText"/>
        <w:rPr>
          <w:b/>
          <w:noProof/>
        </w:rPr>
      </w:pPr>
    </w:p>
    <w:p w14:paraId="3E4C806C" w14:textId="77777777" w:rsidR="00EE1DA5" w:rsidRPr="00100710" w:rsidRDefault="00EE1DA5" w:rsidP="00EE1DA5">
      <w:pPr>
        <w:pStyle w:val="BodyText"/>
        <w:rPr>
          <w:b/>
          <w:noProof/>
        </w:rPr>
      </w:pPr>
    </w:p>
    <w:p w14:paraId="17E793B7" w14:textId="77777777" w:rsidR="00EE1DA5" w:rsidRPr="00100710" w:rsidRDefault="00EE1DA5" w:rsidP="00EE1DA5">
      <w:pPr>
        <w:rPr>
          <w:noProof/>
        </w:rPr>
      </w:pPr>
    </w:p>
    <w:p w14:paraId="2A1A9D36" w14:textId="77777777" w:rsidR="00EE1DA5" w:rsidRPr="00100710" w:rsidRDefault="00EE1DA5" w:rsidP="00EE1DA5">
      <w:pPr>
        <w:rPr>
          <w:noProof/>
        </w:rPr>
      </w:pPr>
    </w:p>
    <w:p w14:paraId="5A0DF044" w14:textId="77777777" w:rsidR="00EE1DA5" w:rsidRPr="00100710" w:rsidRDefault="00EE1DA5" w:rsidP="00EE1DA5">
      <w:pPr>
        <w:pStyle w:val="FootnoteText"/>
        <w:rPr>
          <w:noProof/>
        </w:rPr>
      </w:pPr>
    </w:p>
    <w:p w14:paraId="63C73DC3" w14:textId="77777777" w:rsidR="00EE1DA5" w:rsidRPr="00100710" w:rsidRDefault="00EE1DA5" w:rsidP="00EE1DA5">
      <w:pPr>
        <w:pStyle w:val="FootnoteText"/>
        <w:rPr>
          <w:noProof/>
        </w:rPr>
      </w:pPr>
    </w:p>
    <w:p w14:paraId="6D99529B" w14:textId="77777777" w:rsidR="00EE1DA5" w:rsidRPr="00100710" w:rsidRDefault="00EE1DA5" w:rsidP="00EE1DA5">
      <w:pPr>
        <w:pStyle w:val="FootnoteText"/>
        <w:rPr>
          <w:noProof/>
        </w:rPr>
      </w:pPr>
    </w:p>
    <w:p w14:paraId="2E02EC4F" w14:textId="77777777" w:rsidR="00EE1DA5" w:rsidRPr="00100710" w:rsidRDefault="00EE1DA5" w:rsidP="00EE1DA5">
      <w:pPr>
        <w:pStyle w:val="FootnoteText"/>
        <w:rPr>
          <w:noProof/>
        </w:rPr>
      </w:pPr>
    </w:p>
    <w:p w14:paraId="41307109" w14:textId="77777777" w:rsidR="00EE1DA5" w:rsidRPr="00100710" w:rsidRDefault="00EE1DA5" w:rsidP="00EE1DA5">
      <w:pPr>
        <w:pStyle w:val="FootnoteText"/>
        <w:rPr>
          <w:noProof/>
        </w:rPr>
      </w:pPr>
    </w:p>
    <w:p w14:paraId="32C25364" w14:textId="77777777" w:rsidR="00385A0C" w:rsidRPr="00100710" w:rsidRDefault="00385A0C" w:rsidP="00EE1DA5">
      <w:pPr>
        <w:pStyle w:val="FootnoteText"/>
        <w:rPr>
          <w:noProof/>
        </w:rPr>
      </w:pPr>
    </w:p>
    <w:p w14:paraId="5255C8BE" w14:textId="77777777" w:rsidR="00385A0C" w:rsidRPr="00100710" w:rsidRDefault="00385A0C" w:rsidP="00EE1DA5">
      <w:pPr>
        <w:pStyle w:val="FootnoteText"/>
        <w:rPr>
          <w:noProof/>
        </w:rPr>
      </w:pPr>
    </w:p>
    <w:p w14:paraId="7A6D340B" w14:textId="77777777" w:rsidR="00EE1DA5" w:rsidRPr="00100710" w:rsidRDefault="00EE1DA5" w:rsidP="00EE1DA5">
      <w:pPr>
        <w:pStyle w:val="FootnoteText"/>
        <w:rPr>
          <w:noProof/>
        </w:rPr>
      </w:pPr>
    </w:p>
    <w:p w14:paraId="248BF68A" w14:textId="77777777" w:rsidR="00EE1DA5" w:rsidRPr="00100710" w:rsidRDefault="00EE1DA5" w:rsidP="00661E97">
      <w:pPr>
        <w:rPr>
          <w:b/>
          <w:noProof/>
        </w:rPr>
      </w:pPr>
    </w:p>
    <w:p w14:paraId="7A2B8AD3" w14:textId="77777777" w:rsidR="00BC2DBE" w:rsidRDefault="00BC2DBE">
      <w:pPr>
        <w:jc w:val="left"/>
        <w:rPr>
          <w:b/>
          <w:noProof/>
        </w:rPr>
      </w:pPr>
      <w:r>
        <w:rPr>
          <w:b/>
          <w:noProof/>
        </w:rPr>
        <w:br w:type="page"/>
      </w:r>
    </w:p>
    <w:p w14:paraId="287DCB60" w14:textId="113A0702" w:rsidR="00EE1DA5" w:rsidRPr="00100710" w:rsidRDefault="00EE1DA5" w:rsidP="00EE1DA5">
      <w:pPr>
        <w:jc w:val="center"/>
        <w:rPr>
          <w:b/>
          <w:noProof/>
        </w:rPr>
      </w:pPr>
      <w:r w:rsidRPr="00100710">
        <w:rPr>
          <w:b/>
          <w:noProof/>
        </w:rPr>
        <w:lastRenderedPageBreak/>
        <w:t>VSEBINA DOKUMENTACIJE</w:t>
      </w:r>
      <w:r w:rsidR="00C20028" w:rsidRPr="00100710">
        <w:rPr>
          <w:b/>
          <w:noProof/>
        </w:rPr>
        <w:t xml:space="preserve"> V ZVEZI Z ODDAJO JAVNEGA NAROČILA</w:t>
      </w:r>
    </w:p>
    <w:p w14:paraId="7CEFE109" w14:textId="77777777" w:rsidR="009243A2" w:rsidRPr="00100710" w:rsidRDefault="009243A2" w:rsidP="00EE1DA5">
      <w:pPr>
        <w:jc w:val="center"/>
        <w:rPr>
          <w:b/>
          <w:noProof/>
        </w:rPr>
      </w:pPr>
    </w:p>
    <w:p w14:paraId="2A593174" w14:textId="295A5D37" w:rsidR="00A356E4" w:rsidRDefault="00D94DF4">
      <w:pPr>
        <w:pStyle w:val="TOC1"/>
        <w:rPr>
          <w:rFonts w:asciiTheme="minorHAnsi" w:eastAsiaTheme="minorEastAsia" w:hAnsiTheme="minorHAnsi" w:cstheme="minorBidi"/>
          <w:b w:val="0"/>
          <w:bCs w:val="0"/>
          <w:kern w:val="2"/>
          <w:sz w:val="24"/>
          <w:szCs w:val="24"/>
          <w:lang w:eastAsia="sl-SI"/>
          <w14:ligatures w14:val="standardContextual"/>
        </w:rPr>
      </w:pPr>
      <w:r w:rsidRPr="00100710">
        <w:rPr>
          <w:szCs w:val="20"/>
        </w:rPr>
        <w:fldChar w:fldCharType="begin"/>
      </w:r>
      <w:r w:rsidR="00EE1DA5" w:rsidRPr="00100710">
        <w:rPr>
          <w:szCs w:val="20"/>
        </w:rPr>
        <w:instrText xml:space="preserve"> TOC \o "1-3" \h \z </w:instrText>
      </w:r>
      <w:r w:rsidRPr="00100710">
        <w:rPr>
          <w:szCs w:val="20"/>
        </w:rPr>
        <w:fldChar w:fldCharType="separate"/>
      </w:r>
      <w:hyperlink w:anchor="_Toc233113409" w:history="1">
        <w:r w:rsidR="00A356E4" w:rsidRPr="00216235">
          <w:rPr>
            <w:rStyle w:val="Hyperlink"/>
          </w:rPr>
          <w:t>1</w:t>
        </w:r>
        <w:r w:rsidR="00A356E4">
          <w:rPr>
            <w:rFonts w:asciiTheme="minorHAnsi" w:eastAsiaTheme="minorEastAsia" w:hAnsiTheme="minorHAnsi" w:cstheme="minorBidi"/>
            <w:b w:val="0"/>
            <w:bCs w:val="0"/>
            <w:kern w:val="2"/>
            <w:sz w:val="24"/>
            <w:szCs w:val="24"/>
            <w:lang w:eastAsia="sl-SI"/>
            <w14:ligatures w14:val="standardContextual"/>
          </w:rPr>
          <w:tab/>
        </w:r>
        <w:r w:rsidR="00A356E4" w:rsidRPr="00216235">
          <w:rPr>
            <w:rStyle w:val="Hyperlink"/>
          </w:rPr>
          <w:t>POVABILO K ODDAJI PONUDBE</w:t>
        </w:r>
        <w:r w:rsidR="00A356E4">
          <w:rPr>
            <w:webHidden/>
          </w:rPr>
          <w:tab/>
        </w:r>
        <w:r w:rsidR="00A356E4">
          <w:rPr>
            <w:webHidden/>
          </w:rPr>
          <w:fldChar w:fldCharType="begin"/>
        </w:r>
        <w:r w:rsidR="00A356E4">
          <w:rPr>
            <w:webHidden/>
          </w:rPr>
          <w:instrText xml:space="preserve"> PAGEREF _Toc233113409 \h </w:instrText>
        </w:r>
        <w:r w:rsidR="00A356E4">
          <w:rPr>
            <w:webHidden/>
          </w:rPr>
        </w:r>
        <w:r w:rsidR="00A356E4">
          <w:rPr>
            <w:webHidden/>
          </w:rPr>
          <w:fldChar w:fldCharType="separate"/>
        </w:r>
        <w:r w:rsidR="00A356E4">
          <w:rPr>
            <w:webHidden/>
          </w:rPr>
          <w:t>3</w:t>
        </w:r>
        <w:r w:rsidR="00A356E4">
          <w:rPr>
            <w:webHidden/>
          </w:rPr>
          <w:fldChar w:fldCharType="end"/>
        </w:r>
      </w:hyperlink>
    </w:p>
    <w:p w14:paraId="3ACAEF0E" w14:textId="2420D25E" w:rsidR="00A356E4" w:rsidRDefault="00A356E4">
      <w:pPr>
        <w:pStyle w:val="TOC1"/>
        <w:rPr>
          <w:rFonts w:asciiTheme="minorHAnsi" w:eastAsiaTheme="minorEastAsia" w:hAnsiTheme="minorHAnsi" w:cstheme="minorBidi"/>
          <w:b w:val="0"/>
          <w:bCs w:val="0"/>
          <w:kern w:val="2"/>
          <w:sz w:val="24"/>
          <w:szCs w:val="24"/>
          <w:lang w:eastAsia="sl-SI"/>
          <w14:ligatures w14:val="standardContextual"/>
        </w:rPr>
      </w:pPr>
      <w:hyperlink w:anchor="_Toc233113410" w:history="1">
        <w:r w:rsidRPr="00216235">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216235">
          <w:rPr>
            <w:rStyle w:val="Hyperlink"/>
          </w:rPr>
          <w:t>NAVODILO PONUDNIKOM ZA IZDELAVO PONUDBE</w:t>
        </w:r>
        <w:r>
          <w:rPr>
            <w:webHidden/>
          </w:rPr>
          <w:tab/>
        </w:r>
        <w:r>
          <w:rPr>
            <w:webHidden/>
          </w:rPr>
          <w:fldChar w:fldCharType="begin"/>
        </w:r>
        <w:r>
          <w:rPr>
            <w:webHidden/>
          </w:rPr>
          <w:instrText xml:space="preserve"> PAGEREF _Toc233113410 \h </w:instrText>
        </w:r>
        <w:r>
          <w:rPr>
            <w:webHidden/>
          </w:rPr>
        </w:r>
        <w:r>
          <w:rPr>
            <w:webHidden/>
          </w:rPr>
          <w:fldChar w:fldCharType="separate"/>
        </w:r>
        <w:r>
          <w:rPr>
            <w:webHidden/>
          </w:rPr>
          <w:t>4</w:t>
        </w:r>
        <w:r>
          <w:rPr>
            <w:webHidden/>
          </w:rPr>
          <w:fldChar w:fldCharType="end"/>
        </w:r>
      </w:hyperlink>
    </w:p>
    <w:p w14:paraId="1641C39B" w14:textId="3A195286" w:rsidR="00A356E4" w:rsidRDefault="00A356E4">
      <w:pPr>
        <w:pStyle w:val="TOC2"/>
        <w:rPr>
          <w:rFonts w:asciiTheme="minorHAnsi" w:eastAsiaTheme="minorEastAsia" w:hAnsiTheme="minorHAnsi" w:cstheme="minorBidi"/>
          <w:kern w:val="2"/>
          <w:sz w:val="24"/>
          <w:lang w:eastAsia="sl-SI"/>
          <w14:ligatures w14:val="standardContextual"/>
        </w:rPr>
      </w:pPr>
      <w:hyperlink w:anchor="_Toc233113411" w:history="1">
        <w:r w:rsidRPr="00216235">
          <w:rPr>
            <w:rStyle w:val="Hyperlink"/>
            <w:b/>
            <w:bCs/>
          </w:rPr>
          <w:t>2.1</w:t>
        </w:r>
        <w:r>
          <w:rPr>
            <w:rFonts w:asciiTheme="minorHAnsi" w:eastAsiaTheme="minorEastAsia" w:hAnsiTheme="minorHAnsi" w:cstheme="minorBidi"/>
            <w:kern w:val="2"/>
            <w:sz w:val="24"/>
            <w:lang w:eastAsia="sl-SI"/>
            <w14:ligatures w14:val="standardContextual"/>
          </w:rPr>
          <w:tab/>
        </w:r>
        <w:r w:rsidRPr="00216235">
          <w:rPr>
            <w:rStyle w:val="Hyperlink"/>
            <w:b/>
          </w:rPr>
          <w:t>Naročnik javnega naročila</w:t>
        </w:r>
        <w:r>
          <w:rPr>
            <w:webHidden/>
          </w:rPr>
          <w:tab/>
        </w:r>
        <w:r>
          <w:rPr>
            <w:webHidden/>
          </w:rPr>
          <w:fldChar w:fldCharType="begin"/>
        </w:r>
        <w:r>
          <w:rPr>
            <w:webHidden/>
          </w:rPr>
          <w:instrText xml:space="preserve"> PAGEREF _Toc233113411 \h </w:instrText>
        </w:r>
        <w:r>
          <w:rPr>
            <w:webHidden/>
          </w:rPr>
        </w:r>
        <w:r>
          <w:rPr>
            <w:webHidden/>
          </w:rPr>
          <w:fldChar w:fldCharType="separate"/>
        </w:r>
        <w:r>
          <w:rPr>
            <w:webHidden/>
          </w:rPr>
          <w:t>4</w:t>
        </w:r>
        <w:r>
          <w:rPr>
            <w:webHidden/>
          </w:rPr>
          <w:fldChar w:fldCharType="end"/>
        </w:r>
      </w:hyperlink>
    </w:p>
    <w:p w14:paraId="73F9CAC7" w14:textId="54895280" w:rsidR="00A356E4" w:rsidRDefault="00A356E4">
      <w:pPr>
        <w:pStyle w:val="TOC2"/>
        <w:rPr>
          <w:rFonts w:asciiTheme="minorHAnsi" w:eastAsiaTheme="minorEastAsia" w:hAnsiTheme="minorHAnsi" w:cstheme="minorBidi"/>
          <w:kern w:val="2"/>
          <w:sz w:val="24"/>
          <w:lang w:eastAsia="sl-SI"/>
          <w14:ligatures w14:val="standardContextual"/>
        </w:rPr>
      </w:pPr>
      <w:hyperlink w:anchor="_Toc233113412" w:history="1">
        <w:r w:rsidRPr="00216235">
          <w:rPr>
            <w:rStyle w:val="Hyperlink"/>
            <w:b/>
            <w:bCs/>
          </w:rPr>
          <w:t>2.2</w:t>
        </w:r>
        <w:r>
          <w:rPr>
            <w:rFonts w:asciiTheme="minorHAnsi" w:eastAsiaTheme="minorEastAsia" w:hAnsiTheme="minorHAnsi" w:cstheme="minorBidi"/>
            <w:kern w:val="2"/>
            <w:sz w:val="24"/>
            <w:lang w:eastAsia="sl-SI"/>
            <w14:ligatures w14:val="standardContextual"/>
          </w:rPr>
          <w:tab/>
        </w:r>
        <w:r w:rsidRPr="00216235">
          <w:rPr>
            <w:rStyle w:val="Hyperlink"/>
            <w:b/>
          </w:rPr>
          <w:t>Pravna podlaga</w:t>
        </w:r>
        <w:r>
          <w:rPr>
            <w:webHidden/>
          </w:rPr>
          <w:tab/>
        </w:r>
        <w:r>
          <w:rPr>
            <w:webHidden/>
          </w:rPr>
          <w:fldChar w:fldCharType="begin"/>
        </w:r>
        <w:r>
          <w:rPr>
            <w:webHidden/>
          </w:rPr>
          <w:instrText xml:space="preserve"> PAGEREF _Toc233113412 \h </w:instrText>
        </w:r>
        <w:r>
          <w:rPr>
            <w:webHidden/>
          </w:rPr>
        </w:r>
        <w:r>
          <w:rPr>
            <w:webHidden/>
          </w:rPr>
          <w:fldChar w:fldCharType="separate"/>
        </w:r>
        <w:r>
          <w:rPr>
            <w:webHidden/>
          </w:rPr>
          <w:t>4</w:t>
        </w:r>
        <w:r>
          <w:rPr>
            <w:webHidden/>
          </w:rPr>
          <w:fldChar w:fldCharType="end"/>
        </w:r>
      </w:hyperlink>
    </w:p>
    <w:p w14:paraId="50E51A58" w14:textId="26596481" w:rsidR="00A356E4" w:rsidRDefault="00A356E4">
      <w:pPr>
        <w:pStyle w:val="TOC2"/>
        <w:rPr>
          <w:rFonts w:asciiTheme="minorHAnsi" w:eastAsiaTheme="minorEastAsia" w:hAnsiTheme="minorHAnsi" w:cstheme="minorBidi"/>
          <w:kern w:val="2"/>
          <w:sz w:val="24"/>
          <w:lang w:eastAsia="sl-SI"/>
          <w14:ligatures w14:val="standardContextual"/>
        </w:rPr>
      </w:pPr>
      <w:hyperlink w:anchor="_Toc233113413" w:history="1">
        <w:r w:rsidRPr="00216235">
          <w:rPr>
            <w:rStyle w:val="Hyperlink"/>
            <w:b/>
            <w:bCs/>
          </w:rPr>
          <w:t>2.3</w:t>
        </w:r>
        <w:r>
          <w:rPr>
            <w:rFonts w:asciiTheme="minorHAnsi" w:eastAsiaTheme="minorEastAsia" w:hAnsiTheme="minorHAnsi" w:cstheme="minorBidi"/>
            <w:kern w:val="2"/>
            <w:sz w:val="24"/>
            <w:lang w:eastAsia="sl-SI"/>
            <w14:ligatures w14:val="standardContextual"/>
          </w:rPr>
          <w:tab/>
        </w:r>
        <w:r w:rsidRPr="00216235">
          <w:rPr>
            <w:rStyle w:val="Hyperlink"/>
            <w:b/>
          </w:rPr>
          <w:t>Temeljna pravila poslovanja</w:t>
        </w:r>
        <w:r>
          <w:rPr>
            <w:webHidden/>
          </w:rPr>
          <w:tab/>
        </w:r>
        <w:r>
          <w:rPr>
            <w:webHidden/>
          </w:rPr>
          <w:fldChar w:fldCharType="begin"/>
        </w:r>
        <w:r>
          <w:rPr>
            <w:webHidden/>
          </w:rPr>
          <w:instrText xml:space="preserve"> PAGEREF _Toc233113413 \h </w:instrText>
        </w:r>
        <w:r>
          <w:rPr>
            <w:webHidden/>
          </w:rPr>
        </w:r>
        <w:r>
          <w:rPr>
            <w:webHidden/>
          </w:rPr>
          <w:fldChar w:fldCharType="separate"/>
        </w:r>
        <w:r>
          <w:rPr>
            <w:webHidden/>
          </w:rPr>
          <w:t>4</w:t>
        </w:r>
        <w:r>
          <w:rPr>
            <w:webHidden/>
          </w:rPr>
          <w:fldChar w:fldCharType="end"/>
        </w:r>
      </w:hyperlink>
    </w:p>
    <w:p w14:paraId="00308B19" w14:textId="6FEA3083" w:rsidR="00A356E4" w:rsidRDefault="00A356E4">
      <w:pPr>
        <w:pStyle w:val="TOC1"/>
        <w:rPr>
          <w:rFonts w:asciiTheme="minorHAnsi" w:eastAsiaTheme="minorEastAsia" w:hAnsiTheme="minorHAnsi" w:cstheme="minorBidi"/>
          <w:b w:val="0"/>
          <w:bCs w:val="0"/>
          <w:kern w:val="2"/>
          <w:sz w:val="24"/>
          <w:szCs w:val="24"/>
          <w:lang w:eastAsia="sl-SI"/>
          <w14:ligatures w14:val="standardContextual"/>
        </w:rPr>
      </w:pPr>
      <w:hyperlink w:anchor="_Toc233113414" w:history="1">
        <w:r w:rsidRPr="00216235">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216235">
          <w:rPr>
            <w:rStyle w:val="Hyperlink"/>
          </w:rPr>
          <w:t>PREDMET JAVNEGA NAROČILA</w:t>
        </w:r>
        <w:r>
          <w:rPr>
            <w:webHidden/>
          </w:rPr>
          <w:tab/>
        </w:r>
        <w:r>
          <w:rPr>
            <w:webHidden/>
          </w:rPr>
          <w:fldChar w:fldCharType="begin"/>
        </w:r>
        <w:r>
          <w:rPr>
            <w:webHidden/>
          </w:rPr>
          <w:instrText xml:space="preserve"> PAGEREF _Toc233113414 \h </w:instrText>
        </w:r>
        <w:r>
          <w:rPr>
            <w:webHidden/>
          </w:rPr>
        </w:r>
        <w:r>
          <w:rPr>
            <w:webHidden/>
          </w:rPr>
          <w:fldChar w:fldCharType="separate"/>
        </w:r>
        <w:r>
          <w:rPr>
            <w:webHidden/>
          </w:rPr>
          <w:t>5</w:t>
        </w:r>
        <w:r>
          <w:rPr>
            <w:webHidden/>
          </w:rPr>
          <w:fldChar w:fldCharType="end"/>
        </w:r>
      </w:hyperlink>
    </w:p>
    <w:p w14:paraId="6154EB7D" w14:textId="62B4250F" w:rsidR="00A356E4" w:rsidRDefault="00A356E4">
      <w:pPr>
        <w:pStyle w:val="TOC2"/>
        <w:rPr>
          <w:rFonts w:asciiTheme="minorHAnsi" w:eastAsiaTheme="minorEastAsia" w:hAnsiTheme="minorHAnsi" w:cstheme="minorBidi"/>
          <w:kern w:val="2"/>
          <w:sz w:val="24"/>
          <w:lang w:eastAsia="sl-SI"/>
          <w14:ligatures w14:val="standardContextual"/>
        </w:rPr>
      </w:pPr>
      <w:hyperlink w:anchor="_Toc233113415" w:history="1">
        <w:r w:rsidRPr="00216235">
          <w:rPr>
            <w:rStyle w:val="Hyperlink"/>
            <w:b/>
            <w:bCs/>
          </w:rPr>
          <w:t>3.1</w:t>
        </w:r>
        <w:r>
          <w:rPr>
            <w:rFonts w:asciiTheme="minorHAnsi" w:eastAsiaTheme="minorEastAsia" w:hAnsiTheme="minorHAnsi" w:cstheme="minorBidi"/>
            <w:kern w:val="2"/>
            <w:sz w:val="24"/>
            <w:lang w:eastAsia="sl-SI"/>
            <w14:ligatures w14:val="standardContextual"/>
          </w:rPr>
          <w:tab/>
        </w:r>
        <w:r w:rsidRPr="00216235">
          <w:rPr>
            <w:rStyle w:val="Hyperlink"/>
            <w:b/>
          </w:rPr>
          <w:t>Pogoji za sodelovanje</w:t>
        </w:r>
        <w:r>
          <w:rPr>
            <w:webHidden/>
          </w:rPr>
          <w:tab/>
        </w:r>
        <w:r>
          <w:rPr>
            <w:webHidden/>
          </w:rPr>
          <w:fldChar w:fldCharType="begin"/>
        </w:r>
        <w:r>
          <w:rPr>
            <w:webHidden/>
          </w:rPr>
          <w:instrText xml:space="preserve"> PAGEREF _Toc233113415 \h </w:instrText>
        </w:r>
        <w:r>
          <w:rPr>
            <w:webHidden/>
          </w:rPr>
        </w:r>
        <w:r>
          <w:rPr>
            <w:webHidden/>
          </w:rPr>
          <w:fldChar w:fldCharType="separate"/>
        </w:r>
        <w:r>
          <w:rPr>
            <w:webHidden/>
          </w:rPr>
          <w:t>6</w:t>
        </w:r>
        <w:r>
          <w:rPr>
            <w:webHidden/>
          </w:rPr>
          <w:fldChar w:fldCharType="end"/>
        </w:r>
      </w:hyperlink>
    </w:p>
    <w:p w14:paraId="11DAF71A" w14:textId="4AD4BEF9" w:rsidR="00A356E4" w:rsidRDefault="00A356E4">
      <w:pPr>
        <w:pStyle w:val="TOC2"/>
        <w:rPr>
          <w:rFonts w:asciiTheme="minorHAnsi" w:eastAsiaTheme="minorEastAsia" w:hAnsiTheme="minorHAnsi" w:cstheme="minorBidi"/>
          <w:kern w:val="2"/>
          <w:sz w:val="24"/>
          <w:lang w:eastAsia="sl-SI"/>
          <w14:ligatures w14:val="standardContextual"/>
        </w:rPr>
      </w:pPr>
      <w:hyperlink w:anchor="_Toc233113416" w:history="1">
        <w:r w:rsidRPr="00216235">
          <w:rPr>
            <w:rStyle w:val="Hyperlink"/>
            <w:b/>
            <w:bCs/>
          </w:rPr>
          <w:t>3.2</w:t>
        </w:r>
        <w:r>
          <w:rPr>
            <w:rFonts w:asciiTheme="minorHAnsi" w:eastAsiaTheme="minorEastAsia" w:hAnsiTheme="minorHAnsi" w:cstheme="minorBidi"/>
            <w:kern w:val="2"/>
            <w:sz w:val="24"/>
            <w:lang w:eastAsia="sl-SI"/>
            <w14:ligatures w14:val="standardContextual"/>
          </w:rPr>
          <w:tab/>
        </w:r>
        <w:r w:rsidRPr="00216235">
          <w:rPr>
            <w:rStyle w:val="Hyperlink"/>
            <w:b/>
          </w:rPr>
          <w:t>Način naročanja</w:t>
        </w:r>
        <w:r>
          <w:rPr>
            <w:webHidden/>
          </w:rPr>
          <w:tab/>
        </w:r>
        <w:r>
          <w:rPr>
            <w:webHidden/>
          </w:rPr>
          <w:fldChar w:fldCharType="begin"/>
        </w:r>
        <w:r>
          <w:rPr>
            <w:webHidden/>
          </w:rPr>
          <w:instrText xml:space="preserve"> PAGEREF _Toc233113416 \h </w:instrText>
        </w:r>
        <w:r>
          <w:rPr>
            <w:webHidden/>
          </w:rPr>
        </w:r>
        <w:r>
          <w:rPr>
            <w:webHidden/>
          </w:rPr>
          <w:fldChar w:fldCharType="separate"/>
        </w:r>
        <w:r>
          <w:rPr>
            <w:webHidden/>
          </w:rPr>
          <w:t>6</w:t>
        </w:r>
        <w:r>
          <w:rPr>
            <w:webHidden/>
          </w:rPr>
          <w:fldChar w:fldCharType="end"/>
        </w:r>
      </w:hyperlink>
    </w:p>
    <w:p w14:paraId="18465665" w14:textId="00A35362" w:rsidR="00A356E4" w:rsidRDefault="00A356E4">
      <w:pPr>
        <w:pStyle w:val="TOC1"/>
        <w:rPr>
          <w:rFonts w:asciiTheme="minorHAnsi" w:eastAsiaTheme="minorEastAsia" w:hAnsiTheme="minorHAnsi" w:cstheme="minorBidi"/>
          <w:b w:val="0"/>
          <w:bCs w:val="0"/>
          <w:kern w:val="2"/>
          <w:sz w:val="24"/>
          <w:szCs w:val="24"/>
          <w:lang w:eastAsia="sl-SI"/>
          <w14:ligatures w14:val="standardContextual"/>
        </w:rPr>
      </w:pPr>
      <w:hyperlink w:anchor="_Toc233113417" w:history="1">
        <w:r w:rsidRPr="00216235">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216235">
          <w:rPr>
            <w:rStyle w:val="Hyperlink"/>
          </w:rPr>
          <w:t>PONUDBENA DOKUMENTACIJA</w:t>
        </w:r>
        <w:r>
          <w:rPr>
            <w:webHidden/>
          </w:rPr>
          <w:tab/>
        </w:r>
        <w:r>
          <w:rPr>
            <w:webHidden/>
          </w:rPr>
          <w:fldChar w:fldCharType="begin"/>
        </w:r>
        <w:r>
          <w:rPr>
            <w:webHidden/>
          </w:rPr>
          <w:instrText xml:space="preserve"> PAGEREF _Toc233113417 \h </w:instrText>
        </w:r>
        <w:r>
          <w:rPr>
            <w:webHidden/>
          </w:rPr>
        </w:r>
        <w:r>
          <w:rPr>
            <w:webHidden/>
          </w:rPr>
          <w:fldChar w:fldCharType="separate"/>
        </w:r>
        <w:r>
          <w:rPr>
            <w:webHidden/>
          </w:rPr>
          <w:t>7</w:t>
        </w:r>
        <w:r>
          <w:rPr>
            <w:webHidden/>
          </w:rPr>
          <w:fldChar w:fldCharType="end"/>
        </w:r>
      </w:hyperlink>
    </w:p>
    <w:p w14:paraId="5D6D3223" w14:textId="047A66FD" w:rsidR="00A356E4" w:rsidRDefault="00A356E4">
      <w:pPr>
        <w:pStyle w:val="TOC2"/>
        <w:rPr>
          <w:rFonts w:asciiTheme="minorHAnsi" w:eastAsiaTheme="minorEastAsia" w:hAnsiTheme="minorHAnsi" w:cstheme="minorBidi"/>
          <w:kern w:val="2"/>
          <w:sz w:val="24"/>
          <w:lang w:eastAsia="sl-SI"/>
          <w14:ligatures w14:val="standardContextual"/>
        </w:rPr>
      </w:pPr>
      <w:hyperlink w:anchor="_Toc233113418" w:history="1">
        <w:r w:rsidRPr="00216235">
          <w:rPr>
            <w:rStyle w:val="Hyperlink"/>
            <w:b/>
            <w:bCs/>
          </w:rPr>
          <w:t>4.1</w:t>
        </w:r>
        <w:r>
          <w:rPr>
            <w:rFonts w:asciiTheme="minorHAnsi" w:eastAsiaTheme="minorEastAsia" w:hAnsiTheme="minorHAnsi" w:cstheme="minorBidi"/>
            <w:kern w:val="2"/>
            <w:sz w:val="24"/>
            <w:lang w:eastAsia="sl-SI"/>
            <w14:ligatures w14:val="standardContextual"/>
          </w:rPr>
          <w:tab/>
        </w:r>
        <w:r w:rsidRPr="00216235">
          <w:rPr>
            <w:rStyle w:val="Hyperlink"/>
            <w:b/>
          </w:rPr>
          <w:t>Splošni pogoji za izdelavo ponudbene dokumentacije</w:t>
        </w:r>
        <w:r>
          <w:rPr>
            <w:webHidden/>
          </w:rPr>
          <w:tab/>
        </w:r>
        <w:r>
          <w:rPr>
            <w:webHidden/>
          </w:rPr>
          <w:fldChar w:fldCharType="begin"/>
        </w:r>
        <w:r>
          <w:rPr>
            <w:webHidden/>
          </w:rPr>
          <w:instrText xml:space="preserve"> PAGEREF _Toc233113418 \h </w:instrText>
        </w:r>
        <w:r>
          <w:rPr>
            <w:webHidden/>
          </w:rPr>
        </w:r>
        <w:r>
          <w:rPr>
            <w:webHidden/>
          </w:rPr>
          <w:fldChar w:fldCharType="separate"/>
        </w:r>
        <w:r>
          <w:rPr>
            <w:webHidden/>
          </w:rPr>
          <w:t>7</w:t>
        </w:r>
        <w:r>
          <w:rPr>
            <w:webHidden/>
          </w:rPr>
          <w:fldChar w:fldCharType="end"/>
        </w:r>
      </w:hyperlink>
    </w:p>
    <w:p w14:paraId="41295390" w14:textId="7ADA3AB5" w:rsidR="00A356E4" w:rsidRDefault="00A356E4">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233113419" w:history="1">
        <w:r w:rsidRPr="00216235">
          <w:rPr>
            <w:rStyle w:val="Hyperlink"/>
            <w:b/>
            <w:noProof/>
          </w:rPr>
          <w:t>4.1.1</w:t>
        </w:r>
        <w:r>
          <w:rPr>
            <w:rFonts w:asciiTheme="minorHAnsi" w:eastAsiaTheme="minorEastAsia" w:hAnsiTheme="minorHAnsi" w:cstheme="minorBidi"/>
            <w:noProof/>
            <w:kern w:val="2"/>
            <w:sz w:val="24"/>
            <w:lang w:eastAsia="sl-SI"/>
            <w14:ligatures w14:val="standardContextual"/>
          </w:rPr>
          <w:tab/>
        </w:r>
        <w:r w:rsidRPr="00216235">
          <w:rPr>
            <w:rStyle w:val="Hyperlink"/>
            <w:b/>
            <w:noProof/>
          </w:rPr>
          <w:t>Pojasnila k Dokumentaciji v zvezi z oddajo javnega naročila</w:t>
        </w:r>
        <w:r>
          <w:rPr>
            <w:noProof/>
            <w:webHidden/>
          </w:rPr>
          <w:tab/>
        </w:r>
        <w:r>
          <w:rPr>
            <w:noProof/>
            <w:webHidden/>
          </w:rPr>
          <w:fldChar w:fldCharType="begin"/>
        </w:r>
        <w:r>
          <w:rPr>
            <w:noProof/>
            <w:webHidden/>
          </w:rPr>
          <w:instrText xml:space="preserve"> PAGEREF _Toc233113419 \h </w:instrText>
        </w:r>
        <w:r>
          <w:rPr>
            <w:noProof/>
            <w:webHidden/>
          </w:rPr>
        </w:r>
        <w:r>
          <w:rPr>
            <w:noProof/>
            <w:webHidden/>
          </w:rPr>
          <w:fldChar w:fldCharType="separate"/>
        </w:r>
        <w:r>
          <w:rPr>
            <w:noProof/>
            <w:webHidden/>
          </w:rPr>
          <w:t>7</w:t>
        </w:r>
        <w:r>
          <w:rPr>
            <w:noProof/>
            <w:webHidden/>
          </w:rPr>
          <w:fldChar w:fldCharType="end"/>
        </w:r>
      </w:hyperlink>
    </w:p>
    <w:p w14:paraId="697795E6" w14:textId="44CD7E3B" w:rsidR="00A356E4" w:rsidRDefault="00A356E4">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233113420" w:history="1">
        <w:r w:rsidRPr="00216235">
          <w:rPr>
            <w:rStyle w:val="Hyperlink"/>
            <w:b/>
            <w:noProof/>
          </w:rPr>
          <w:t>4.1.2</w:t>
        </w:r>
        <w:r>
          <w:rPr>
            <w:rFonts w:asciiTheme="minorHAnsi" w:eastAsiaTheme="minorEastAsia" w:hAnsiTheme="minorHAnsi" w:cstheme="minorBidi"/>
            <w:noProof/>
            <w:kern w:val="2"/>
            <w:sz w:val="24"/>
            <w:lang w:eastAsia="sl-SI"/>
            <w14:ligatures w14:val="standardContextual"/>
          </w:rPr>
          <w:tab/>
        </w:r>
        <w:r w:rsidRPr="00216235">
          <w:rPr>
            <w:rStyle w:val="Hyperlink"/>
            <w:b/>
            <w:noProof/>
          </w:rPr>
          <w:t>Jezik</w:t>
        </w:r>
        <w:r>
          <w:rPr>
            <w:noProof/>
            <w:webHidden/>
          </w:rPr>
          <w:tab/>
        </w:r>
        <w:r>
          <w:rPr>
            <w:noProof/>
            <w:webHidden/>
          </w:rPr>
          <w:fldChar w:fldCharType="begin"/>
        </w:r>
        <w:r>
          <w:rPr>
            <w:noProof/>
            <w:webHidden/>
          </w:rPr>
          <w:instrText xml:space="preserve"> PAGEREF _Toc233113420 \h </w:instrText>
        </w:r>
        <w:r>
          <w:rPr>
            <w:noProof/>
            <w:webHidden/>
          </w:rPr>
        </w:r>
        <w:r>
          <w:rPr>
            <w:noProof/>
            <w:webHidden/>
          </w:rPr>
          <w:fldChar w:fldCharType="separate"/>
        </w:r>
        <w:r>
          <w:rPr>
            <w:noProof/>
            <w:webHidden/>
          </w:rPr>
          <w:t>7</w:t>
        </w:r>
        <w:r>
          <w:rPr>
            <w:noProof/>
            <w:webHidden/>
          </w:rPr>
          <w:fldChar w:fldCharType="end"/>
        </w:r>
      </w:hyperlink>
    </w:p>
    <w:p w14:paraId="2BBE898C" w14:textId="698813FC" w:rsidR="00A356E4" w:rsidRDefault="00A356E4">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233113421" w:history="1">
        <w:r w:rsidRPr="00216235">
          <w:rPr>
            <w:rStyle w:val="Hyperlink"/>
            <w:b/>
            <w:noProof/>
          </w:rPr>
          <w:t>4.1.3</w:t>
        </w:r>
        <w:r>
          <w:rPr>
            <w:rFonts w:asciiTheme="minorHAnsi" w:eastAsiaTheme="minorEastAsia" w:hAnsiTheme="minorHAnsi" w:cstheme="minorBidi"/>
            <w:noProof/>
            <w:kern w:val="2"/>
            <w:sz w:val="24"/>
            <w:lang w:eastAsia="sl-SI"/>
            <w14:ligatures w14:val="standardContextual"/>
          </w:rPr>
          <w:tab/>
        </w:r>
        <w:r w:rsidRPr="00216235">
          <w:rPr>
            <w:rStyle w:val="Hyperlink"/>
            <w:b/>
            <w:noProof/>
          </w:rPr>
          <w:t>Označevanje</w:t>
        </w:r>
        <w:r>
          <w:rPr>
            <w:noProof/>
            <w:webHidden/>
          </w:rPr>
          <w:tab/>
        </w:r>
        <w:r>
          <w:rPr>
            <w:noProof/>
            <w:webHidden/>
          </w:rPr>
          <w:fldChar w:fldCharType="begin"/>
        </w:r>
        <w:r>
          <w:rPr>
            <w:noProof/>
            <w:webHidden/>
          </w:rPr>
          <w:instrText xml:space="preserve"> PAGEREF _Toc233113421 \h </w:instrText>
        </w:r>
        <w:r>
          <w:rPr>
            <w:noProof/>
            <w:webHidden/>
          </w:rPr>
        </w:r>
        <w:r>
          <w:rPr>
            <w:noProof/>
            <w:webHidden/>
          </w:rPr>
          <w:fldChar w:fldCharType="separate"/>
        </w:r>
        <w:r>
          <w:rPr>
            <w:noProof/>
            <w:webHidden/>
          </w:rPr>
          <w:t>7</w:t>
        </w:r>
        <w:r>
          <w:rPr>
            <w:noProof/>
            <w:webHidden/>
          </w:rPr>
          <w:fldChar w:fldCharType="end"/>
        </w:r>
      </w:hyperlink>
    </w:p>
    <w:p w14:paraId="47AF9667" w14:textId="0239D2A5" w:rsidR="00A356E4" w:rsidRDefault="00A356E4">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233113422" w:history="1">
        <w:r w:rsidRPr="00216235">
          <w:rPr>
            <w:rStyle w:val="Hyperlink"/>
            <w:b/>
            <w:noProof/>
          </w:rPr>
          <w:t>4.1.4</w:t>
        </w:r>
        <w:r>
          <w:rPr>
            <w:rFonts w:asciiTheme="minorHAnsi" w:eastAsiaTheme="minorEastAsia" w:hAnsiTheme="minorHAnsi" w:cstheme="minorBidi"/>
            <w:noProof/>
            <w:kern w:val="2"/>
            <w:sz w:val="24"/>
            <w:lang w:eastAsia="sl-SI"/>
            <w14:ligatures w14:val="standardContextual"/>
          </w:rPr>
          <w:tab/>
        </w:r>
        <w:r w:rsidRPr="00216235">
          <w:rPr>
            <w:rStyle w:val="Hyperlink"/>
            <w:b/>
            <w:noProof/>
          </w:rPr>
          <w:t>Vsebina ponudbe</w:t>
        </w:r>
        <w:r>
          <w:rPr>
            <w:noProof/>
            <w:webHidden/>
          </w:rPr>
          <w:tab/>
        </w:r>
        <w:r>
          <w:rPr>
            <w:noProof/>
            <w:webHidden/>
          </w:rPr>
          <w:fldChar w:fldCharType="begin"/>
        </w:r>
        <w:r>
          <w:rPr>
            <w:noProof/>
            <w:webHidden/>
          </w:rPr>
          <w:instrText xml:space="preserve"> PAGEREF _Toc233113422 \h </w:instrText>
        </w:r>
        <w:r>
          <w:rPr>
            <w:noProof/>
            <w:webHidden/>
          </w:rPr>
        </w:r>
        <w:r>
          <w:rPr>
            <w:noProof/>
            <w:webHidden/>
          </w:rPr>
          <w:fldChar w:fldCharType="separate"/>
        </w:r>
        <w:r>
          <w:rPr>
            <w:noProof/>
            <w:webHidden/>
          </w:rPr>
          <w:t>7</w:t>
        </w:r>
        <w:r>
          <w:rPr>
            <w:noProof/>
            <w:webHidden/>
          </w:rPr>
          <w:fldChar w:fldCharType="end"/>
        </w:r>
      </w:hyperlink>
    </w:p>
    <w:p w14:paraId="3629BF64" w14:textId="22F479D1" w:rsidR="00A356E4" w:rsidRDefault="00A356E4">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233113423" w:history="1">
        <w:r w:rsidRPr="00216235">
          <w:rPr>
            <w:rStyle w:val="Hyperlink"/>
            <w:b/>
            <w:noProof/>
          </w:rPr>
          <w:t>4.1.5</w:t>
        </w:r>
        <w:r>
          <w:rPr>
            <w:rFonts w:asciiTheme="minorHAnsi" w:eastAsiaTheme="minorEastAsia" w:hAnsiTheme="minorHAnsi" w:cstheme="minorBidi"/>
            <w:noProof/>
            <w:kern w:val="2"/>
            <w:sz w:val="24"/>
            <w:lang w:eastAsia="sl-SI"/>
            <w14:ligatures w14:val="standardContextual"/>
          </w:rPr>
          <w:tab/>
        </w:r>
        <w:r w:rsidRPr="00216235">
          <w:rPr>
            <w:rStyle w:val="Hyperlink"/>
            <w:b/>
            <w:noProof/>
          </w:rPr>
          <w:t>Alternativne ponudbe in variante ponudbe</w:t>
        </w:r>
        <w:r>
          <w:rPr>
            <w:noProof/>
            <w:webHidden/>
          </w:rPr>
          <w:tab/>
        </w:r>
        <w:r>
          <w:rPr>
            <w:noProof/>
            <w:webHidden/>
          </w:rPr>
          <w:fldChar w:fldCharType="begin"/>
        </w:r>
        <w:r>
          <w:rPr>
            <w:noProof/>
            <w:webHidden/>
          </w:rPr>
          <w:instrText xml:space="preserve"> PAGEREF _Toc233113423 \h </w:instrText>
        </w:r>
        <w:r>
          <w:rPr>
            <w:noProof/>
            <w:webHidden/>
          </w:rPr>
        </w:r>
        <w:r>
          <w:rPr>
            <w:noProof/>
            <w:webHidden/>
          </w:rPr>
          <w:fldChar w:fldCharType="separate"/>
        </w:r>
        <w:r>
          <w:rPr>
            <w:noProof/>
            <w:webHidden/>
          </w:rPr>
          <w:t>7</w:t>
        </w:r>
        <w:r>
          <w:rPr>
            <w:noProof/>
            <w:webHidden/>
          </w:rPr>
          <w:fldChar w:fldCharType="end"/>
        </w:r>
      </w:hyperlink>
    </w:p>
    <w:p w14:paraId="7AA02E39" w14:textId="39E38A4C" w:rsidR="00A356E4" w:rsidRDefault="00A356E4">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233113424" w:history="1">
        <w:r w:rsidRPr="00216235">
          <w:rPr>
            <w:rStyle w:val="Hyperlink"/>
            <w:b/>
            <w:noProof/>
          </w:rPr>
          <w:t>4.1.6</w:t>
        </w:r>
        <w:r>
          <w:rPr>
            <w:rFonts w:asciiTheme="minorHAnsi" w:eastAsiaTheme="minorEastAsia" w:hAnsiTheme="minorHAnsi" w:cstheme="minorBidi"/>
            <w:noProof/>
            <w:kern w:val="2"/>
            <w:sz w:val="24"/>
            <w:lang w:eastAsia="sl-SI"/>
            <w14:ligatures w14:val="standardContextual"/>
          </w:rPr>
          <w:tab/>
        </w:r>
        <w:r w:rsidRPr="00216235">
          <w:rPr>
            <w:rStyle w:val="Hyperlink"/>
            <w:b/>
            <w:noProof/>
          </w:rPr>
          <w:t>Oblika ponudbe</w:t>
        </w:r>
        <w:r>
          <w:rPr>
            <w:noProof/>
            <w:webHidden/>
          </w:rPr>
          <w:tab/>
        </w:r>
        <w:r>
          <w:rPr>
            <w:noProof/>
            <w:webHidden/>
          </w:rPr>
          <w:fldChar w:fldCharType="begin"/>
        </w:r>
        <w:r>
          <w:rPr>
            <w:noProof/>
            <w:webHidden/>
          </w:rPr>
          <w:instrText xml:space="preserve"> PAGEREF _Toc233113424 \h </w:instrText>
        </w:r>
        <w:r>
          <w:rPr>
            <w:noProof/>
            <w:webHidden/>
          </w:rPr>
        </w:r>
        <w:r>
          <w:rPr>
            <w:noProof/>
            <w:webHidden/>
          </w:rPr>
          <w:fldChar w:fldCharType="separate"/>
        </w:r>
        <w:r>
          <w:rPr>
            <w:noProof/>
            <w:webHidden/>
          </w:rPr>
          <w:t>7</w:t>
        </w:r>
        <w:r>
          <w:rPr>
            <w:noProof/>
            <w:webHidden/>
          </w:rPr>
          <w:fldChar w:fldCharType="end"/>
        </w:r>
      </w:hyperlink>
    </w:p>
    <w:p w14:paraId="6E1A4B2C" w14:textId="70B1E566" w:rsidR="00A356E4" w:rsidRDefault="00A356E4">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233113425" w:history="1">
        <w:r w:rsidRPr="00216235">
          <w:rPr>
            <w:rStyle w:val="Hyperlink"/>
            <w:b/>
            <w:noProof/>
          </w:rPr>
          <w:t>4.1.7</w:t>
        </w:r>
        <w:r>
          <w:rPr>
            <w:rFonts w:asciiTheme="minorHAnsi" w:eastAsiaTheme="minorEastAsia" w:hAnsiTheme="minorHAnsi" w:cstheme="minorBidi"/>
            <w:noProof/>
            <w:kern w:val="2"/>
            <w:sz w:val="24"/>
            <w:lang w:eastAsia="sl-SI"/>
            <w14:ligatures w14:val="standardContextual"/>
          </w:rPr>
          <w:tab/>
        </w:r>
        <w:r w:rsidRPr="00216235">
          <w:rPr>
            <w:rStyle w:val="Hyperlink"/>
            <w:b/>
            <w:noProof/>
          </w:rPr>
          <w:t>Veljavnost ponudb</w:t>
        </w:r>
        <w:r>
          <w:rPr>
            <w:noProof/>
            <w:webHidden/>
          </w:rPr>
          <w:tab/>
        </w:r>
        <w:r>
          <w:rPr>
            <w:noProof/>
            <w:webHidden/>
          </w:rPr>
          <w:fldChar w:fldCharType="begin"/>
        </w:r>
        <w:r>
          <w:rPr>
            <w:noProof/>
            <w:webHidden/>
          </w:rPr>
          <w:instrText xml:space="preserve"> PAGEREF _Toc233113425 \h </w:instrText>
        </w:r>
        <w:r>
          <w:rPr>
            <w:noProof/>
            <w:webHidden/>
          </w:rPr>
        </w:r>
        <w:r>
          <w:rPr>
            <w:noProof/>
            <w:webHidden/>
          </w:rPr>
          <w:fldChar w:fldCharType="separate"/>
        </w:r>
        <w:r>
          <w:rPr>
            <w:noProof/>
            <w:webHidden/>
          </w:rPr>
          <w:t>8</w:t>
        </w:r>
        <w:r>
          <w:rPr>
            <w:noProof/>
            <w:webHidden/>
          </w:rPr>
          <w:fldChar w:fldCharType="end"/>
        </w:r>
      </w:hyperlink>
    </w:p>
    <w:p w14:paraId="01C2CA9A" w14:textId="50703013" w:rsidR="00A356E4" w:rsidRDefault="00A356E4">
      <w:pPr>
        <w:pStyle w:val="TOC2"/>
        <w:rPr>
          <w:rFonts w:asciiTheme="minorHAnsi" w:eastAsiaTheme="minorEastAsia" w:hAnsiTheme="minorHAnsi" w:cstheme="minorBidi"/>
          <w:kern w:val="2"/>
          <w:sz w:val="24"/>
          <w:lang w:eastAsia="sl-SI"/>
          <w14:ligatures w14:val="standardContextual"/>
        </w:rPr>
      </w:pPr>
      <w:hyperlink w:anchor="_Toc233113426" w:history="1">
        <w:r w:rsidRPr="00216235">
          <w:rPr>
            <w:rStyle w:val="Hyperlink"/>
            <w:b/>
            <w:bCs/>
          </w:rPr>
          <w:t>4.2</w:t>
        </w:r>
        <w:r>
          <w:rPr>
            <w:rFonts w:asciiTheme="minorHAnsi" w:eastAsiaTheme="minorEastAsia" w:hAnsiTheme="minorHAnsi" w:cstheme="minorBidi"/>
            <w:kern w:val="2"/>
            <w:sz w:val="24"/>
            <w:lang w:eastAsia="sl-SI"/>
            <w14:ligatures w14:val="standardContextual"/>
          </w:rPr>
          <w:tab/>
        </w:r>
        <w:r w:rsidRPr="00216235">
          <w:rPr>
            <w:rStyle w:val="Hyperlink"/>
            <w:b/>
          </w:rPr>
          <w:t>Dokumenti v ponudbeni dokumentaciji</w:t>
        </w:r>
        <w:r>
          <w:rPr>
            <w:webHidden/>
          </w:rPr>
          <w:tab/>
        </w:r>
        <w:r>
          <w:rPr>
            <w:webHidden/>
          </w:rPr>
          <w:fldChar w:fldCharType="begin"/>
        </w:r>
        <w:r>
          <w:rPr>
            <w:webHidden/>
          </w:rPr>
          <w:instrText xml:space="preserve"> PAGEREF _Toc233113426 \h </w:instrText>
        </w:r>
        <w:r>
          <w:rPr>
            <w:webHidden/>
          </w:rPr>
        </w:r>
        <w:r>
          <w:rPr>
            <w:webHidden/>
          </w:rPr>
          <w:fldChar w:fldCharType="separate"/>
        </w:r>
        <w:r>
          <w:rPr>
            <w:webHidden/>
          </w:rPr>
          <w:t>8</w:t>
        </w:r>
        <w:r>
          <w:rPr>
            <w:webHidden/>
          </w:rPr>
          <w:fldChar w:fldCharType="end"/>
        </w:r>
      </w:hyperlink>
    </w:p>
    <w:p w14:paraId="28E333EA" w14:textId="0E02B964" w:rsidR="00A356E4" w:rsidRDefault="00A356E4">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233113427" w:history="1">
        <w:r w:rsidRPr="00216235">
          <w:rPr>
            <w:rStyle w:val="Hyperlink"/>
            <w:b/>
            <w:noProof/>
          </w:rPr>
          <w:t>4.2.1</w:t>
        </w:r>
        <w:r>
          <w:rPr>
            <w:rFonts w:asciiTheme="minorHAnsi" w:eastAsiaTheme="minorEastAsia" w:hAnsiTheme="minorHAnsi" w:cstheme="minorBidi"/>
            <w:noProof/>
            <w:kern w:val="2"/>
            <w:sz w:val="24"/>
            <w:lang w:eastAsia="sl-SI"/>
            <w14:ligatures w14:val="standardContextual"/>
          </w:rPr>
          <w:tab/>
        </w:r>
        <w:r w:rsidRPr="00216235">
          <w:rPr>
            <w:rStyle w:val="Hyperlink"/>
            <w:b/>
            <w:noProof/>
          </w:rPr>
          <w:t>Podatki o ponudniku (OBR-1)</w:t>
        </w:r>
        <w:r>
          <w:rPr>
            <w:noProof/>
            <w:webHidden/>
          </w:rPr>
          <w:tab/>
        </w:r>
        <w:r>
          <w:rPr>
            <w:noProof/>
            <w:webHidden/>
          </w:rPr>
          <w:fldChar w:fldCharType="begin"/>
        </w:r>
        <w:r>
          <w:rPr>
            <w:noProof/>
            <w:webHidden/>
          </w:rPr>
          <w:instrText xml:space="preserve"> PAGEREF _Toc233113427 \h </w:instrText>
        </w:r>
        <w:r>
          <w:rPr>
            <w:noProof/>
            <w:webHidden/>
          </w:rPr>
        </w:r>
        <w:r>
          <w:rPr>
            <w:noProof/>
            <w:webHidden/>
          </w:rPr>
          <w:fldChar w:fldCharType="separate"/>
        </w:r>
        <w:r>
          <w:rPr>
            <w:noProof/>
            <w:webHidden/>
          </w:rPr>
          <w:t>8</w:t>
        </w:r>
        <w:r>
          <w:rPr>
            <w:noProof/>
            <w:webHidden/>
          </w:rPr>
          <w:fldChar w:fldCharType="end"/>
        </w:r>
      </w:hyperlink>
    </w:p>
    <w:p w14:paraId="2F4B53CE" w14:textId="1AF4F89D" w:rsidR="00A356E4" w:rsidRDefault="00A356E4">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233113428" w:history="1">
        <w:r w:rsidRPr="00216235">
          <w:rPr>
            <w:rStyle w:val="Hyperlink"/>
            <w:b/>
            <w:noProof/>
          </w:rPr>
          <w:t>4.2.2</w:t>
        </w:r>
        <w:r>
          <w:rPr>
            <w:rFonts w:asciiTheme="minorHAnsi" w:eastAsiaTheme="minorEastAsia" w:hAnsiTheme="minorHAnsi" w:cstheme="minorBidi"/>
            <w:noProof/>
            <w:kern w:val="2"/>
            <w:sz w:val="24"/>
            <w:lang w:eastAsia="sl-SI"/>
            <w14:ligatures w14:val="standardContextual"/>
          </w:rPr>
          <w:tab/>
        </w:r>
        <w:r w:rsidRPr="00216235">
          <w:rPr>
            <w:rStyle w:val="Hyperlink"/>
            <w:b/>
            <w:noProof/>
          </w:rPr>
          <w:t>Izjava o sprejemanju pogojev javnega naročila (OBR-2)</w:t>
        </w:r>
        <w:r>
          <w:rPr>
            <w:noProof/>
            <w:webHidden/>
          </w:rPr>
          <w:tab/>
        </w:r>
        <w:r>
          <w:rPr>
            <w:noProof/>
            <w:webHidden/>
          </w:rPr>
          <w:fldChar w:fldCharType="begin"/>
        </w:r>
        <w:r>
          <w:rPr>
            <w:noProof/>
            <w:webHidden/>
          </w:rPr>
          <w:instrText xml:space="preserve"> PAGEREF _Toc233113428 \h </w:instrText>
        </w:r>
        <w:r>
          <w:rPr>
            <w:noProof/>
            <w:webHidden/>
          </w:rPr>
        </w:r>
        <w:r>
          <w:rPr>
            <w:noProof/>
            <w:webHidden/>
          </w:rPr>
          <w:fldChar w:fldCharType="separate"/>
        </w:r>
        <w:r>
          <w:rPr>
            <w:noProof/>
            <w:webHidden/>
          </w:rPr>
          <w:t>8</w:t>
        </w:r>
        <w:r>
          <w:rPr>
            <w:noProof/>
            <w:webHidden/>
          </w:rPr>
          <w:fldChar w:fldCharType="end"/>
        </w:r>
      </w:hyperlink>
    </w:p>
    <w:p w14:paraId="77DACE5D" w14:textId="65EF7647" w:rsidR="00A356E4" w:rsidRDefault="00A356E4">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233113429" w:history="1">
        <w:r w:rsidRPr="00216235">
          <w:rPr>
            <w:rStyle w:val="Hyperlink"/>
            <w:b/>
            <w:noProof/>
          </w:rPr>
          <w:t>4.2.3</w:t>
        </w:r>
        <w:r>
          <w:rPr>
            <w:rFonts w:asciiTheme="minorHAnsi" w:eastAsiaTheme="minorEastAsia" w:hAnsiTheme="minorHAnsi" w:cstheme="minorBidi"/>
            <w:noProof/>
            <w:kern w:val="2"/>
            <w:sz w:val="24"/>
            <w:lang w:eastAsia="sl-SI"/>
            <w14:ligatures w14:val="standardContextual"/>
          </w:rPr>
          <w:tab/>
        </w:r>
        <w:r w:rsidRPr="00216235">
          <w:rPr>
            <w:rStyle w:val="Hyperlink"/>
            <w:b/>
            <w:noProof/>
          </w:rPr>
          <w:t>Povzetek predračuna / rekapitulacija (OBR-3)</w:t>
        </w:r>
        <w:r>
          <w:rPr>
            <w:noProof/>
            <w:webHidden/>
          </w:rPr>
          <w:tab/>
        </w:r>
        <w:r>
          <w:rPr>
            <w:noProof/>
            <w:webHidden/>
          </w:rPr>
          <w:fldChar w:fldCharType="begin"/>
        </w:r>
        <w:r>
          <w:rPr>
            <w:noProof/>
            <w:webHidden/>
          </w:rPr>
          <w:instrText xml:space="preserve"> PAGEREF _Toc233113429 \h </w:instrText>
        </w:r>
        <w:r>
          <w:rPr>
            <w:noProof/>
            <w:webHidden/>
          </w:rPr>
        </w:r>
        <w:r>
          <w:rPr>
            <w:noProof/>
            <w:webHidden/>
          </w:rPr>
          <w:fldChar w:fldCharType="separate"/>
        </w:r>
        <w:r>
          <w:rPr>
            <w:noProof/>
            <w:webHidden/>
          </w:rPr>
          <w:t>8</w:t>
        </w:r>
        <w:r>
          <w:rPr>
            <w:noProof/>
            <w:webHidden/>
          </w:rPr>
          <w:fldChar w:fldCharType="end"/>
        </w:r>
      </w:hyperlink>
    </w:p>
    <w:p w14:paraId="202BBF65" w14:textId="4D711B1C" w:rsidR="00A356E4" w:rsidRDefault="00A356E4">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233113430" w:history="1">
        <w:r w:rsidRPr="00216235">
          <w:rPr>
            <w:rStyle w:val="Hyperlink"/>
            <w:b/>
            <w:noProof/>
          </w:rPr>
          <w:t>4.2.4</w:t>
        </w:r>
        <w:r>
          <w:rPr>
            <w:rFonts w:asciiTheme="minorHAnsi" w:eastAsiaTheme="minorEastAsia" w:hAnsiTheme="minorHAnsi" w:cstheme="minorBidi"/>
            <w:noProof/>
            <w:kern w:val="2"/>
            <w:sz w:val="24"/>
            <w:lang w:eastAsia="sl-SI"/>
            <w14:ligatures w14:val="standardContextual"/>
          </w:rPr>
          <w:tab/>
        </w:r>
        <w:r w:rsidRPr="00216235">
          <w:rPr>
            <w:rStyle w:val="Hyperlink"/>
            <w:b/>
            <w:noProof/>
          </w:rPr>
          <w:t>Izjava o sposobnosti in o izpolnjevanju pogojev za sodelovanje (OBR-4)</w:t>
        </w:r>
        <w:r>
          <w:rPr>
            <w:noProof/>
            <w:webHidden/>
          </w:rPr>
          <w:tab/>
        </w:r>
        <w:r>
          <w:rPr>
            <w:noProof/>
            <w:webHidden/>
          </w:rPr>
          <w:fldChar w:fldCharType="begin"/>
        </w:r>
        <w:r>
          <w:rPr>
            <w:noProof/>
            <w:webHidden/>
          </w:rPr>
          <w:instrText xml:space="preserve"> PAGEREF _Toc233113430 \h </w:instrText>
        </w:r>
        <w:r>
          <w:rPr>
            <w:noProof/>
            <w:webHidden/>
          </w:rPr>
        </w:r>
        <w:r>
          <w:rPr>
            <w:noProof/>
            <w:webHidden/>
          </w:rPr>
          <w:fldChar w:fldCharType="separate"/>
        </w:r>
        <w:r>
          <w:rPr>
            <w:noProof/>
            <w:webHidden/>
          </w:rPr>
          <w:t>9</w:t>
        </w:r>
        <w:r>
          <w:rPr>
            <w:noProof/>
            <w:webHidden/>
          </w:rPr>
          <w:fldChar w:fldCharType="end"/>
        </w:r>
      </w:hyperlink>
    </w:p>
    <w:p w14:paraId="495A580A" w14:textId="69E6A93A" w:rsidR="00A356E4" w:rsidRDefault="00A356E4">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233113431" w:history="1">
        <w:r w:rsidRPr="00216235">
          <w:rPr>
            <w:rStyle w:val="Hyperlink"/>
            <w:b/>
            <w:noProof/>
          </w:rPr>
          <w:t>4.2.5</w:t>
        </w:r>
        <w:r>
          <w:rPr>
            <w:rFonts w:asciiTheme="minorHAnsi" w:eastAsiaTheme="minorEastAsia" w:hAnsiTheme="minorHAnsi" w:cstheme="minorBidi"/>
            <w:noProof/>
            <w:kern w:val="2"/>
            <w:sz w:val="24"/>
            <w:lang w:eastAsia="sl-SI"/>
            <w14:ligatures w14:val="standardContextual"/>
          </w:rPr>
          <w:tab/>
        </w:r>
        <w:r w:rsidRPr="00216235">
          <w:rPr>
            <w:rStyle w:val="Hyperlink"/>
            <w:b/>
            <w:noProof/>
          </w:rPr>
          <w:t>Referenčna izjava (OBR-5)</w:t>
        </w:r>
        <w:r>
          <w:rPr>
            <w:noProof/>
            <w:webHidden/>
          </w:rPr>
          <w:tab/>
        </w:r>
        <w:r>
          <w:rPr>
            <w:noProof/>
            <w:webHidden/>
          </w:rPr>
          <w:fldChar w:fldCharType="begin"/>
        </w:r>
        <w:r>
          <w:rPr>
            <w:noProof/>
            <w:webHidden/>
          </w:rPr>
          <w:instrText xml:space="preserve"> PAGEREF _Toc233113431 \h </w:instrText>
        </w:r>
        <w:r>
          <w:rPr>
            <w:noProof/>
            <w:webHidden/>
          </w:rPr>
        </w:r>
        <w:r>
          <w:rPr>
            <w:noProof/>
            <w:webHidden/>
          </w:rPr>
          <w:fldChar w:fldCharType="separate"/>
        </w:r>
        <w:r>
          <w:rPr>
            <w:noProof/>
            <w:webHidden/>
          </w:rPr>
          <w:t>9</w:t>
        </w:r>
        <w:r>
          <w:rPr>
            <w:noProof/>
            <w:webHidden/>
          </w:rPr>
          <w:fldChar w:fldCharType="end"/>
        </w:r>
      </w:hyperlink>
    </w:p>
    <w:p w14:paraId="29F04303" w14:textId="3115D900" w:rsidR="00A356E4" w:rsidRDefault="00A356E4">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233113432" w:history="1">
        <w:r w:rsidRPr="00216235">
          <w:rPr>
            <w:rStyle w:val="Hyperlink"/>
            <w:b/>
            <w:noProof/>
          </w:rPr>
          <w:t>4.2.6</w:t>
        </w:r>
        <w:r>
          <w:rPr>
            <w:rFonts w:asciiTheme="minorHAnsi" w:eastAsiaTheme="minorEastAsia" w:hAnsiTheme="minorHAnsi" w:cstheme="minorBidi"/>
            <w:noProof/>
            <w:kern w:val="2"/>
            <w:sz w:val="24"/>
            <w:lang w:eastAsia="sl-SI"/>
            <w14:ligatures w14:val="standardContextual"/>
          </w:rPr>
          <w:tab/>
        </w:r>
        <w:r w:rsidRPr="00216235">
          <w:rPr>
            <w:rStyle w:val="Hyperlink"/>
            <w:b/>
            <w:noProof/>
          </w:rPr>
          <w:t>Vzorec pogodbe (OBR-6)</w:t>
        </w:r>
        <w:r>
          <w:rPr>
            <w:noProof/>
            <w:webHidden/>
          </w:rPr>
          <w:tab/>
        </w:r>
        <w:r>
          <w:rPr>
            <w:noProof/>
            <w:webHidden/>
          </w:rPr>
          <w:fldChar w:fldCharType="begin"/>
        </w:r>
        <w:r>
          <w:rPr>
            <w:noProof/>
            <w:webHidden/>
          </w:rPr>
          <w:instrText xml:space="preserve"> PAGEREF _Toc233113432 \h </w:instrText>
        </w:r>
        <w:r>
          <w:rPr>
            <w:noProof/>
            <w:webHidden/>
          </w:rPr>
        </w:r>
        <w:r>
          <w:rPr>
            <w:noProof/>
            <w:webHidden/>
          </w:rPr>
          <w:fldChar w:fldCharType="separate"/>
        </w:r>
        <w:r>
          <w:rPr>
            <w:noProof/>
            <w:webHidden/>
          </w:rPr>
          <w:t>9</w:t>
        </w:r>
        <w:r>
          <w:rPr>
            <w:noProof/>
            <w:webHidden/>
          </w:rPr>
          <w:fldChar w:fldCharType="end"/>
        </w:r>
      </w:hyperlink>
    </w:p>
    <w:p w14:paraId="01479998" w14:textId="68AC8850" w:rsidR="00A356E4" w:rsidRDefault="00A356E4">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233113433" w:history="1">
        <w:r w:rsidRPr="00216235">
          <w:rPr>
            <w:rStyle w:val="Hyperlink"/>
            <w:b/>
            <w:noProof/>
          </w:rPr>
          <w:t>4.2.7</w:t>
        </w:r>
        <w:r>
          <w:rPr>
            <w:rFonts w:asciiTheme="minorHAnsi" w:eastAsiaTheme="minorEastAsia" w:hAnsiTheme="minorHAnsi" w:cstheme="minorBidi"/>
            <w:noProof/>
            <w:kern w:val="2"/>
            <w:sz w:val="24"/>
            <w:lang w:eastAsia="sl-SI"/>
            <w14:ligatures w14:val="standardContextual"/>
          </w:rPr>
          <w:tab/>
        </w:r>
        <w:r w:rsidRPr="00216235">
          <w:rPr>
            <w:rStyle w:val="Hyperlink"/>
            <w:b/>
            <w:noProof/>
          </w:rPr>
          <w:t>Izjava o posredovanju podatkov o razkritju lastništva ponudnika (OBR-7)</w:t>
        </w:r>
        <w:r>
          <w:rPr>
            <w:noProof/>
            <w:webHidden/>
          </w:rPr>
          <w:tab/>
        </w:r>
        <w:r>
          <w:rPr>
            <w:noProof/>
            <w:webHidden/>
          </w:rPr>
          <w:fldChar w:fldCharType="begin"/>
        </w:r>
        <w:r>
          <w:rPr>
            <w:noProof/>
            <w:webHidden/>
          </w:rPr>
          <w:instrText xml:space="preserve"> PAGEREF _Toc233113433 \h </w:instrText>
        </w:r>
        <w:r>
          <w:rPr>
            <w:noProof/>
            <w:webHidden/>
          </w:rPr>
        </w:r>
        <w:r>
          <w:rPr>
            <w:noProof/>
            <w:webHidden/>
          </w:rPr>
          <w:fldChar w:fldCharType="separate"/>
        </w:r>
        <w:r>
          <w:rPr>
            <w:noProof/>
            <w:webHidden/>
          </w:rPr>
          <w:t>9</w:t>
        </w:r>
        <w:r>
          <w:rPr>
            <w:noProof/>
            <w:webHidden/>
          </w:rPr>
          <w:fldChar w:fldCharType="end"/>
        </w:r>
      </w:hyperlink>
    </w:p>
    <w:p w14:paraId="32DC04FB" w14:textId="2B4AF06B" w:rsidR="00A356E4" w:rsidRDefault="00A356E4">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233113434" w:history="1">
        <w:r w:rsidRPr="00216235">
          <w:rPr>
            <w:rStyle w:val="Hyperlink"/>
            <w:b/>
            <w:noProof/>
          </w:rPr>
          <w:t>4.2.8</w:t>
        </w:r>
        <w:r>
          <w:rPr>
            <w:rFonts w:asciiTheme="minorHAnsi" w:eastAsiaTheme="minorEastAsia" w:hAnsiTheme="minorHAnsi" w:cstheme="minorBidi"/>
            <w:noProof/>
            <w:kern w:val="2"/>
            <w:sz w:val="24"/>
            <w:lang w:eastAsia="sl-SI"/>
            <w14:ligatures w14:val="standardContextual"/>
          </w:rPr>
          <w:tab/>
        </w:r>
        <w:r w:rsidRPr="00216235">
          <w:rPr>
            <w:rStyle w:val="Hyperlink"/>
            <w:b/>
            <w:noProof/>
          </w:rPr>
          <w:t>BON-2 ali bančno potrdilo o solventnosti</w:t>
        </w:r>
        <w:r>
          <w:rPr>
            <w:noProof/>
            <w:webHidden/>
          </w:rPr>
          <w:tab/>
        </w:r>
        <w:r>
          <w:rPr>
            <w:noProof/>
            <w:webHidden/>
          </w:rPr>
          <w:fldChar w:fldCharType="begin"/>
        </w:r>
        <w:r>
          <w:rPr>
            <w:noProof/>
            <w:webHidden/>
          </w:rPr>
          <w:instrText xml:space="preserve"> PAGEREF _Toc233113434 \h </w:instrText>
        </w:r>
        <w:r>
          <w:rPr>
            <w:noProof/>
            <w:webHidden/>
          </w:rPr>
        </w:r>
        <w:r>
          <w:rPr>
            <w:noProof/>
            <w:webHidden/>
          </w:rPr>
          <w:fldChar w:fldCharType="separate"/>
        </w:r>
        <w:r>
          <w:rPr>
            <w:noProof/>
            <w:webHidden/>
          </w:rPr>
          <w:t>9</w:t>
        </w:r>
        <w:r>
          <w:rPr>
            <w:noProof/>
            <w:webHidden/>
          </w:rPr>
          <w:fldChar w:fldCharType="end"/>
        </w:r>
      </w:hyperlink>
    </w:p>
    <w:p w14:paraId="3DB7E3D5" w14:textId="1D72763A" w:rsidR="00A356E4" w:rsidRDefault="00A356E4">
      <w:pPr>
        <w:pStyle w:val="TOC1"/>
        <w:rPr>
          <w:rFonts w:asciiTheme="minorHAnsi" w:eastAsiaTheme="minorEastAsia" w:hAnsiTheme="minorHAnsi" w:cstheme="minorBidi"/>
          <w:b w:val="0"/>
          <w:bCs w:val="0"/>
          <w:kern w:val="2"/>
          <w:sz w:val="24"/>
          <w:szCs w:val="24"/>
          <w:lang w:eastAsia="sl-SI"/>
          <w14:ligatures w14:val="standardContextual"/>
        </w:rPr>
      </w:pPr>
      <w:hyperlink w:anchor="_Toc233113435" w:history="1">
        <w:r w:rsidRPr="00216235">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216235">
          <w:rPr>
            <w:rStyle w:val="Hyperlink"/>
          </w:rPr>
          <w:t>MERILA ZA IZBIRO NAJUGODNEJŠEGA PONUDNIKA</w:t>
        </w:r>
        <w:r>
          <w:rPr>
            <w:webHidden/>
          </w:rPr>
          <w:tab/>
        </w:r>
        <w:r>
          <w:rPr>
            <w:webHidden/>
          </w:rPr>
          <w:fldChar w:fldCharType="begin"/>
        </w:r>
        <w:r>
          <w:rPr>
            <w:webHidden/>
          </w:rPr>
          <w:instrText xml:space="preserve"> PAGEREF _Toc233113435 \h </w:instrText>
        </w:r>
        <w:r>
          <w:rPr>
            <w:webHidden/>
          </w:rPr>
        </w:r>
        <w:r>
          <w:rPr>
            <w:webHidden/>
          </w:rPr>
          <w:fldChar w:fldCharType="separate"/>
        </w:r>
        <w:r>
          <w:rPr>
            <w:webHidden/>
          </w:rPr>
          <w:t>10</w:t>
        </w:r>
        <w:r>
          <w:rPr>
            <w:webHidden/>
          </w:rPr>
          <w:fldChar w:fldCharType="end"/>
        </w:r>
      </w:hyperlink>
    </w:p>
    <w:p w14:paraId="52AC2EC4" w14:textId="4882491E" w:rsidR="00A356E4" w:rsidRDefault="00A356E4">
      <w:pPr>
        <w:pStyle w:val="TOC1"/>
        <w:rPr>
          <w:rFonts w:asciiTheme="minorHAnsi" w:eastAsiaTheme="minorEastAsia" w:hAnsiTheme="minorHAnsi" w:cstheme="minorBidi"/>
          <w:b w:val="0"/>
          <w:bCs w:val="0"/>
          <w:kern w:val="2"/>
          <w:sz w:val="24"/>
          <w:szCs w:val="24"/>
          <w:lang w:eastAsia="sl-SI"/>
          <w14:ligatures w14:val="standardContextual"/>
        </w:rPr>
      </w:pPr>
      <w:hyperlink w:anchor="_Toc233113436" w:history="1">
        <w:r w:rsidRPr="00216235">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216235">
          <w:rPr>
            <w:rStyle w:val="Hyperlink"/>
          </w:rPr>
          <w:t>MOŽNOST REVIZIJE</w:t>
        </w:r>
        <w:r>
          <w:rPr>
            <w:webHidden/>
          </w:rPr>
          <w:tab/>
        </w:r>
        <w:r>
          <w:rPr>
            <w:webHidden/>
          </w:rPr>
          <w:fldChar w:fldCharType="begin"/>
        </w:r>
        <w:r>
          <w:rPr>
            <w:webHidden/>
          </w:rPr>
          <w:instrText xml:space="preserve"> PAGEREF _Toc233113436 \h </w:instrText>
        </w:r>
        <w:r>
          <w:rPr>
            <w:webHidden/>
          </w:rPr>
        </w:r>
        <w:r>
          <w:rPr>
            <w:webHidden/>
          </w:rPr>
          <w:fldChar w:fldCharType="separate"/>
        </w:r>
        <w:r>
          <w:rPr>
            <w:webHidden/>
          </w:rPr>
          <w:t>10</w:t>
        </w:r>
        <w:r>
          <w:rPr>
            <w:webHidden/>
          </w:rPr>
          <w:fldChar w:fldCharType="end"/>
        </w:r>
      </w:hyperlink>
    </w:p>
    <w:p w14:paraId="328B0931" w14:textId="197FA448" w:rsidR="00A356E4" w:rsidRDefault="00A356E4">
      <w:pPr>
        <w:pStyle w:val="TOC2"/>
        <w:rPr>
          <w:rFonts w:asciiTheme="minorHAnsi" w:eastAsiaTheme="minorEastAsia" w:hAnsiTheme="minorHAnsi" w:cstheme="minorBidi"/>
          <w:kern w:val="2"/>
          <w:sz w:val="24"/>
          <w:lang w:eastAsia="sl-SI"/>
          <w14:ligatures w14:val="standardContextual"/>
        </w:rPr>
      </w:pPr>
      <w:hyperlink w:anchor="_Toc233113437" w:history="1">
        <w:r w:rsidRPr="00216235">
          <w:rPr>
            <w:rStyle w:val="Hyperlink"/>
            <w:b/>
            <w:bCs/>
          </w:rPr>
          <w:t>6.1</w:t>
        </w:r>
        <w:r>
          <w:rPr>
            <w:rFonts w:asciiTheme="minorHAnsi" w:eastAsiaTheme="minorEastAsia" w:hAnsiTheme="minorHAnsi" w:cstheme="minorBidi"/>
            <w:kern w:val="2"/>
            <w:sz w:val="24"/>
            <w:lang w:eastAsia="sl-SI"/>
            <w14:ligatures w14:val="standardContextual"/>
          </w:rPr>
          <w:tab/>
        </w:r>
        <w:r w:rsidRPr="00216235">
          <w:rPr>
            <w:rStyle w:val="Hyperlink"/>
            <w:b/>
          </w:rPr>
          <w:t>Pravna podlaga in roki za vložitev</w:t>
        </w:r>
        <w:r>
          <w:rPr>
            <w:webHidden/>
          </w:rPr>
          <w:tab/>
        </w:r>
        <w:r>
          <w:rPr>
            <w:webHidden/>
          </w:rPr>
          <w:fldChar w:fldCharType="begin"/>
        </w:r>
        <w:r>
          <w:rPr>
            <w:webHidden/>
          </w:rPr>
          <w:instrText xml:space="preserve"> PAGEREF _Toc233113437 \h </w:instrText>
        </w:r>
        <w:r>
          <w:rPr>
            <w:webHidden/>
          </w:rPr>
        </w:r>
        <w:r>
          <w:rPr>
            <w:webHidden/>
          </w:rPr>
          <w:fldChar w:fldCharType="separate"/>
        </w:r>
        <w:r>
          <w:rPr>
            <w:webHidden/>
          </w:rPr>
          <w:t>10</w:t>
        </w:r>
        <w:r>
          <w:rPr>
            <w:webHidden/>
          </w:rPr>
          <w:fldChar w:fldCharType="end"/>
        </w:r>
      </w:hyperlink>
    </w:p>
    <w:p w14:paraId="1AEC7D89" w14:textId="0F39267D" w:rsidR="00A356E4" w:rsidRDefault="00A356E4">
      <w:pPr>
        <w:pStyle w:val="TOC2"/>
        <w:rPr>
          <w:rFonts w:asciiTheme="minorHAnsi" w:eastAsiaTheme="minorEastAsia" w:hAnsiTheme="minorHAnsi" w:cstheme="minorBidi"/>
          <w:kern w:val="2"/>
          <w:sz w:val="24"/>
          <w:lang w:eastAsia="sl-SI"/>
          <w14:ligatures w14:val="standardContextual"/>
        </w:rPr>
      </w:pPr>
      <w:hyperlink w:anchor="_Toc233113438" w:history="1">
        <w:r w:rsidRPr="00216235">
          <w:rPr>
            <w:rStyle w:val="Hyperlink"/>
            <w:b/>
            <w:bCs/>
          </w:rPr>
          <w:t>6.2</w:t>
        </w:r>
        <w:r>
          <w:rPr>
            <w:rFonts w:asciiTheme="minorHAnsi" w:eastAsiaTheme="minorEastAsia" w:hAnsiTheme="minorHAnsi" w:cstheme="minorBidi"/>
            <w:kern w:val="2"/>
            <w:sz w:val="24"/>
            <w:lang w:eastAsia="sl-SI"/>
            <w14:ligatures w14:val="standardContextual"/>
          </w:rPr>
          <w:tab/>
        </w:r>
        <w:r w:rsidRPr="00216235">
          <w:rPr>
            <w:rStyle w:val="Hyperlink"/>
            <w:b/>
          </w:rPr>
          <w:t>Način vložitve revizije</w:t>
        </w:r>
        <w:r>
          <w:rPr>
            <w:webHidden/>
          </w:rPr>
          <w:tab/>
        </w:r>
        <w:r>
          <w:rPr>
            <w:webHidden/>
          </w:rPr>
          <w:fldChar w:fldCharType="begin"/>
        </w:r>
        <w:r>
          <w:rPr>
            <w:webHidden/>
          </w:rPr>
          <w:instrText xml:space="preserve"> PAGEREF _Toc233113438 \h </w:instrText>
        </w:r>
        <w:r>
          <w:rPr>
            <w:webHidden/>
          </w:rPr>
        </w:r>
        <w:r>
          <w:rPr>
            <w:webHidden/>
          </w:rPr>
          <w:fldChar w:fldCharType="separate"/>
        </w:r>
        <w:r>
          <w:rPr>
            <w:webHidden/>
          </w:rPr>
          <w:t>10</w:t>
        </w:r>
        <w:r>
          <w:rPr>
            <w:webHidden/>
          </w:rPr>
          <w:fldChar w:fldCharType="end"/>
        </w:r>
      </w:hyperlink>
    </w:p>
    <w:p w14:paraId="7D98B759" w14:textId="200B546E" w:rsidR="00A356E4" w:rsidRDefault="00A356E4">
      <w:pPr>
        <w:pStyle w:val="TOC1"/>
        <w:rPr>
          <w:rFonts w:asciiTheme="minorHAnsi" w:eastAsiaTheme="minorEastAsia" w:hAnsiTheme="minorHAnsi" w:cstheme="minorBidi"/>
          <w:b w:val="0"/>
          <w:bCs w:val="0"/>
          <w:kern w:val="2"/>
          <w:sz w:val="24"/>
          <w:szCs w:val="24"/>
          <w:lang w:eastAsia="sl-SI"/>
          <w14:ligatures w14:val="standardContextual"/>
        </w:rPr>
      </w:pPr>
      <w:hyperlink w:anchor="_Toc233113439" w:history="1">
        <w:r w:rsidRPr="00216235">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216235">
          <w:rPr>
            <w:rStyle w:val="Hyperlink"/>
          </w:rPr>
          <w:t>OBRAZCI</w:t>
        </w:r>
        <w:r>
          <w:rPr>
            <w:webHidden/>
          </w:rPr>
          <w:tab/>
        </w:r>
        <w:r>
          <w:rPr>
            <w:webHidden/>
          </w:rPr>
          <w:fldChar w:fldCharType="begin"/>
        </w:r>
        <w:r>
          <w:rPr>
            <w:webHidden/>
          </w:rPr>
          <w:instrText xml:space="preserve"> PAGEREF _Toc233113439 \h </w:instrText>
        </w:r>
        <w:r>
          <w:rPr>
            <w:webHidden/>
          </w:rPr>
        </w:r>
        <w:r>
          <w:rPr>
            <w:webHidden/>
          </w:rPr>
          <w:fldChar w:fldCharType="separate"/>
        </w:r>
        <w:r>
          <w:rPr>
            <w:webHidden/>
          </w:rPr>
          <w:t>10</w:t>
        </w:r>
        <w:r>
          <w:rPr>
            <w:webHidden/>
          </w:rPr>
          <w:fldChar w:fldCharType="end"/>
        </w:r>
      </w:hyperlink>
    </w:p>
    <w:p w14:paraId="66BED594" w14:textId="7F0FF986" w:rsidR="00A356E4" w:rsidRDefault="00A356E4">
      <w:pPr>
        <w:pStyle w:val="TOC2"/>
        <w:rPr>
          <w:rFonts w:asciiTheme="minorHAnsi" w:eastAsiaTheme="minorEastAsia" w:hAnsiTheme="minorHAnsi" w:cstheme="minorBidi"/>
          <w:kern w:val="2"/>
          <w:sz w:val="24"/>
          <w:lang w:eastAsia="sl-SI"/>
          <w14:ligatures w14:val="standardContextual"/>
        </w:rPr>
      </w:pPr>
      <w:hyperlink w:anchor="_Toc233113440" w:history="1">
        <w:r w:rsidRPr="00216235">
          <w:rPr>
            <w:rStyle w:val="Hyperlink"/>
            <w:b/>
            <w:bCs/>
          </w:rPr>
          <w:t>Podatki o ponudniku</w:t>
        </w:r>
        <w:r>
          <w:rPr>
            <w:webHidden/>
          </w:rPr>
          <w:tab/>
        </w:r>
        <w:r>
          <w:rPr>
            <w:webHidden/>
          </w:rPr>
          <w:fldChar w:fldCharType="begin"/>
        </w:r>
        <w:r>
          <w:rPr>
            <w:webHidden/>
          </w:rPr>
          <w:instrText xml:space="preserve"> PAGEREF _Toc233113440 \h </w:instrText>
        </w:r>
        <w:r>
          <w:rPr>
            <w:webHidden/>
          </w:rPr>
        </w:r>
        <w:r>
          <w:rPr>
            <w:webHidden/>
          </w:rPr>
          <w:fldChar w:fldCharType="separate"/>
        </w:r>
        <w:r>
          <w:rPr>
            <w:webHidden/>
          </w:rPr>
          <w:t>11</w:t>
        </w:r>
        <w:r>
          <w:rPr>
            <w:webHidden/>
          </w:rPr>
          <w:fldChar w:fldCharType="end"/>
        </w:r>
      </w:hyperlink>
    </w:p>
    <w:p w14:paraId="42147F88" w14:textId="34007B0F" w:rsidR="00A356E4" w:rsidRDefault="00A356E4">
      <w:pPr>
        <w:pStyle w:val="TOC2"/>
        <w:rPr>
          <w:rFonts w:asciiTheme="minorHAnsi" w:eastAsiaTheme="minorEastAsia" w:hAnsiTheme="minorHAnsi" w:cstheme="minorBidi"/>
          <w:kern w:val="2"/>
          <w:sz w:val="24"/>
          <w:lang w:eastAsia="sl-SI"/>
          <w14:ligatures w14:val="standardContextual"/>
        </w:rPr>
      </w:pPr>
      <w:hyperlink w:anchor="_Toc233113441" w:history="1">
        <w:r w:rsidRPr="00216235">
          <w:rPr>
            <w:rStyle w:val="Hyperlink"/>
            <w:b/>
            <w:bCs/>
          </w:rPr>
          <w:t>Izjava o sprejemanju pogojev javnega naročila</w:t>
        </w:r>
        <w:r>
          <w:rPr>
            <w:webHidden/>
          </w:rPr>
          <w:tab/>
        </w:r>
        <w:r>
          <w:rPr>
            <w:webHidden/>
          </w:rPr>
          <w:fldChar w:fldCharType="begin"/>
        </w:r>
        <w:r>
          <w:rPr>
            <w:webHidden/>
          </w:rPr>
          <w:instrText xml:space="preserve"> PAGEREF _Toc233113441 \h </w:instrText>
        </w:r>
        <w:r>
          <w:rPr>
            <w:webHidden/>
          </w:rPr>
        </w:r>
        <w:r>
          <w:rPr>
            <w:webHidden/>
          </w:rPr>
          <w:fldChar w:fldCharType="separate"/>
        </w:r>
        <w:r>
          <w:rPr>
            <w:webHidden/>
          </w:rPr>
          <w:t>12</w:t>
        </w:r>
        <w:r>
          <w:rPr>
            <w:webHidden/>
          </w:rPr>
          <w:fldChar w:fldCharType="end"/>
        </w:r>
      </w:hyperlink>
    </w:p>
    <w:p w14:paraId="276D6C69" w14:textId="1D99DD2D" w:rsidR="00A356E4" w:rsidRDefault="00A356E4">
      <w:pPr>
        <w:pStyle w:val="TOC2"/>
        <w:rPr>
          <w:rFonts w:asciiTheme="minorHAnsi" w:eastAsiaTheme="minorEastAsia" w:hAnsiTheme="minorHAnsi" w:cstheme="minorBidi"/>
          <w:kern w:val="2"/>
          <w:sz w:val="24"/>
          <w:lang w:eastAsia="sl-SI"/>
          <w14:ligatures w14:val="standardContextual"/>
        </w:rPr>
      </w:pPr>
      <w:hyperlink w:anchor="_Toc233113442" w:history="1">
        <w:r w:rsidRPr="00216235">
          <w:rPr>
            <w:rStyle w:val="Hyperlink"/>
            <w:b/>
          </w:rPr>
          <w:t>Povzetek predračuna / rekapitulacija sklop D</w:t>
        </w:r>
        <w:r>
          <w:rPr>
            <w:webHidden/>
          </w:rPr>
          <w:tab/>
        </w:r>
        <w:r>
          <w:rPr>
            <w:webHidden/>
          </w:rPr>
          <w:fldChar w:fldCharType="begin"/>
        </w:r>
        <w:r>
          <w:rPr>
            <w:webHidden/>
          </w:rPr>
          <w:instrText xml:space="preserve"> PAGEREF _Toc233113442 \h </w:instrText>
        </w:r>
        <w:r>
          <w:rPr>
            <w:webHidden/>
          </w:rPr>
        </w:r>
        <w:r>
          <w:rPr>
            <w:webHidden/>
          </w:rPr>
          <w:fldChar w:fldCharType="separate"/>
        </w:r>
        <w:r>
          <w:rPr>
            <w:webHidden/>
          </w:rPr>
          <w:t>13</w:t>
        </w:r>
        <w:r>
          <w:rPr>
            <w:webHidden/>
          </w:rPr>
          <w:fldChar w:fldCharType="end"/>
        </w:r>
      </w:hyperlink>
    </w:p>
    <w:p w14:paraId="2BE4B01E" w14:textId="0D41DF18" w:rsidR="00A356E4" w:rsidRDefault="00A356E4">
      <w:pPr>
        <w:pStyle w:val="TOC2"/>
        <w:rPr>
          <w:rFonts w:asciiTheme="minorHAnsi" w:eastAsiaTheme="minorEastAsia" w:hAnsiTheme="minorHAnsi" w:cstheme="minorBidi"/>
          <w:kern w:val="2"/>
          <w:sz w:val="24"/>
          <w:lang w:eastAsia="sl-SI"/>
          <w14:ligatures w14:val="standardContextual"/>
        </w:rPr>
      </w:pPr>
      <w:hyperlink w:anchor="_Toc233113443" w:history="1">
        <w:r w:rsidRPr="00216235">
          <w:rPr>
            <w:rStyle w:val="Hyperlink"/>
            <w:b/>
          </w:rPr>
          <w:t>Povzetek predračuna / rekapitulacija sklop E</w:t>
        </w:r>
        <w:r>
          <w:rPr>
            <w:webHidden/>
          </w:rPr>
          <w:tab/>
        </w:r>
        <w:r>
          <w:rPr>
            <w:webHidden/>
          </w:rPr>
          <w:fldChar w:fldCharType="begin"/>
        </w:r>
        <w:r>
          <w:rPr>
            <w:webHidden/>
          </w:rPr>
          <w:instrText xml:space="preserve"> PAGEREF _Toc233113443 \h </w:instrText>
        </w:r>
        <w:r>
          <w:rPr>
            <w:webHidden/>
          </w:rPr>
        </w:r>
        <w:r>
          <w:rPr>
            <w:webHidden/>
          </w:rPr>
          <w:fldChar w:fldCharType="separate"/>
        </w:r>
        <w:r>
          <w:rPr>
            <w:webHidden/>
          </w:rPr>
          <w:t>14</w:t>
        </w:r>
        <w:r>
          <w:rPr>
            <w:webHidden/>
          </w:rPr>
          <w:fldChar w:fldCharType="end"/>
        </w:r>
      </w:hyperlink>
    </w:p>
    <w:p w14:paraId="7F453CAC" w14:textId="48608ECA" w:rsidR="00A356E4" w:rsidRDefault="00A356E4">
      <w:pPr>
        <w:pStyle w:val="TOC2"/>
        <w:rPr>
          <w:rFonts w:asciiTheme="minorHAnsi" w:eastAsiaTheme="minorEastAsia" w:hAnsiTheme="minorHAnsi" w:cstheme="minorBidi"/>
          <w:kern w:val="2"/>
          <w:sz w:val="24"/>
          <w:lang w:eastAsia="sl-SI"/>
          <w14:ligatures w14:val="standardContextual"/>
        </w:rPr>
      </w:pPr>
      <w:hyperlink w:anchor="_Toc233113444" w:history="1">
        <w:r w:rsidRPr="00216235">
          <w:rPr>
            <w:rStyle w:val="Hyperlink"/>
            <w:b/>
          </w:rPr>
          <w:t>Povzetek predračuna / rekapitulacija sklop F</w:t>
        </w:r>
        <w:r>
          <w:rPr>
            <w:webHidden/>
          </w:rPr>
          <w:tab/>
        </w:r>
        <w:r>
          <w:rPr>
            <w:webHidden/>
          </w:rPr>
          <w:fldChar w:fldCharType="begin"/>
        </w:r>
        <w:r>
          <w:rPr>
            <w:webHidden/>
          </w:rPr>
          <w:instrText xml:space="preserve"> PAGEREF _Toc233113444 \h </w:instrText>
        </w:r>
        <w:r>
          <w:rPr>
            <w:webHidden/>
          </w:rPr>
        </w:r>
        <w:r>
          <w:rPr>
            <w:webHidden/>
          </w:rPr>
          <w:fldChar w:fldCharType="separate"/>
        </w:r>
        <w:r>
          <w:rPr>
            <w:webHidden/>
          </w:rPr>
          <w:t>15</w:t>
        </w:r>
        <w:r>
          <w:rPr>
            <w:webHidden/>
          </w:rPr>
          <w:fldChar w:fldCharType="end"/>
        </w:r>
      </w:hyperlink>
    </w:p>
    <w:p w14:paraId="1E358128" w14:textId="70F06701" w:rsidR="00A356E4" w:rsidRDefault="00A356E4">
      <w:pPr>
        <w:pStyle w:val="TOC2"/>
        <w:rPr>
          <w:rFonts w:asciiTheme="minorHAnsi" w:eastAsiaTheme="minorEastAsia" w:hAnsiTheme="minorHAnsi" w:cstheme="minorBidi"/>
          <w:kern w:val="2"/>
          <w:sz w:val="24"/>
          <w:lang w:eastAsia="sl-SI"/>
          <w14:ligatures w14:val="standardContextual"/>
        </w:rPr>
      </w:pPr>
      <w:hyperlink w:anchor="_Toc233113445" w:history="1">
        <w:r w:rsidRPr="00216235">
          <w:rPr>
            <w:rStyle w:val="Hyperlink"/>
            <w:rFonts w:eastAsia="Calibri"/>
            <w:b/>
          </w:rPr>
          <w:t>Izjava o sposobnosti in izpolnjevanju pogojev za sodelovanje</w:t>
        </w:r>
        <w:r>
          <w:rPr>
            <w:webHidden/>
          </w:rPr>
          <w:tab/>
        </w:r>
        <w:r>
          <w:rPr>
            <w:webHidden/>
          </w:rPr>
          <w:fldChar w:fldCharType="begin"/>
        </w:r>
        <w:r>
          <w:rPr>
            <w:webHidden/>
          </w:rPr>
          <w:instrText xml:space="preserve"> PAGEREF _Toc233113445 \h </w:instrText>
        </w:r>
        <w:r>
          <w:rPr>
            <w:webHidden/>
          </w:rPr>
        </w:r>
        <w:r>
          <w:rPr>
            <w:webHidden/>
          </w:rPr>
          <w:fldChar w:fldCharType="separate"/>
        </w:r>
        <w:r>
          <w:rPr>
            <w:webHidden/>
          </w:rPr>
          <w:t>16</w:t>
        </w:r>
        <w:r>
          <w:rPr>
            <w:webHidden/>
          </w:rPr>
          <w:fldChar w:fldCharType="end"/>
        </w:r>
      </w:hyperlink>
    </w:p>
    <w:p w14:paraId="05A899F3" w14:textId="60EC80F1" w:rsidR="00A356E4" w:rsidRDefault="00A356E4">
      <w:pPr>
        <w:pStyle w:val="TOC2"/>
        <w:rPr>
          <w:rFonts w:asciiTheme="minorHAnsi" w:eastAsiaTheme="minorEastAsia" w:hAnsiTheme="minorHAnsi" w:cstheme="minorBidi"/>
          <w:kern w:val="2"/>
          <w:sz w:val="24"/>
          <w:lang w:eastAsia="sl-SI"/>
          <w14:ligatures w14:val="standardContextual"/>
        </w:rPr>
      </w:pPr>
      <w:hyperlink w:anchor="_Toc233113446" w:history="1">
        <w:r w:rsidRPr="00216235">
          <w:rPr>
            <w:rStyle w:val="Hyperlink"/>
            <w:b/>
          </w:rPr>
          <w:t>Referenčna izjava</w:t>
        </w:r>
        <w:r>
          <w:rPr>
            <w:webHidden/>
          </w:rPr>
          <w:tab/>
        </w:r>
        <w:r>
          <w:rPr>
            <w:webHidden/>
          </w:rPr>
          <w:fldChar w:fldCharType="begin"/>
        </w:r>
        <w:r>
          <w:rPr>
            <w:webHidden/>
          </w:rPr>
          <w:instrText xml:space="preserve"> PAGEREF _Toc233113446 \h </w:instrText>
        </w:r>
        <w:r>
          <w:rPr>
            <w:webHidden/>
          </w:rPr>
        </w:r>
        <w:r>
          <w:rPr>
            <w:webHidden/>
          </w:rPr>
          <w:fldChar w:fldCharType="separate"/>
        </w:r>
        <w:r>
          <w:rPr>
            <w:webHidden/>
          </w:rPr>
          <w:t>18</w:t>
        </w:r>
        <w:r>
          <w:rPr>
            <w:webHidden/>
          </w:rPr>
          <w:fldChar w:fldCharType="end"/>
        </w:r>
      </w:hyperlink>
    </w:p>
    <w:p w14:paraId="3026BE85" w14:textId="7569A15E" w:rsidR="00A356E4" w:rsidRDefault="00A356E4">
      <w:pPr>
        <w:pStyle w:val="TOC2"/>
        <w:rPr>
          <w:rFonts w:asciiTheme="minorHAnsi" w:eastAsiaTheme="minorEastAsia" w:hAnsiTheme="minorHAnsi" w:cstheme="minorBidi"/>
          <w:kern w:val="2"/>
          <w:sz w:val="24"/>
          <w:lang w:eastAsia="sl-SI"/>
          <w14:ligatures w14:val="standardContextual"/>
        </w:rPr>
      </w:pPr>
      <w:hyperlink w:anchor="_Toc233113447" w:history="1">
        <w:r w:rsidRPr="00216235">
          <w:rPr>
            <w:rStyle w:val="Hyperlink"/>
            <w:b/>
          </w:rPr>
          <w:t>Vzorec pogodbe</w:t>
        </w:r>
        <w:r>
          <w:rPr>
            <w:webHidden/>
          </w:rPr>
          <w:tab/>
        </w:r>
        <w:r>
          <w:rPr>
            <w:webHidden/>
          </w:rPr>
          <w:fldChar w:fldCharType="begin"/>
        </w:r>
        <w:r>
          <w:rPr>
            <w:webHidden/>
          </w:rPr>
          <w:instrText xml:space="preserve"> PAGEREF _Toc233113447 \h </w:instrText>
        </w:r>
        <w:r>
          <w:rPr>
            <w:webHidden/>
          </w:rPr>
        </w:r>
        <w:r>
          <w:rPr>
            <w:webHidden/>
          </w:rPr>
          <w:fldChar w:fldCharType="separate"/>
        </w:r>
        <w:r>
          <w:rPr>
            <w:webHidden/>
          </w:rPr>
          <w:t>19</w:t>
        </w:r>
        <w:r>
          <w:rPr>
            <w:webHidden/>
          </w:rPr>
          <w:fldChar w:fldCharType="end"/>
        </w:r>
      </w:hyperlink>
    </w:p>
    <w:p w14:paraId="5967B37B" w14:textId="42020C76" w:rsidR="00A356E4" w:rsidRDefault="00A356E4">
      <w:pPr>
        <w:pStyle w:val="TOC2"/>
        <w:rPr>
          <w:rFonts w:asciiTheme="minorHAnsi" w:eastAsiaTheme="minorEastAsia" w:hAnsiTheme="minorHAnsi" w:cstheme="minorBidi"/>
          <w:kern w:val="2"/>
          <w:sz w:val="24"/>
          <w:lang w:eastAsia="sl-SI"/>
          <w14:ligatures w14:val="standardContextual"/>
        </w:rPr>
      </w:pPr>
      <w:hyperlink w:anchor="_Toc233113448" w:history="1">
        <w:r w:rsidRPr="00216235">
          <w:rPr>
            <w:rStyle w:val="Hyperlink"/>
            <w:b/>
          </w:rPr>
          <w:t>Izjava o posredovanju podatkov o razkritju lastništva ponudnika</w:t>
        </w:r>
        <w:r>
          <w:rPr>
            <w:webHidden/>
          </w:rPr>
          <w:tab/>
        </w:r>
        <w:r>
          <w:rPr>
            <w:webHidden/>
          </w:rPr>
          <w:fldChar w:fldCharType="begin"/>
        </w:r>
        <w:r>
          <w:rPr>
            <w:webHidden/>
          </w:rPr>
          <w:instrText xml:space="preserve"> PAGEREF _Toc233113448 \h </w:instrText>
        </w:r>
        <w:r>
          <w:rPr>
            <w:webHidden/>
          </w:rPr>
        </w:r>
        <w:r>
          <w:rPr>
            <w:webHidden/>
          </w:rPr>
          <w:fldChar w:fldCharType="separate"/>
        </w:r>
        <w:r>
          <w:rPr>
            <w:webHidden/>
          </w:rPr>
          <w:t>26</w:t>
        </w:r>
        <w:r>
          <w:rPr>
            <w:webHidden/>
          </w:rPr>
          <w:fldChar w:fldCharType="end"/>
        </w:r>
      </w:hyperlink>
    </w:p>
    <w:p w14:paraId="7A5D543D" w14:textId="4995F207" w:rsidR="00A356E4" w:rsidRDefault="00A356E4">
      <w:pPr>
        <w:pStyle w:val="TOC2"/>
        <w:rPr>
          <w:rFonts w:asciiTheme="minorHAnsi" w:eastAsiaTheme="minorEastAsia" w:hAnsiTheme="minorHAnsi" w:cstheme="minorBidi"/>
          <w:kern w:val="2"/>
          <w:sz w:val="24"/>
          <w:lang w:eastAsia="sl-SI"/>
          <w14:ligatures w14:val="standardContextual"/>
        </w:rPr>
      </w:pPr>
      <w:hyperlink w:anchor="_Toc233113449" w:history="1">
        <w:r w:rsidRPr="00216235">
          <w:rPr>
            <w:rStyle w:val="Hyperlink"/>
            <w:b/>
          </w:rPr>
          <w:t>Izjava o udeležbi fizičnih in pravnih oseb v lastništvu ponudnika</w:t>
        </w:r>
        <w:r>
          <w:rPr>
            <w:webHidden/>
          </w:rPr>
          <w:tab/>
        </w:r>
        <w:r>
          <w:rPr>
            <w:webHidden/>
          </w:rPr>
          <w:fldChar w:fldCharType="begin"/>
        </w:r>
        <w:r>
          <w:rPr>
            <w:webHidden/>
          </w:rPr>
          <w:instrText xml:space="preserve"> PAGEREF _Toc233113449 \h </w:instrText>
        </w:r>
        <w:r>
          <w:rPr>
            <w:webHidden/>
          </w:rPr>
        </w:r>
        <w:r>
          <w:rPr>
            <w:webHidden/>
          </w:rPr>
          <w:fldChar w:fldCharType="separate"/>
        </w:r>
        <w:r>
          <w:rPr>
            <w:webHidden/>
          </w:rPr>
          <w:t>27</w:t>
        </w:r>
        <w:r>
          <w:rPr>
            <w:webHidden/>
          </w:rPr>
          <w:fldChar w:fldCharType="end"/>
        </w:r>
      </w:hyperlink>
    </w:p>
    <w:p w14:paraId="46F38059" w14:textId="6975B134" w:rsidR="002754F2" w:rsidRPr="00100710" w:rsidRDefault="00D94DF4" w:rsidP="00EE1DA5">
      <w:pPr>
        <w:rPr>
          <w:rFonts w:cs="Arial"/>
          <w:bCs/>
          <w:noProof/>
          <w:szCs w:val="20"/>
        </w:rPr>
      </w:pPr>
      <w:r w:rsidRPr="00100710">
        <w:rPr>
          <w:rFonts w:cs="Arial"/>
          <w:bCs/>
          <w:noProof/>
          <w:szCs w:val="20"/>
        </w:rPr>
        <w:fldChar w:fldCharType="end"/>
      </w:r>
    </w:p>
    <w:p w14:paraId="50D6A01F" w14:textId="54C9ACE3" w:rsidR="002754F2" w:rsidRPr="00100710" w:rsidRDefault="002754F2" w:rsidP="00EE1DA5">
      <w:pPr>
        <w:rPr>
          <w:rFonts w:cs="Arial"/>
          <w:bCs/>
          <w:noProof/>
          <w:szCs w:val="20"/>
        </w:rPr>
      </w:pPr>
    </w:p>
    <w:p w14:paraId="57FA6252" w14:textId="3B9AC62C" w:rsidR="002754F2" w:rsidRPr="00100710" w:rsidRDefault="002754F2" w:rsidP="00EE1DA5">
      <w:pPr>
        <w:rPr>
          <w:rFonts w:cs="Arial"/>
          <w:bCs/>
          <w:noProof/>
          <w:szCs w:val="20"/>
        </w:rPr>
      </w:pPr>
    </w:p>
    <w:p w14:paraId="3CE1095B" w14:textId="77777777" w:rsidR="00D24E65" w:rsidRPr="00100710" w:rsidRDefault="00D24E65" w:rsidP="00EE1DA5">
      <w:pPr>
        <w:rPr>
          <w:rFonts w:cs="Arial"/>
          <w:bCs/>
          <w:noProof/>
          <w:szCs w:val="20"/>
        </w:rPr>
      </w:pPr>
    </w:p>
    <w:p w14:paraId="4EE3D736" w14:textId="77777777" w:rsidR="00D24E65" w:rsidRPr="00100710" w:rsidRDefault="00D24E65" w:rsidP="00EE1DA5">
      <w:pPr>
        <w:rPr>
          <w:rFonts w:cs="Arial"/>
          <w:bCs/>
          <w:noProof/>
          <w:szCs w:val="20"/>
        </w:rPr>
      </w:pPr>
    </w:p>
    <w:p w14:paraId="3BB14C6B" w14:textId="1BCD74D2" w:rsidR="002754F2" w:rsidRPr="00100710" w:rsidRDefault="002754F2" w:rsidP="00EE1DA5">
      <w:pPr>
        <w:rPr>
          <w:rFonts w:cs="Arial"/>
          <w:bCs/>
          <w:noProof/>
          <w:szCs w:val="20"/>
        </w:rPr>
      </w:pPr>
    </w:p>
    <w:p w14:paraId="34076EDC" w14:textId="77777777" w:rsidR="002754F2" w:rsidRPr="00100710" w:rsidRDefault="002754F2" w:rsidP="00EE1DA5">
      <w:pPr>
        <w:rPr>
          <w:noProof/>
        </w:rPr>
      </w:pPr>
    </w:p>
    <w:p w14:paraId="4AB376D9" w14:textId="77777777" w:rsidR="00EE1DA5" w:rsidRPr="00100710" w:rsidRDefault="00EE1DA5" w:rsidP="00EE1DA5">
      <w:pPr>
        <w:framePr w:hSpace="141" w:wrap="around" w:vAnchor="text" w:hAnchor="page" w:x="6632" w:y="1"/>
        <w:rPr>
          <w:rFonts w:cs="Arial"/>
          <w:noProof/>
        </w:rPr>
      </w:pPr>
      <w:r w:rsidRPr="00100710">
        <w:rPr>
          <w:rFonts w:cs="Arial"/>
          <w:noProof/>
          <w:lang w:eastAsia="sl-SI"/>
        </w:rPr>
        <w:drawing>
          <wp:inline distT="0" distB="0" distL="0" distR="0" wp14:anchorId="49EB139F" wp14:editId="5A5CA144">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61E34044" w14:textId="77777777" w:rsidR="00EE1DA5" w:rsidRPr="00100710" w:rsidRDefault="00EE1DA5" w:rsidP="00EE1DA5">
      <w:pPr>
        <w:jc w:val="center"/>
        <w:rPr>
          <w:noProof/>
        </w:rPr>
      </w:pPr>
    </w:p>
    <w:p w14:paraId="66255DF2" w14:textId="77777777" w:rsidR="00EE1DA5" w:rsidRPr="00100710" w:rsidRDefault="00EE1DA5" w:rsidP="00EE1DA5">
      <w:pPr>
        <w:jc w:val="center"/>
        <w:rPr>
          <w:noProof/>
        </w:rPr>
      </w:pPr>
    </w:p>
    <w:p w14:paraId="7716D4B0" w14:textId="77777777" w:rsidR="009804E4" w:rsidRPr="00100710" w:rsidRDefault="009804E4" w:rsidP="00D24E65">
      <w:pPr>
        <w:rPr>
          <w:noProof/>
        </w:rPr>
      </w:pPr>
    </w:p>
    <w:p w14:paraId="41EA6CD5" w14:textId="77777777" w:rsidR="00EE1DA5" w:rsidRPr="00100710" w:rsidRDefault="00EE1DA5" w:rsidP="00907A95">
      <w:pPr>
        <w:pStyle w:val="Heading1"/>
        <w:tabs>
          <w:tab w:val="clear" w:pos="432"/>
          <w:tab w:val="num" w:pos="289"/>
        </w:tabs>
        <w:rPr>
          <w:b/>
          <w:noProof/>
        </w:rPr>
      </w:pPr>
      <w:bookmarkStart w:id="0" w:name="_Toc8536253"/>
      <w:bookmarkStart w:id="1" w:name="_Toc14052250"/>
      <w:bookmarkStart w:id="2" w:name="_Toc14052427"/>
      <w:bookmarkStart w:id="3" w:name="_Toc14055371"/>
      <w:bookmarkStart w:id="4" w:name="_Toc15030892"/>
      <w:bookmarkStart w:id="5" w:name="_Toc233113409"/>
      <w:r w:rsidRPr="00100710">
        <w:rPr>
          <w:b/>
          <w:noProof/>
        </w:rPr>
        <w:t>POVABILO K ODDAJI PONUDBE</w:t>
      </w:r>
      <w:bookmarkEnd w:id="0"/>
      <w:bookmarkEnd w:id="1"/>
      <w:bookmarkEnd w:id="2"/>
      <w:bookmarkEnd w:id="3"/>
      <w:bookmarkEnd w:id="4"/>
      <w:bookmarkEnd w:id="5"/>
    </w:p>
    <w:p w14:paraId="2319DC63" w14:textId="77777777" w:rsidR="00385A0C" w:rsidRPr="00100710" w:rsidRDefault="00385A0C" w:rsidP="00663DA0">
      <w:pPr>
        <w:tabs>
          <w:tab w:val="left" w:pos="-180"/>
        </w:tabs>
        <w:rPr>
          <w:rFonts w:cs="Arial"/>
          <w:noProof/>
        </w:rPr>
      </w:pPr>
    </w:p>
    <w:p w14:paraId="39A87318" w14:textId="6BF8994E" w:rsidR="00663DA0" w:rsidRPr="00BC2DBE" w:rsidRDefault="00663DA0" w:rsidP="00BC2DBE">
      <w:pPr>
        <w:spacing w:line="260" w:lineRule="atLeast"/>
        <w:rPr>
          <w:rFonts w:eastAsia="Calibri"/>
          <w:noProof/>
          <w:szCs w:val="22"/>
        </w:rPr>
      </w:pPr>
      <w:r w:rsidRPr="00BC2DBE">
        <w:rPr>
          <w:rFonts w:eastAsia="Calibri"/>
          <w:noProof/>
          <w:szCs w:val="22"/>
        </w:rPr>
        <w:t xml:space="preserve">Radiotelevizija Slovenija, Javni zavod, objavlja na podlagi </w:t>
      </w:r>
      <w:r w:rsidR="00B5630C" w:rsidRPr="00BC2DBE">
        <w:rPr>
          <w:rFonts w:eastAsia="Calibri"/>
          <w:noProof/>
          <w:szCs w:val="22"/>
        </w:rPr>
        <w:t>47.</w:t>
      </w:r>
      <w:r w:rsidR="00B66A97" w:rsidRPr="00BC2DBE">
        <w:rPr>
          <w:rFonts w:eastAsia="Calibri"/>
          <w:noProof/>
          <w:szCs w:val="22"/>
        </w:rPr>
        <w:t xml:space="preserve"> </w:t>
      </w:r>
      <w:r w:rsidR="00B5630C" w:rsidRPr="00BC2DBE">
        <w:rPr>
          <w:rFonts w:eastAsia="Calibri"/>
          <w:noProof/>
          <w:szCs w:val="22"/>
        </w:rPr>
        <w:t>člena</w:t>
      </w:r>
      <w:r w:rsidRPr="00BC2DBE">
        <w:rPr>
          <w:rFonts w:eastAsia="Calibri"/>
          <w:noProof/>
          <w:szCs w:val="22"/>
        </w:rPr>
        <w:t xml:space="preserve"> Zakona o javnem naročanju (U</w:t>
      </w:r>
      <w:r w:rsidR="006F6374" w:rsidRPr="00BC2DBE">
        <w:rPr>
          <w:rFonts w:eastAsia="Calibri"/>
          <w:noProof/>
          <w:szCs w:val="22"/>
        </w:rPr>
        <w:t xml:space="preserve">radni list </w:t>
      </w:r>
      <w:r w:rsidRPr="00BC2DBE">
        <w:rPr>
          <w:rFonts w:eastAsia="Calibri"/>
          <w:noProof/>
          <w:szCs w:val="22"/>
        </w:rPr>
        <w:t xml:space="preserve">RS, št.: </w:t>
      </w:r>
      <w:r w:rsidR="00FA7509" w:rsidRPr="00BC2DBE">
        <w:rPr>
          <w:rFonts w:eastAsia="Calibri"/>
          <w:noProof/>
          <w:szCs w:val="22"/>
        </w:rPr>
        <w:t>91/2015</w:t>
      </w:r>
      <w:r w:rsidR="006F6374" w:rsidRPr="00BC2DBE">
        <w:rPr>
          <w:rFonts w:eastAsia="Calibri"/>
          <w:noProof/>
          <w:szCs w:val="22"/>
        </w:rPr>
        <w:t xml:space="preserve"> in </w:t>
      </w:r>
      <w:r w:rsidR="00516083" w:rsidRPr="00BC2DBE">
        <w:rPr>
          <w:rFonts w:eastAsia="Calibri"/>
          <w:noProof/>
          <w:szCs w:val="22"/>
        </w:rPr>
        <w:t>spremembe</w:t>
      </w:r>
      <w:r w:rsidR="00FA7509" w:rsidRPr="00BC2DBE">
        <w:rPr>
          <w:rFonts w:eastAsia="Calibri"/>
          <w:noProof/>
          <w:szCs w:val="22"/>
        </w:rPr>
        <w:t>, v nadaljevanju</w:t>
      </w:r>
      <w:r w:rsidR="006F6374" w:rsidRPr="00BC2DBE">
        <w:rPr>
          <w:rFonts w:eastAsia="Calibri"/>
          <w:noProof/>
          <w:szCs w:val="22"/>
        </w:rPr>
        <w:t>:</w:t>
      </w:r>
      <w:r w:rsidR="00FA7509" w:rsidRPr="00BC2DBE">
        <w:rPr>
          <w:rFonts w:eastAsia="Calibri"/>
          <w:noProof/>
          <w:szCs w:val="22"/>
        </w:rPr>
        <w:t xml:space="preserve"> ZJN-3</w:t>
      </w:r>
      <w:r w:rsidRPr="00BC2DBE">
        <w:rPr>
          <w:rFonts w:eastAsia="Calibri"/>
          <w:noProof/>
          <w:szCs w:val="22"/>
        </w:rPr>
        <w:t>), javno naročilo po postopku</w:t>
      </w:r>
      <w:r w:rsidR="009248E9" w:rsidRPr="00BC2DBE">
        <w:rPr>
          <w:rFonts w:eastAsia="Calibri"/>
          <w:noProof/>
          <w:szCs w:val="22"/>
        </w:rPr>
        <w:t xml:space="preserve"> naročila male vrednosti</w:t>
      </w:r>
      <w:r w:rsidRPr="00BC2DBE">
        <w:rPr>
          <w:rFonts w:eastAsia="Calibri"/>
          <w:noProof/>
          <w:szCs w:val="22"/>
        </w:rPr>
        <w:t xml:space="preserve"> za:</w:t>
      </w:r>
    </w:p>
    <w:p w14:paraId="58CEB7F3" w14:textId="77777777" w:rsidR="00385A0C" w:rsidRPr="00BC2DBE" w:rsidRDefault="00385A0C" w:rsidP="00BC2DBE">
      <w:pPr>
        <w:spacing w:line="260" w:lineRule="atLeast"/>
        <w:rPr>
          <w:rFonts w:eastAsia="Calibri"/>
          <w:noProof/>
          <w:szCs w:val="22"/>
        </w:rPr>
      </w:pPr>
    </w:p>
    <w:p w14:paraId="0E5442DA" w14:textId="53A07994" w:rsidR="00663DA0" w:rsidRPr="00BC2DBE" w:rsidRDefault="00762C7B" w:rsidP="00BC2DBE">
      <w:pPr>
        <w:spacing w:line="260" w:lineRule="atLeast"/>
        <w:rPr>
          <w:rFonts w:eastAsia="Calibri"/>
          <w:b/>
          <w:bCs/>
          <w:noProof/>
          <w:szCs w:val="22"/>
        </w:rPr>
      </w:pPr>
      <w:r w:rsidRPr="00BC2DBE">
        <w:rPr>
          <w:rFonts w:eastAsia="Calibri"/>
          <w:b/>
          <w:bCs/>
          <w:noProof/>
          <w:szCs w:val="22"/>
        </w:rPr>
        <w:t>scenske storitve za oddaje in projekte po sklopih</w:t>
      </w:r>
      <w:r w:rsidR="00385A0C" w:rsidRPr="00BC2DBE">
        <w:rPr>
          <w:rFonts w:eastAsia="Calibri"/>
          <w:b/>
          <w:bCs/>
          <w:noProof/>
          <w:szCs w:val="22"/>
        </w:rPr>
        <w:t>.</w:t>
      </w:r>
    </w:p>
    <w:p w14:paraId="2E24004D" w14:textId="77777777" w:rsidR="00385A0C" w:rsidRPr="00BC2DBE" w:rsidRDefault="00385A0C" w:rsidP="00BC2DBE">
      <w:pPr>
        <w:spacing w:line="260" w:lineRule="atLeast"/>
        <w:rPr>
          <w:rFonts w:eastAsia="Calibri"/>
          <w:noProof/>
          <w:szCs w:val="22"/>
        </w:rPr>
      </w:pPr>
    </w:p>
    <w:p w14:paraId="20D57A5D" w14:textId="0201478E" w:rsidR="0008487B" w:rsidRPr="00BC2DBE" w:rsidRDefault="0008487B" w:rsidP="00BC2DBE">
      <w:pPr>
        <w:spacing w:line="260" w:lineRule="atLeast"/>
        <w:rPr>
          <w:rFonts w:eastAsia="Calibri"/>
          <w:noProof/>
          <w:szCs w:val="22"/>
        </w:rPr>
      </w:pPr>
      <w:r w:rsidRPr="00BC2DBE">
        <w:rPr>
          <w:rFonts w:eastAsia="Calibri"/>
          <w:noProof/>
          <w:szCs w:val="22"/>
        </w:rPr>
        <w:t xml:space="preserve">Ponudniki morajo ponudbe predložiti v informacijski sistem e-JN (v nadaljevanju: sistem e-JN) na spletnem naslovu </w:t>
      </w:r>
      <w:hyperlink r:id="rId9" w:history="1">
        <w:r w:rsidRPr="00BC2DBE">
          <w:rPr>
            <w:rStyle w:val="Hyperlink"/>
            <w:rFonts w:eastAsia="Calibri" w:cs="Arial"/>
            <w:szCs w:val="22"/>
            <w:lang w:eastAsia="ar-SA"/>
          </w:rPr>
          <w:t>https://ejn.gov.si/</w:t>
        </w:r>
      </w:hyperlink>
      <w:r w:rsidRPr="00BC2DBE">
        <w:rPr>
          <w:rFonts w:eastAsia="Calibri"/>
          <w:noProof/>
          <w:color w:val="548DD4" w:themeColor="text2" w:themeTint="99"/>
          <w:szCs w:val="22"/>
        </w:rPr>
        <w:t>,</w:t>
      </w:r>
      <w:r w:rsidRPr="00BC2DBE">
        <w:rPr>
          <w:rFonts w:eastAsia="Calibri"/>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BC2DBE">
          <w:rPr>
            <w:rStyle w:val="Hyperlink"/>
            <w:rFonts w:eastAsia="Calibri" w:cs="Arial"/>
            <w:szCs w:val="22"/>
            <w:lang w:eastAsia="ar-SA"/>
          </w:rPr>
          <w:t>https://ejn.gov.si/</w:t>
        </w:r>
      </w:hyperlink>
      <w:r w:rsidRPr="00BC2DBE">
        <w:rPr>
          <w:rFonts w:eastAsia="Calibri"/>
          <w:noProof/>
          <w:szCs w:val="22"/>
        </w:rPr>
        <w:t>.</w:t>
      </w:r>
    </w:p>
    <w:p w14:paraId="38C40658" w14:textId="77777777" w:rsidR="0008487B" w:rsidRPr="00BC2DBE" w:rsidRDefault="0008487B" w:rsidP="00BC2DBE">
      <w:pPr>
        <w:spacing w:line="260" w:lineRule="atLeast"/>
        <w:rPr>
          <w:rFonts w:eastAsia="Calibri"/>
          <w:noProof/>
          <w:szCs w:val="22"/>
        </w:rPr>
      </w:pPr>
    </w:p>
    <w:p w14:paraId="53343F86" w14:textId="77777777" w:rsidR="0008487B" w:rsidRPr="00BC2DBE" w:rsidRDefault="0008487B" w:rsidP="00BC2DBE">
      <w:pPr>
        <w:spacing w:line="260" w:lineRule="atLeast"/>
        <w:rPr>
          <w:rFonts w:eastAsia="Calibri"/>
          <w:noProof/>
          <w:szCs w:val="22"/>
        </w:rPr>
      </w:pPr>
      <w:r w:rsidRPr="00BC2DBE">
        <w:rPr>
          <w:rFonts w:eastAsia="Calibri"/>
          <w:noProof/>
          <w:szCs w:val="22"/>
        </w:rPr>
        <w:t xml:space="preserve">Ponudnik se mora pred oddajo ponudbe registrirati na spletnem naslovu </w:t>
      </w:r>
      <w:hyperlink r:id="rId11" w:history="1">
        <w:r w:rsidRPr="00BC2DBE">
          <w:rPr>
            <w:rFonts w:eastAsia="Calibri"/>
          </w:rPr>
          <w:t>https://ejn.gov.si/</w:t>
        </w:r>
      </w:hyperlink>
      <w:r w:rsidRPr="00BC2DBE">
        <w:rPr>
          <w:rFonts w:eastAsia="Calibri"/>
          <w:noProof/>
          <w:szCs w:val="22"/>
        </w:rPr>
        <w:t>, v skladu z Navodili za uporabo informacijskega sistema e-JN. Če je ponudnik že registriran v sistem e-JN, se v aplikacijo prijavi na istem naslovu (</w:t>
      </w:r>
      <w:hyperlink r:id="rId12" w:history="1">
        <w:r w:rsidRPr="00BC2DBE">
          <w:rPr>
            <w:rStyle w:val="Hyperlink"/>
            <w:rFonts w:eastAsia="Calibri" w:cs="Arial"/>
            <w:lang w:eastAsia="ar-SA"/>
          </w:rPr>
          <w:t>https://ejn.gov.si/</w:t>
        </w:r>
      </w:hyperlink>
      <w:r w:rsidRPr="00BC2DBE">
        <w:rPr>
          <w:rFonts w:eastAsia="Calibri"/>
          <w:noProof/>
          <w:szCs w:val="22"/>
        </w:rPr>
        <w:t>).</w:t>
      </w:r>
    </w:p>
    <w:p w14:paraId="1675E48E" w14:textId="77777777" w:rsidR="0008487B" w:rsidRPr="00BC2DBE" w:rsidRDefault="0008487B" w:rsidP="00BC2DBE">
      <w:pPr>
        <w:spacing w:line="260" w:lineRule="atLeast"/>
        <w:rPr>
          <w:rFonts w:eastAsia="Calibri"/>
          <w:noProof/>
          <w:szCs w:val="22"/>
        </w:rPr>
      </w:pPr>
    </w:p>
    <w:p w14:paraId="43CDCC24" w14:textId="77777777" w:rsidR="0008487B" w:rsidRPr="00E42AD9" w:rsidRDefault="0008487B" w:rsidP="00BC2DBE">
      <w:pPr>
        <w:spacing w:line="260" w:lineRule="atLeast"/>
        <w:rPr>
          <w:rFonts w:eastAsia="Calibri"/>
          <w:noProof/>
          <w:szCs w:val="22"/>
        </w:rPr>
      </w:pPr>
      <w:r w:rsidRPr="00BC2DBE">
        <w:rPr>
          <w:rFonts w:eastAsia="Calibri"/>
          <w:noProof/>
          <w:szCs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w:t>
      </w:r>
      <w:r w:rsidRPr="00F22269">
        <w:rPr>
          <w:rFonts w:eastAsia="Calibri"/>
          <w:noProof/>
          <w:szCs w:val="22"/>
        </w:rPr>
        <w:t xml:space="preserve">razen </w:t>
      </w:r>
      <w:r w:rsidRPr="00E42AD9">
        <w:rPr>
          <w:rFonts w:eastAsia="Calibri"/>
          <w:noProof/>
          <w:szCs w:val="22"/>
        </w:rPr>
        <w:t>če jo uporabnik ponudnika umakne ali spremeni pred potekom roka za oddajo ponudb.</w:t>
      </w:r>
    </w:p>
    <w:p w14:paraId="491D4F87" w14:textId="77777777" w:rsidR="0008487B" w:rsidRPr="00E42AD9" w:rsidRDefault="0008487B" w:rsidP="00BC2DBE">
      <w:pPr>
        <w:spacing w:line="260" w:lineRule="atLeast"/>
        <w:rPr>
          <w:rFonts w:eastAsia="Calibri"/>
          <w:noProof/>
          <w:szCs w:val="22"/>
        </w:rPr>
      </w:pPr>
    </w:p>
    <w:p w14:paraId="0480CEB4" w14:textId="7072118E" w:rsidR="0008487B" w:rsidRPr="00F22269" w:rsidRDefault="0008487B" w:rsidP="0008487B">
      <w:pPr>
        <w:spacing w:line="260" w:lineRule="atLeast"/>
        <w:rPr>
          <w:rFonts w:eastAsia="Calibri"/>
          <w:noProof/>
          <w:szCs w:val="22"/>
        </w:rPr>
      </w:pPr>
      <w:r w:rsidRPr="00E42AD9">
        <w:rPr>
          <w:rFonts w:eastAsia="Calibri"/>
          <w:noProof/>
          <w:szCs w:val="22"/>
        </w:rPr>
        <w:t xml:space="preserve">Ponudba se šteje za pravočasno oddano, če jo naročnik prejme preko sistema e-JN </w:t>
      </w:r>
      <w:hyperlink r:id="rId13" w:history="1">
        <w:r w:rsidRPr="00E42AD9">
          <w:rPr>
            <w:rStyle w:val="Hyperlink"/>
            <w:rFonts w:cs="Arial"/>
            <w:lang w:eastAsia="ar-SA"/>
          </w:rPr>
          <w:t>https://ejn.gov.si/</w:t>
        </w:r>
      </w:hyperlink>
      <w:r w:rsidRPr="00E42AD9">
        <w:rPr>
          <w:rStyle w:val="Hyperlink"/>
          <w:rFonts w:cs="Arial"/>
          <w:lang w:eastAsia="ar-SA"/>
        </w:rPr>
        <w:t xml:space="preserve"> </w:t>
      </w:r>
      <w:r w:rsidRPr="00E42AD9">
        <w:rPr>
          <w:rFonts w:eastAsia="Calibri"/>
          <w:b/>
          <w:bCs/>
          <w:noProof/>
          <w:szCs w:val="22"/>
        </w:rPr>
        <w:t>najkasneje do</w:t>
      </w:r>
      <w:r w:rsidR="0089574C" w:rsidRPr="00E42AD9">
        <w:rPr>
          <w:rFonts w:eastAsia="Calibri"/>
          <w:b/>
          <w:bCs/>
          <w:noProof/>
          <w:szCs w:val="22"/>
        </w:rPr>
        <w:t xml:space="preserve"> </w:t>
      </w:r>
      <w:r w:rsidR="00A356E4" w:rsidRPr="00E42AD9">
        <w:rPr>
          <w:rFonts w:eastAsia="Calibri"/>
          <w:b/>
          <w:bCs/>
          <w:noProof/>
          <w:szCs w:val="22"/>
        </w:rPr>
        <w:t>2</w:t>
      </w:r>
      <w:r w:rsidR="00A479A7" w:rsidRPr="00E42AD9">
        <w:rPr>
          <w:rFonts w:eastAsia="Calibri"/>
          <w:b/>
          <w:bCs/>
          <w:noProof/>
          <w:szCs w:val="22"/>
        </w:rPr>
        <w:t>1</w:t>
      </w:r>
      <w:r w:rsidR="00385A0C" w:rsidRPr="00E42AD9">
        <w:rPr>
          <w:rFonts w:eastAsia="Calibri"/>
          <w:b/>
          <w:bCs/>
          <w:noProof/>
          <w:szCs w:val="22"/>
        </w:rPr>
        <w:t xml:space="preserve">. </w:t>
      </w:r>
      <w:r w:rsidR="00762C7B" w:rsidRPr="00E42AD9">
        <w:rPr>
          <w:rFonts w:eastAsia="Calibri"/>
          <w:b/>
          <w:bCs/>
          <w:noProof/>
          <w:szCs w:val="22"/>
        </w:rPr>
        <w:t>0</w:t>
      </w:r>
      <w:r w:rsidR="002972B9" w:rsidRPr="00E42AD9">
        <w:rPr>
          <w:rFonts w:eastAsia="Calibri"/>
          <w:b/>
          <w:bCs/>
          <w:noProof/>
          <w:szCs w:val="22"/>
        </w:rPr>
        <w:t>7</w:t>
      </w:r>
      <w:r w:rsidR="00385A0C" w:rsidRPr="00E42AD9">
        <w:rPr>
          <w:rFonts w:eastAsia="Calibri"/>
          <w:b/>
          <w:bCs/>
          <w:noProof/>
          <w:szCs w:val="22"/>
        </w:rPr>
        <w:t>. 202</w:t>
      </w:r>
      <w:r w:rsidR="00762C7B" w:rsidRPr="00E42AD9">
        <w:rPr>
          <w:rFonts w:eastAsia="Calibri"/>
          <w:b/>
          <w:bCs/>
          <w:noProof/>
          <w:szCs w:val="22"/>
        </w:rPr>
        <w:t>6</w:t>
      </w:r>
      <w:r w:rsidRPr="00E42AD9">
        <w:rPr>
          <w:rFonts w:eastAsia="Calibri"/>
          <w:b/>
          <w:bCs/>
          <w:noProof/>
          <w:szCs w:val="22"/>
        </w:rPr>
        <w:t xml:space="preserve"> do </w:t>
      </w:r>
      <w:r w:rsidR="00516083" w:rsidRPr="00E42AD9">
        <w:rPr>
          <w:rFonts w:eastAsia="Calibri"/>
          <w:b/>
          <w:bCs/>
          <w:noProof/>
          <w:szCs w:val="22"/>
        </w:rPr>
        <w:t>8</w:t>
      </w:r>
      <w:r w:rsidRPr="00E42AD9">
        <w:rPr>
          <w:rFonts w:eastAsia="Calibri"/>
          <w:b/>
          <w:bCs/>
          <w:noProof/>
          <w:szCs w:val="22"/>
        </w:rPr>
        <w:t>:00 ure</w:t>
      </w:r>
      <w:r w:rsidRPr="00E42AD9">
        <w:rPr>
          <w:rFonts w:eastAsia="Calibri"/>
          <w:noProof/>
          <w:szCs w:val="22"/>
        </w:rPr>
        <w:t>. Za oddano ponudbo se šteje ponudba, ki je v sistemu e-JN označena s statusom »ODDANA«.</w:t>
      </w:r>
      <w:r w:rsidRPr="00F22269">
        <w:rPr>
          <w:rFonts w:eastAsia="Calibri"/>
          <w:noProof/>
          <w:szCs w:val="22"/>
        </w:rPr>
        <w:t xml:space="preserve"> </w:t>
      </w:r>
    </w:p>
    <w:p w14:paraId="5C868F01" w14:textId="77777777" w:rsidR="0008487B" w:rsidRPr="00F22269" w:rsidRDefault="0008487B" w:rsidP="0008487B">
      <w:pPr>
        <w:spacing w:line="260" w:lineRule="atLeast"/>
        <w:rPr>
          <w:rFonts w:eastAsia="Calibri"/>
          <w:noProof/>
          <w:szCs w:val="22"/>
        </w:rPr>
      </w:pPr>
    </w:p>
    <w:p w14:paraId="3128FB5F" w14:textId="77777777" w:rsidR="0008487B" w:rsidRPr="00100710" w:rsidRDefault="0008487B" w:rsidP="0008487B">
      <w:pPr>
        <w:spacing w:line="260" w:lineRule="atLeast"/>
        <w:rPr>
          <w:rFonts w:eastAsia="Calibri"/>
          <w:noProof/>
          <w:szCs w:val="22"/>
        </w:rPr>
      </w:pPr>
      <w:r w:rsidRPr="00F22269">
        <w:rPr>
          <w:rFonts w:eastAsia="Calibri"/>
          <w:noProof/>
          <w:szCs w:val="22"/>
        </w:rPr>
        <w:t>Ponudnik lahko do roka za oddajo</w:t>
      </w:r>
      <w:r w:rsidRPr="00100710">
        <w:rPr>
          <w:rFonts w:eastAsia="Calibri"/>
          <w:noProof/>
          <w:szCs w:val="22"/>
        </w:rPr>
        <w:t xml:space="preserve">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0C403578" w14:textId="77777777" w:rsidR="0008487B" w:rsidRPr="00100710" w:rsidRDefault="0008487B" w:rsidP="0008487B">
      <w:pPr>
        <w:spacing w:line="260" w:lineRule="atLeast"/>
        <w:rPr>
          <w:rFonts w:eastAsia="Calibri"/>
          <w:noProof/>
          <w:szCs w:val="22"/>
        </w:rPr>
      </w:pPr>
    </w:p>
    <w:p w14:paraId="164FFAC9" w14:textId="77777777" w:rsidR="0008487B" w:rsidRPr="00100710" w:rsidRDefault="0008487B" w:rsidP="0008487B">
      <w:pPr>
        <w:spacing w:line="260" w:lineRule="atLeast"/>
        <w:rPr>
          <w:rFonts w:eastAsia="Calibri"/>
          <w:noProof/>
          <w:szCs w:val="22"/>
        </w:rPr>
      </w:pPr>
      <w:r w:rsidRPr="00100710">
        <w:rPr>
          <w:rFonts w:eastAsia="Calibri"/>
          <w:noProof/>
          <w:szCs w:val="22"/>
        </w:rPr>
        <w:t>Po preteku roka za predložitev ponudb, ponudbe ni mogoče več oddati.</w:t>
      </w:r>
    </w:p>
    <w:p w14:paraId="1554C1B8" w14:textId="77777777" w:rsidR="0008487B" w:rsidRPr="00100710" w:rsidRDefault="0008487B" w:rsidP="0008487B">
      <w:pPr>
        <w:spacing w:line="260" w:lineRule="atLeast"/>
        <w:rPr>
          <w:rFonts w:eastAsia="Calibri"/>
          <w:noProof/>
          <w:szCs w:val="22"/>
        </w:rPr>
      </w:pPr>
    </w:p>
    <w:p w14:paraId="6F987B5E" w14:textId="77777777" w:rsidR="0008487B" w:rsidRPr="00BC2DBE" w:rsidRDefault="0008487B" w:rsidP="00BC2DBE">
      <w:pPr>
        <w:spacing w:line="260" w:lineRule="atLeast"/>
        <w:rPr>
          <w:rFonts w:eastAsia="Calibri"/>
          <w:noProof/>
          <w:szCs w:val="22"/>
        </w:rPr>
      </w:pPr>
      <w:r w:rsidRPr="00BC2DBE">
        <w:rPr>
          <w:rFonts w:eastAsia="Calibri"/>
          <w:noProof/>
          <w:szCs w:val="22"/>
        </w:rPr>
        <w:t>Dostop do povezave za oddajo elektronske ponudbe v tem postopku javnega naročanja je na naslednji povezavi:</w:t>
      </w:r>
    </w:p>
    <w:p w14:paraId="6B93A3C8" w14:textId="5AB5B857" w:rsidR="003C7653" w:rsidRPr="00BC2DBE" w:rsidRDefault="003C7653" w:rsidP="0008487B">
      <w:pPr>
        <w:spacing w:line="260" w:lineRule="atLeast"/>
        <w:rPr>
          <w:rFonts w:eastAsia="Calibri"/>
          <w:noProof/>
          <w:szCs w:val="22"/>
        </w:rPr>
      </w:pPr>
    </w:p>
    <w:p w14:paraId="5C15F6A3" w14:textId="7BD0F008" w:rsidR="003943C4" w:rsidRDefault="009753AC" w:rsidP="0008487B">
      <w:pPr>
        <w:spacing w:line="260" w:lineRule="atLeast"/>
      </w:pPr>
      <w:hyperlink r:id="rId14" w:history="1">
        <w:r w:rsidRPr="00403D7A">
          <w:rPr>
            <w:rStyle w:val="Hyperlink"/>
          </w:rPr>
          <w:t>https://ejn.gov.si/ponudba/pages/aktualno/aktualno_jnc_podrobno.xhtml?zadevaId=75955</w:t>
        </w:r>
      </w:hyperlink>
    </w:p>
    <w:p w14:paraId="650E0E20" w14:textId="77777777" w:rsidR="009753AC" w:rsidRPr="00BC2DBE" w:rsidRDefault="009753AC" w:rsidP="0008487B">
      <w:pPr>
        <w:spacing w:line="260" w:lineRule="atLeast"/>
        <w:rPr>
          <w:rFonts w:eastAsia="Calibri"/>
          <w:noProof/>
          <w:szCs w:val="22"/>
        </w:rPr>
      </w:pPr>
    </w:p>
    <w:p w14:paraId="0CE7DA22" w14:textId="280B63AE" w:rsidR="0008487B" w:rsidRPr="00E42AD9" w:rsidRDefault="0008487B" w:rsidP="0008487B">
      <w:pPr>
        <w:spacing w:line="260" w:lineRule="atLeast"/>
        <w:rPr>
          <w:rFonts w:eastAsia="Calibri"/>
          <w:noProof/>
          <w:szCs w:val="22"/>
        </w:rPr>
      </w:pPr>
      <w:r w:rsidRPr="00F22269">
        <w:rPr>
          <w:rFonts w:eastAsia="Calibri"/>
          <w:noProof/>
          <w:szCs w:val="22"/>
        </w:rPr>
        <w:t>Odpiranje ponudb bo potekalo avtomatično v informacijskem sistemu e-</w:t>
      </w:r>
      <w:r w:rsidRPr="00E42AD9">
        <w:rPr>
          <w:rFonts w:eastAsia="Calibri"/>
          <w:noProof/>
          <w:szCs w:val="22"/>
        </w:rPr>
        <w:t xml:space="preserve">JN, </w:t>
      </w:r>
      <w:r w:rsidRPr="00E42AD9">
        <w:rPr>
          <w:rFonts w:eastAsia="Calibri"/>
          <w:b/>
          <w:bCs/>
          <w:noProof/>
          <w:szCs w:val="22"/>
        </w:rPr>
        <w:t xml:space="preserve">dne </w:t>
      </w:r>
      <w:r w:rsidR="00A356E4" w:rsidRPr="00E42AD9">
        <w:rPr>
          <w:rFonts w:eastAsia="Calibri"/>
          <w:b/>
          <w:bCs/>
          <w:noProof/>
          <w:szCs w:val="22"/>
        </w:rPr>
        <w:t>2</w:t>
      </w:r>
      <w:r w:rsidR="00A479A7" w:rsidRPr="00E42AD9">
        <w:rPr>
          <w:rFonts w:eastAsia="Calibri"/>
          <w:b/>
          <w:bCs/>
          <w:noProof/>
          <w:szCs w:val="22"/>
        </w:rPr>
        <w:t>1</w:t>
      </w:r>
      <w:r w:rsidR="001B28AE" w:rsidRPr="00E42AD9">
        <w:rPr>
          <w:rFonts w:eastAsia="Calibri"/>
          <w:b/>
          <w:bCs/>
          <w:noProof/>
          <w:szCs w:val="22"/>
        </w:rPr>
        <w:t xml:space="preserve">. </w:t>
      </w:r>
      <w:r w:rsidR="00472F97" w:rsidRPr="00E42AD9">
        <w:rPr>
          <w:rFonts w:eastAsia="Calibri"/>
          <w:b/>
          <w:bCs/>
          <w:noProof/>
          <w:szCs w:val="22"/>
        </w:rPr>
        <w:t>0</w:t>
      </w:r>
      <w:r w:rsidR="002972B9" w:rsidRPr="00E42AD9">
        <w:rPr>
          <w:rFonts w:eastAsia="Calibri"/>
          <w:b/>
          <w:bCs/>
          <w:noProof/>
          <w:szCs w:val="22"/>
        </w:rPr>
        <w:t>7</w:t>
      </w:r>
      <w:r w:rsidR="001B28AE" w:rsidRPr="00E42AD9">
        <w:rPr>
          <w:rFonts w:eastAsia="Calibri"/>
          <w:b/>
          <w:bCs/>
          <w:noProof/>
          <w:szCs w:val="22"/>
        </w:rPr>
        <w:t>. 202</w:t>
      </w:r>
      <w:r w:rsidR="00762C7B" w:rsidRPr="00E42AD9">
        <w:rPr>
          <w:rFonts w:eastAsia="Calibri"/>
          <w:b/>
          <w:bCs/>
          <w:noProof/>
          <w:szCs w:val="22"/>
        </w:rPr>
        <w:t>6</w:t>
      </w:r>
      <w:r w:rsidRPr="00E42AD9">
        <w:rPr>
          <w:rFonts w:eastAsia="Calibri"/>
          <w:b/>
          <w:bCs/>
          <w:noProof/>
          <w:szCs w:val="22"/>
        </w:rPr>
        <w:t xml:space="preserve"> in se bo začelo ob 1</w:t>
      </w:r>
      <w:r w:rsidR="00516083" w:rsidRPr="00E42AD9">
        <w:rPr>
          <w:rFonts w:eastAsia="Calibri"/>
          <w:b/>
          <w:bCs/>
          <w:noProof/>
          <w:szCs w:val="22"/>
        </w:rPr>
        <w:t>2:00</w:t>
      </w:r>
      <w:r w:rsidRPr="00E42AD9">
        <w:rPr>
          <w:rFonts w:eastAsia="Calibri"/>
          <w:b/>
          <w:bCs/>
          <w:noProof/>
          <w:szCs w:val="22"/>
        </w:rPr>
        <w:t xml:space="preserve"> uri</w:t>
      </w:r>
      <w:r w:rsidRPr="00E42AD9">
        <w:rPr>
          <w:rFonts w:eastAsia="Calibri"/>
          <w:noProof/>
          <w:szCs w:val="22"/>
        </w:rPr>
        <w:t xml:space="preserve"> na spletnem naslovu: </w:t>
      </w:r>
      <w:hyperlink r:id="rId15" w:history="1">
        <w:r w:rsidRPr="00E42AD9">
          <w:rPr>
            <w:rFonts w:eastAsia="Calibri"/>
          </w:rPr>
          <w:t>https://ejn.gov.si/</w:t>
        </w:r>
      </w:hyperlink>
      <w:r w:rsidRPr="00E42AD9">
        <w:rPr>
          <w:rFonts w:eastAsia="Calibri"/>
          <w:noProof/>
          <w:szCs w:val="22"/>
        </w:rPr>
        <w:t xml:space="preserve">. </w:t>
      </w:r>
    </w:p>
    <w:p w14:paraId="35A814D5" w14:textId="77777777" w:rsidR="0008487B" w:rsidRPr="00E42AD9" w:rsidRDefault="0008487B" w:rsidP="0008487B">
      <w:pPr>
        <w:spacing w:line="260" w:lineRule="atLeast"/>
        <w:rPr>
          <w:rFonts w:eastAsia="Calibri"/>
          <w:noProof/>
          <w:szCs w:val="22"/>
        </w:rPr>
      </w:pPr>
    </w:p>
    <w:p w14:paraId="0C33F7FD" w14:textId="0BA2FF8A" w:rsidR="0008487B" w:rsidRPr="00E42AD9" w:rsidRDefault="0008487B" w:rsidP="0008487B">
      <w:pPr>
        <w:spacing w:line="260" w:lineRule="atLeast"/>
        <w:rPr>
          <w:rFonts w:eastAsia="Calibri"/>
          <w:noProof/>
          <w:szCs w:val="22"/>
        </w:rPr>
      </w:pPr>
      <w:r w:rsidRPr="00E42AD9">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w:t>
      </w:r>
      <w:r w:rsidR="00AA7624" w:rsidRPr="00E42AD9">
        <w:rPr>
          <w:rFonts w:eastAsia="Calibri"/>
          <w:noProof/>
          <w:szCs w:val="22"/>
        </w:rPr>
        <w:t>vrednost</w:t>
      </w:r>
      <w:r w:rsidRPr="00E42AD9">
        <w:rPr>
          <w:rFonts w:eastAsia="Calibri"/>
          <w:noProof/>
          <w:szCs w:val="22"/>
        </w:rPr>
        <w:t xml:space="preserve">«, v del »Predračun«. </w:t>
      </w:r>
    </w:p>
    <w:p w14:paraId="1503DE8D" w14:textId="77777777" w:rsidR="0008487B" w:rsidRPr="00E42AD9" w:rsidRDefault="0008487B" w:rsidP="00581C5C">
      <w:pPr>
        <w:spacing w:line="260" w:lineRule="atLeast"/>
        <w:rPr>
          <w:rFonts w:eastAsia="Calibri"/>
          <w:noProof/>
          <w:szCs w:val="22"/>
        </w:rPr>
      </w:pPr>
    </w:p>
    <w:p w14:paraId="6A74C1EA" w14:textId="5DE8BC60" w:rsidR="00EE1DA5" w:rsidRPr="00581C5C" w:rsidRDefault="00EE1DA5" w:rsidP="00581C5C">
      <w:pPr>
        <w:spacing w:line="260" w:lineRule="atLeast"/>
        <w:rPr>
          <w:rFonts w:eastAsia="Calibri"/>
          <w:noProof/>
          <w:szCs w:val="22"/>
        </w:rPr>
      </w:pPr>
      <w:r w:rsidRPr="00E42AD9">
        <w:rPr>
          <w:rFonts w:eastAsia="Calibri"/>
          <w:noProof/>
          <w:szCs w:val="22"/>
        </w:rPr>
        <w:t>Ljubljana,</w:t>
      </w:r>
      <w:r w:rsidR="001B28AE" w:rsidRPr="00E42AD9">
        <w:rPr>
          <w:rFonts w:eastAsia="Calibri"/>
          <w:noProof/>
          <w:szCs w:val="22"/>
        </w:rPr>
        <w:t xml:space="preserve"> </w:t>
      </w:r>
      <w:r w:rsidR="00405AD8" w:rsidRPr="00E42AD9">
        <w:rPr>
          <w:rFonts w:eastAsia="Calibri"/>
          <w:noProof/>
          <w:szCs w:val="22"/>
        </w:rPr>
        <w:t>2</w:t>
      </w:r>
      <w:r w:rsidR="00B30A7E" w:rsidRPr="00E42AD9">
        <w:rPr>
          <w:rFonts w:eastAsia="Calibri"/>
          <w:noProof/>
          <w:szCs w:val="22"/>
        </w:rPr>
        <w:t>4</w:t>
      </w:r>
      <w:r w:rsidR="00385A0C" w:rsidRPr="00E42AD9">
        <w:rPr>
          <w:rFonts w:eastAsia="Calibri"/>
          <w:noProof/>
          <w:szCs w:val="22"/>
        </w:rPr>
        <w:t xml:space="preserve">. </w:t>
      </w:r>
      <w:r w:rsidR="002972B9" w:rsidRPr="00E42AD9">
        <w:rPr>
          <w:rFonts w:eastAsia="Calibri"/>
          <w:noProof/>
          <w:szCs w:val="22"/>
        </w:rPr>
        <w:t>06</w:t>
      </w:r>
      <w:r w:rsidR="00385A0C" w:rsidRPr="00E42AD9">
        <w:rPr>
          <w:rFonts w:eastAsia="Calibri"/>
          <w:noProof/>
          <w:szCs w:val="22"/>
        </w:rPr>
        <w:t>. 202</w:t>
      </w:r>
      <w:r w:rsidR="006A20BD" w:rsidRPr="00E42AD9">
        <w:rPr>
          <w:rFonts w:eastAsia="Calibri"/>
          <w:noProof/>
          <w:szCs w:val="22"/>
        </w:rPr>
        <w:t>6</w:t>
      </w:r>
      <w:r w:rsidR="00663DA0" w:rsidRPr="00E42AD9">
        <w:rPr>
          <w:rFonts w:eastAsia="Calibri"/>
          <w:noProof/>
          <w:szCs w:val="22"/>
        </w:rPr>
        <w:tab/>
      </w:r>
      <w:r w:rsidR="00581C5C" w:rsidRPr="00E42AD9">
        <w:rPr>
          <w:rFonts w:eastAsia="Calibri"/>
          <w:noProof/>
          <w:szCs w:val="22"/>
        </w:rPr>
        <w:t xml:space="preserve">                                                                                 </w:t>
      </w:r>
      <w:r w:rsidRPr="00E42AD9">
        <w:rPr>
          <w:rFonts w:eastAsia="Calibri"/>
          <w:noProof/>
          <w:szCs w:val="22"/>
        </w:rPr>
        <w:t>Komercialna</w:t>
      </w:r>
      <w:r w:rsidRPr="006A20BD">
        <w:rPr>
          <w:rFonts w:eastAsia="Calibri"/>
          <w:noProof/>
          <w:szCs w:val="22"/>
        </w:rPr>
        <w:t xml:space="preserve"> služba</w:t>
      </w:r>
    </w:p>
    <w:p w14:paraId="0B87AE38" w14:textId="6B311562" w:rsidR="00762C7B" w:rsidRPr="00581C5C" w:rsidRDefault="007A0E09" w:rsidP="00581C5C">
      <w:pPr>
        <w:spacing w:line="260" w:lineRule="atLeast"/>
        <w:rPr>
          <w:rFonts w:eastAsia="Calibri"/>
          <w:noProof/>
          <w:szCs w:val="22"/>
        </w:rPr>
      </w:pPr>
      <w:r w:rsidRPr="00581C5C">
        <w:rPr>
          <w:rFonts w:eastAsia="Calibri"/>
          <w:noProof/>
          <w:szCs w:val="22"/>
        </w:rPr>
        <w:t xml:space="preserve"> </w:t>
      </w:r>
      <w:r w:rsidR="00A86038" w:rsidRPr="00581C5C">
        <w:rPr>
          <w:rFonts w:eastAsia="Calibri"/>
          <w:noProof/>
          <w:szCs w:val="22"/>
        </w:rPr>
        <w:tab/>
      </w:r>
      <w:r w:rsidR="00581C5C">
        <w:rPr>
          <w:rFonts w:eastAsia="Calibri"/>
          <w:noProof/>
          <w:szCs w:val="22"/>
        </w:rPr>
        <w:t xml:space="preserve">                                                                                                                </w:t>
      </w:r>
      <w:r w:rsidR="00F85770" w:rsidRPr="00581C5C">
        <w:rPr>
          <w:rFonts w:eastAsia="Calibri"/>
          <w:noProof/>
          <w:szCs w:val="22"/>
        </w:rPr>
        <w:t>RTV Slovenij</w:t>
      </w:r>
      <w:r w:rsidR="00150F01" w:rsidRPr="00581C5C">
        <w:rPr>
          <w:rFonts w:eastAsia="Calibri"/>
          <w:noProof/>
          <w:szCs w:val="22"/>
        </w:rPr>
        <w:t>a</w:t>
      </w:r>
      <w:bookmarkStart w:id="6" w:name="_Toc8536254"/>
      <w:bookmarkStart w:id="7" w:name="_Toc14052251"/>
      <w:bookmarkStart w:id="8" w:name="_Toc14052428"/>
      <w:bookmarkStart w:id="9" w:name="_Toc14055372"/>
      <w:bookmarkStart w:id="10" w:name="_Toc15030893"/>
      <w:r w:rsidR="00762C7B" w:rsidRPr="00581C5C">
        <w:rPr>
          <w:rFonts w:eastAsia="Calibri"/>
          <w:noProof/>
          <w:szCs w:val="22"/>
        </w:rPr>
        <w:br w:type="page"/>
      </w:r>
    </w:p>
    <w:p w14:paraId="635C74C1" w14:textId="72A6FEBE" w:rsidR="00EE1DA5" w:rsidRPr="00100710" w:rsidRDefault="00EE1DA5" w:rsidP="00EE1DA5">
      <w:pPr>
        <w:pStyle w:val="Heading1"/>
        <w:rPr>
          <w:b/>
          <w:noProof/>
        </w:rPr>
      </w:pPr>
      <w:bookmarkStart w:id="11" w:name="_Toc233113410"/>
      <w:r w:rsidRPr="00100710">
        <w:rPr>
          <w:b/>
          <w:noProof/>
        </w:rPr>
        <w:lastRenderedPageBreak/>
        <w:t>NAVODILO PONUDNIKOM ZA IZDELAVO PONUDBE</w:t>
      </w:r>
      <w:bookmarkEnd w:id="6"/>
      <w:bookmarkEnd w:id="7"/>
      <w:bookmarkEnd w:id="8"/>
      <w:bookmarkEnd w:id="9"/>
      <w:bookmarkEnd w:id="10"/>
      <w:bookmarkEnd w:id="11"/>
    </w:p>
    <w:p w14:paraId="6CF8096B" w14:textId="77777777" w:rsidR="00EE1DA5" w:rsidRPr="00100710" w:rsidRDefault="00EE1DA5" w:rsidP="00EE1DA5">
      <w:pPr>
        <w:rPr>
          <w:noProof/>
          <w:sz w:val="22"/>
          <w:u w:val="single"/>
        </w:rPr>
      </w:pPr>
    </w:p>
    <w:p w14:paraId="028E5100" w14:textId="77777777" w:rsidR="00EE1DA5" w:rsidRPr="00100710" w:rsidRDefault="00EE1DA5" w:rsidP="00EE1DA5">
      <w:pPr>
        <w:pStyle w:val="Heading2"/>
        <w:rPr>
          <w:b/>
          <w:noProof/>
        </w:rPr>
      </w:pPr>
      <w:bookmarkStart w:id="12" w:name="_Toc14052252"/>
      <w:bookmarkStart w:id="13" w:name="_Toc14052429"/>
      <w:bookmarkStart w:id="14" w:name="_Toc14055373"/>
      <w:bookmarkStart w:id="15" w:name="_Toc233113411"/>
      <w:r w:rsidRPr="00100710">
        <w:rPr>
          <w:b/>
          <w:noProof/>
        </w:rPr>
        <w:t>N</w:t>
      </w:r>
      <w:bookmarkEnd w:id="12"/>
      <w:bookmarkEnd w:id="13"/>
      <w:bookmarkEnd w:id="14"/>
      <w:r w:rsidRPr="00100710">
        <w:rPr>
          <w:b/>
          <w:noProof/>
        </w:rPr>
        <w:t>aročnik javnega naročila</w:t>
      </w:r>
      <w:bookmarkEnd w:id="15"/>
    </w:p>
    <w:p w14:paraId="28C61BAF" w14:textId="77777777" w:rsidR="00EE1DA5" w:rsidRPr="00100710" w:rsidRDefault="00EE1DA5" w:rsidP="00EE1DA5">
      <w:pPr>
        <w:rPr>
          <w:noProof/>
          <w:sz w:val="22"/>
        </w:rPr>
      </w:pPr>
    </w:p>
    <w:p w14:paraId="5320C245" w14:textId="77777777" w:rsidR="00EE1DA5" w:rsidRPr="00100710" w:rsidRDefault="00EE1DA5" w:rsidP="00EE1DA5">
      <w:pPr>
        <w:rPr>
          <w:b/>
          <w:noProof/>
        </w:rPr>
      </w:pPr>
      <w:bookmarkStart w:id="16" w:name="_Toc14052253"/>
      <w:bookmarkStart w:id="17" w:name="_Toc14052430"/>
      <w:bookmarkStart w:id="18" w:name="_Toc14055374"/>
      <w:r w:rsidRPr="00100710">
        <w:rPr>
          <w:b/>
          <w:noProof/>
        </w:rPr>
        <w:t>Radiotelevizija Slovenija, Javni zavod, Kolodvorska 2, 1550 Ljubljana</w:t>
      </w:r>
    </w:p>
    <w:p w14:paraId="1857994E" w14:textId="3CBD1F29" w:rsidR="00EE1DA5" w:rsidRPr="00100710" w:rsidRDefault="00EE1DA5" w:rsidP="00EE1DA5">
      <w:pPr>
        <w:rPr>
          <w:noProof/>
        </w:rPr>
      </w:pPr>
      <w:r w:rsidRPr="00100710">
        <w:rPr>
          <w:noProof/>
        </w:rPr>
        <w:t>Identifikacijska štev. za DDV: SI29865174</w:t>
      </w:r>
      <w:r w:rsidR="00581C5C">
        <w:rPr>
          <w:noProof/>
        </w:rPr>
        <w:t xml:space="preserve"> </w:t>
      </w:r>
      <w:r w:rsidRPr="00100710">
        <w:rPr>
          <w:noProof/>
        </w:rPr>
        <w:t>Matična štev.: 5056497</w:t>
      </w:r>
    </w:p>
    <w:p w14:paraId="73A10D1D" w14:textId="77777777" w:rsidR="00EE1DA5" w:rsidRPr="00100710" w:rsidRDefault="00EE1DA5" w:rsidP="00EE1DA5">
      <w:pPr>
        <w:rPr>
          <w:noProof/>
        </w:rPr>
      </w:pPr>
    </w:p>
    <w:p w14:paraId="77F6C028" w14:textId="77777777" w:rsidR="00385A0C" w:rsidRPr="00100710" w:rsidRDefault="00385A0C" w:rsidP="00385A0C">
      <w:pPr>
        <w:rPr>
          <w:noProof/>
        </w:rPr>
      </w:pPr>
      <w:r w:rsidRPr="00100710">
        <w:rPr>
          <w:noProof/>
        </w:rPr>
        <w:t>Ponudbe bo ocenjevala pooblaščena strokovna komisija, odločitev o oddaji pa bo podpisala pooblaščena oseba naročnika. Pri ocenjevanju bo komisija upoštevala merila, ki so sestavni del D</w:t>
      </w:r>
      <w:r w:rsidRPr="00100710">
        <w:rPr>
          <w:rFonts w:cs="Arial"/>
          <w:noProof/>
          <w:color w:val="282828"/>
          <w:szCs w:val="20"/>
        </w:rPr>
        <w:t>okumentacije v zvezi z oddajo javnega naročila</w:t>
      </w:r>
      <w:r w:rsidRPr="00100710">
        <w:rPr>
          <w:noProof/>
        </w:rPr>
        <w:t>.</w:t>
      </w:r>
    </w:p>
    <w:p w14:paraId="5036ACD4" w14:textId="77777777" w:rsidR="00385A0C" w:rsidRPr="00100710" w:rsidRDefault="00385A0C" w:rsidP="00385A0C">
      <w:pPr>
        <w:rPr>
          <w:bCs/>
          <w:noProof/>
        </w:rPr>
      </w:pPr>
    </w:p>
    <w:p w14:paraId="5C910E6A" w14:textId="77777777" w:rsidR="00385A0C" w:rsidRPr="00581C5C" w:rsidRDefault="00385A0C" w:rsidP="00385A0C">
      <w:pPr>
        <w:pStyle w:val="BodyText3"/>
        <w:rPr>
          <w:b/>
          <w:noProof/>
          <w:sz w:val="20"/>
          <w:u w:val="single"/>
          <w:lang w:val="sl-SI"/>
        </w:rPr>
      </w:pPr>
      <w:r w:rsidRPr="00581C5C">
        <w:rPr>
          <w:b/>
          <w:noProof/>
          <w:sz w:val="20"/>
          <w:u w:val="single"/>
          <w:lang w:val="sl-SI"/>
        </w:rPr>
        <w:t xml:space="preserve">Izbrani ponudnik mora v skladu z »Odločitvijo o oddaji javnega naročila« poslati pisno izjavo, da bo pristopil k podpisu pogodbe v roku 8 dni od vročitve. </w:t>
      </w:r>
    </w:p>
    <w:p w14:paraId="43E2EAB3" w14:textId="77777777" w:rsidR="00385A0C" w:rsidRPr="00100710" w:rsidRDefault="00385A0C" w:rsidP="00385A0C">
      <w:pPr>
        <w:pStyle w:val="Footer"/>
        <w:tabs>
          <w:tab w:val="clear" w:pos="4153"/>
          <w:tab w:val="clear" w:pos="8306"/>
        </w:tabs>
        <w:rPr>
          <w:rFonts w:ascii="Arial" w:hAnsi="Arial"/>
          <w:noProof/>
          <w:lang w:val="sl-SI"/>
        </w:rPr>
      </w:pPr>
    </w:p>
    <w:p w14:paraId="7352A7F8" w14:textId="77777777" w:rsidR="00385A0C" w:rsidRPr="00100710" w:rsidRDefault="00385A0C" w:rsidP="00385A0C">
      <w:pPr>
        <w:pStyle w:val="BodyText3"/>
        <w:rPr>
          <w:b/>
          <w:noProof/>
          <w:sz w:val="20"/>
          <w:lang w:val="sl-SI"/>
        </w:rPr>
      </w:pPr>
      <w:r w:rsidRPr="00100710">
        <w:rPr>
          <w:b/>
          <w:noProof/>
          <w:sz w:val="20"/>
          <w:lang w:val="sl-SI"/>
        </w:rPr>
        <w:t xml:space="preserve">Naročnik si pridržuje pravico do morebitnih sprememb obsega naročila od razpisanega, odvisno od razpoložljivih finančnih sredstev in dejanskih potreb. </w:t>
      </w:r>
    </w:p>
    <w:p w14:paraId="4502D838" w14:textId="77777777" w:rsidR="00385A0C" w:rsidRPr="00100710" w:rsidRDefault="00385A0C" w:rsidP="00385A0C">
      <w:pPr>
        <w:rPr>
          <w:b/>
          <w:noProof/>
        </w:rPr>
      </w:pPr>
    </w:p>
    <w:p w14:paraId="192DB164" w14:textId="77777777" w:rsidR="00385A0C" w:rsidRPr="00100710" w:rsidRDefault="00385A0C" w:rsidP="00385A0C">
      <w:pPr>
        <w:suppressAutoHyphens/>
        <w:rPr>
          <w:rFonts w:cs="Arial"/>
          <w:noProof/>
          <w:szCs w:val="20"/>
          <w:lang w:eastAsia="ar-SA"/>
        </w:rPr>
      </w:pPr>
      <w:r w:rsidRPr="00100710">
        <w:rPr>
          <w:rFonts w:cs="Arial"/>
          <w:noProof/>
          <w:szCs w:val="20"/>
          <w:lang w:eastAsia="ar-SA"/>
        </w:rPr>
        <w:t>Naročnik bo v primeru nedopustnih ponudb razveljavil javno naročilo. Naročnik si skladno z 90. členom ZJN-3 pridržuje pravico, da ne izbere nobene ponudbe.</w:t>
      </w:r>
    </w:p>
    <w:p w14:paraId="6DF2C29A" w14:textId="77777777" w:rsidR="00EE1DA5" w:rsidRPr="00100710" w:rsidRDefault="00EE1DA5" w:rsidP="00EE1DA5">
      <w:pPr>
        <w:rPr>
          <w:noProof/>
        </w:rPr>
      </w:pPr>
    </w:p>
    <w:p w14:paraId="15207413" w14:textId="77777777" w:rsidR="00EE1DA5" w:rsidRPr="00100710" w:rsidRDefault="00EE1DA5" w:rsidP="00EE1DA5">
      <w:pPr>
        <w:pStyle w:val="Heading2"/>
        <w:rPr>
          <w:b/>
          <w:noProof/>
        </w:rPr>
      </w:pPr>
      <w:bookmarkStart w:id="19" w:name="_Toc233113412"/>
      <w:r w:rsidRPr="00100710">
        <w:rPr>
          <w:b/>
          <w:noProof/>
        </w:rPr>
        <w:t>P</w:t>
      </w:r>
      <w:bookmarkEnd w:id="16"/>
      <w:bookmarkEnd w:id="17"/>
      <w:bookmarkEnd w:id="18"/>
      <w:r w:rsidRPr="00100710">
        <w:rPr>
          <w:b/>
          <w:noProof/>
        </w:rPr>
        <w:t>ravna podlaga</w:t>
      </w:r>
      <w:bookmarkEnd w:id="19"/>
    </w:p>
    <w:p w14:paraId="1911C68F" w14:textId="77777777" w:rsidR="00EE1DA5" w:rsidRPr="00100710" w:rsidRDefault="00EE1DA5" w:rsidP="00EE1DA5">
      <w:pPr>
        <w:rPr>
          <w:noProof/>
        </w:rPr>
      </w:pPr>
    </w:p>
    <w:p w14:paraId="755E2E94" w14:textId="77777777" w:rsidR="00581C5C" w:rsidRPr="00581C5C" w:rsidRDefault="00581C5C" w:rsidP="00581C5C">
      <w:pPr>
        <w:suppressAutoHyphens/>
        <w:rPr>
          <w:rFonts w:cs="Arial"/>
          <w:szCs w:val="20"/>
          <w:lang w:eastAsia="ar-SA"/>
        </w:rPr>
      </w:pPr>
      <w:r w:rsidRPr="00581C5C">
        <w:rPr>
          <w:rFonts w:cs="Arial"/>
          <w:szCs w:val="20"/>
          <w:lang w:eastAsia="ar-SA"/>
        </w:rPr>
        <w:t xml:space="preserve">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v nadaljevanju: </w:t>
      </w:r>
      <w:proofErr w:type="spellStart"/>
      <w:r w:rsidRPr="00581C5C">
        <w:rPr>
          <w:rFonts w:cs="Arial"/>
          <w:szCs w:val="20"/>
          <w:lang w:eastAsia="ar-SA"/>
        </w:rPr>
        <w:t>ZIntPK</w:t>
      </w:r>
      <w:proofErr w:type="spellEnd"/>
      <w:r w:rsidRPr="00581C5C">
        <w:rPr>
          <w:rFonts w:cs="Arial"/>
          <w:szCs w:val="20"/>
          <w:lang w:eastAsia="ar-SA"/>
        </w:rPr>
        <w:t>) ter v skladu z veljavno zakonodajo, ki ureja področje javnih financ ter področje, ki je predmet javnega naročila.</w:t>
      </w:r>
    </w:p>
    <w:p w14:paraId="12B915AC" w14:textId="77777777" w:rsidR="00EE1DA5" w:rsidRPr="00100710" w:rsidRDefault="00EE1DA5" w:rsidP="00EE1DA5">
      <w:pPr>
        <w:pStyle w:val="BodyText"/>
        <w:rPr>
          <w:b/>
          <w:noProof/>
        </w:rPr>
      </w:pPr>
    </w:p>
    <w:p w14:paraId="61813183" w14:textId="77777777" w:rsidR="00EE1DA5" w:rsidRPr="00100710" w:rsidRDefault="00EE1DA5" w:rsidP="00EE1DA5">
      <w:pPr>
        <w:pStyle w:val="Heading2"/>
        <w:rPr>
          <w:b/>
          <w:noProof/>
        </w:rPr>
      </w:pPr>
      <w:bookmarkStart w:id="20" w:name="_Toc14052254"/>
      <w:bookmarkStart w:id="21" w:name="_Toc14052431"/>
      <w:bookmarkStart w:id="22" w:name="_Toc14055375"/>
      <w:bookmarkStart w:id="23" w:name="_Toc233113413"/>
      <w:r w:rsidRPr="00100710">
        <w:rPr>
          <w:b/>
          <w:noProof/>
        </w:rPr>
        <w:t>T</w:t>
      </w:r>
      <w:bookmarkEnd w:id="20"/>
      <w:bookmarkEnd w:id="21"/>
      <w:bookmarkEnd w:id="22"/>
      <w:r w:rsidRPr="00100710">
        <w:rPr>
          <w:b/>
          <w:noProof/>
        </w:rPr>
        <w:t>emeljna pravila poslovanja</w:t>
      </w:r>
      <w:bookmarkEnd w:id="23"/>
    </w:p>
    <w:p w14:paraId="34555A1D" w14:textId="77777777" w:rsidR="00EE1DA5" w:rsidRPr="00100710" w:rsidRDefault="00EE1DA5" w:rsidP="00EE1DA5">
      <w:pPr>
        <w:rPr>
          <w:noProof/>
        </w:rPr>
      </w:pPr>
    </w:p>
    <w:p w14:paraId="496ED71D" w14:textId="77777777" w:rsidR="00EE1DA5" w:rsidRPr="00100710" w:rsidRDefault="00EE1DA5" w:rsidP="00EE1DA5">
      <w:pPr>
        <w:pStyle w:val="BodyText"/>
        <w:rPr>
          <w:noProof/>
        </w:rPr>
      </w:pPr>
      <w:r w:rsidRPr="00100710">
        <w:rPr>
          <w:noProof/>
        </w:rPr>
        <w:t>Vsak ponudnikov poskus, da vpliva na naročnikovo obravnavo ponudb ali odločitev o izbiri, bo imel za posledico zavrnitev njegove ponudbe. Enako velja za poskuse vplivanja na delo in odločitve komisije.</w:t>
      </w:r>
    </w:p>
    <w:p w14:paraId="3C3F3F70" w14:textId="77777777" w:rsidR="00EE1DA5" w:rsidRPr="00100710" w:rsidRDefault="00EE1DA5" w:rsidP="00EE1DA5">
      <w:pPr>
        <w:pStyle w:val="BodyText"/>
        <w:rPr>
          <w:noProof/>
        </w:rPr>
      </w:pPr>
    </w:p>
    <w:p w14:paraId="6171859A" w14:textId="77777777" w:rsidR="00EE1DA5" w:rsidRPr="00100710" w:rsidRDefault="00EE1DA5" w:rsidP="00EE1DA5">
      <w:pPr>
        <w:pStyle w:val="BodyText"/>
        <w:rPr>
          <w:noProof/>
        </w:rPr>
      </w:pPr>
      <w:r w:rsidRPr="00100710">
        <w:rPr>
          <w:noProof/>
        </w:rPr>
        <w:t>V času od objave do sklenitve pogodb</w:t>
      </w:r>
      <w:r w:rsidR="00154EE4" w:rsidRPr="00100710">
        <w:rPr>
          <w:noProof/>
        </w:rPr>
        <w:t>,</w:t>
      </w:r>
      <w:r w:rsidRPr="00100710">
        <w:rPr>
          <w:noProof/>
        </w:rPr>
        <w:t xml:space="preserve"> ponudnik ne sme pričenjati in izvajati dejanj, ki bi vnaprej določila izbiro določene ponudbe. V času od izbire ponudbe do začetka veljavnosti pogodbe</w:t>
      </w:r>
      <w:r w:rsidR="00154EE4" w:rsidRPr="00100710">
        <w:rPr>
          <w:noProof/>
        </w:rPr>
        <w:t>,</w:t>
      </w:r>
      <w:r w:rsidRPr="00100710">
        <w:rPr>
          <w:noProof/>
        </w:rPr>
        <w:t xml:space="preserve"> ponudnik ne sme pričenjati dejanj, ki bi lahko povzročila, da pogodba ne bi pričela veljati ali ne bi bila izpolnjena. V primeru ustavitve postopka</w:t>
      </w:r>
      <w:r w:rsidR="00154EE4" w:rsidRPr="00100710">
        <w:rPr>
          <w:noProof/>
        </w:rPr>
        <w:t>,</w:t>
      </w:r>
      <w:r w:rsidRPr="00100710">
        <w:rPr>
          <w:noProof/>
        </w:rPr>
        <w:t xml:space="preserve"> ponudnik ne sme pričenjati in izvajati postopkov, ki bi oteževali razveljavitev ali spremembo odločitve o izbiri najugodnejšega ponudnika ali ki bi vplivali na nepristranskost revizijske komisije.</w:t>
      </w:r>
    </w:p>
    <w:p w14:paraId="5B1F3D96" w14:textId="77777777" w:rsidR="00EE1DA5" w:rsidRPr="00100710" w:rsidRDefault="00EE1DA5" w:rsidP="00EE1DA5">
      <w:pPr>
        <w:rPr>
          <w:noProof/>
        </w:rPr>
      </w:pPr>
    </w:p>
    <w:p w14:paraId="588A78C2" w14:textId="77777777" w:rsidR="00EE1DA5" w:rsidRPr="00100710" w:rsidRDefault="00EE1DA5" w:rsidP="00EE1DA5">
      <w:pPr>
        <w:rPr>
          <w:noProof/>
        </w:rPr>
      </w:pPr>
    </w:p>
    <w:p w14:paraId="53479F70" w14:textId="77777777" w:rsidR="00EE1DA5" w:rsidRPr="00100710" w:rsidRDefault="00EE1DA5" w:rsidP="00EE1DA5">
      <w:pPr>
        <w:rPr>
          <w:noProof/>
        </w:rPr>
      </w:pPr>
    </w:p>
    <w:p w14:paraId="7DBC7A47" w14:textId="77777777" w:rsidR="009D0891" w:rsidRPr="00100710" w:rsidRDefault="009D0891" w:rsidP="00EE1DA5">
      <w:pPr>
        <w:rPr>
          <w:noProof/>
        </w:rPr>
      </w:pPr>
    </w:p>
    <w:p w14:paraId="42ABF9E4" w14:textId="77777777" w:rsidR="009D0891" w:rsidRPr="00100710" w:rsidRDefault="009D0891" w:rsidP="00EE1DA5">
      <w:pPr>
        <w:rPr>
          <w:noProof/>
        </w:rPr>
      </w:pPr>
    </w:p>
    <w:p w14:paraId="5A9E82A8" w14:textId="77777777" w:rsidR="000F1101" w:rsidRPr="00100710" w:rsidRDefault="000F1101">
      <w:pPr>
        <w:jc w:val="left"/>
        <w:rPr>
          <w:noProof/>
        </w:rPr>
      </w:pPr>
      <w:r w:rsidRPr="00100710">
        <w:rPr>
          <w:noProof/>
        </w:rPr>
        <w:br w:type="page"/>
      </w:r>
    </w:p>
    <w:p w14:paraId="0E075747" w14:textId="77777777" w:rsidR="00EE1DA5" w:rsidRPr="00100710" w:rsidRDefault="00EE1DA5" w:rsidP="00EE1DA5">
      <w:pPr>
        <w:pStyle w:val="Heading1"/>
        <w:rPr>
          <w:b/>
          <w:noProof/>
        </w:rPr>
      </w:pPr>
      <w:bookmarkStart w:id="24" w:name="_Toc224698174"/>
      <w:bookmarkStart w:id="25" w:name="_Toc224967098"/>
      <w:bookmarkStart w:id="26" w:name="_Toc233113414"/>
      <w:r w:rsidRPr="00100710">
        <w:rPr>
          <w:b/>
          <w:noProof/>
        </w:rPr>
        <w:lastRenderedPageBreak/>
        <w:t>PREDMET JAVNEGA NAROČILA</w:t>
      </w:r>
      <w:bookmarkEnd w:id="24"/>
      <w:bookmarkEnd w:id="25"/>
      <w:bookmarkEnd w:id="26"/>
    </w:p>
    <w:p w14:paraId="4AABF604" w14:textId="77777777" w:rsidR="006E0E69" w:rsidRPr="00100710" w:rsidRDefault="006E0E69" w:rsidP="006E0E69">
      <w:pPr>
        <w:rPr>
          <w:noProof/>
        </w:rPr>
      </w:pPr>
      <w:bookmarkStart w:id="27" w:name="_Toc14052255"/>
      <w:bookmarkStart w:id="28" w:name="_Toc14052432"/>
      <w:bookmarkStart w:id="29" w:name="_Toc14055376"/>
      <w:bookmarkStart w:id="30" w:name="_Toc15030895"/>
      <w:bookmarkStart w:id="31" w:name="_Toc224527381"/>
    </w:p>
    <w:p w14:paraId="0AC23070" w14:textId="27D9FD6F" w:rsidR="00001C55" w:rsidRDefault="00385A0C" w:rsidP="00385A0C">
      <w:r w:rsidRPr="00100710">
        <w:t xml:space="preserve">Predmet </w:t>
      </w:r>
      <w:r w:rsidR="00001C55" w:rsidRPr="00100710">
        <w:t xml:space="preserve">javnega naročila so </w:t>
      </w:r>
      <w:r w:rsidR="00762C7B" w:rsidRPr="00762C7B">
        <w:t>scenske storitve za oddaje in projekte po sklopih</w:t>
      </w:r>
      <w:r w:rsidR="00762C7B">
        <w:t>:</w:t>
      </w:r>
    </w:p>
    <w:p w14:paraId="16AD707A" w14:textId="598CBC52" w:rsidR="00001C55" w:rsidRPr="00100710" w:rsidRDefault="00762C7B" w:rsidP="008E2BBE">
      <w:pPr>
        <w:pStyle w:val="ListParagraph"/>
        <w:numPr>
          <w:ilvl w:val="0"/>
          <w:numId w:val="14"/>
        </w:numPr>
        <w:spacing w:line="260" w:lineRule="atLeast"/>
        <w:rPr>
          <w:rFonts w:cs="Arial"/>
          <w:noProof/>
        </w:rPr>
      </w:pPr>
      <w:r>
        <w:rPr>
          <w:rFonts w:cs="Arial"/>
          <w:noProof/>
        </w:rPr>
        <w:t>s</w:t>
      </w:r>
      <w:r w:rsidR="00001C55" w:rsidRPr="00100710">
        <w:rPr>
          <w:rFonts w:cs="Arial"/>
          <w:noProof/>
        </w:rPr>
        <w:t xml:space="preserve">klop </w:t>
      </w:r>
      <w:r w:rsidR="00C47A82">
        <w:rPr>
          <w:rFonts w:cs="Arial"/>
          <w:noProof/>
        </w:rPr>
        <w:t>D</w:t>
      </w:r>
      <w:r w:rsidR="00001C55" w:rsidRPr="00100710">
        <w:rPr>
          <w:rFonts w:cs="Arial"/>
          <w:noProof/>
        </w:rPr>
        <w:t xml:space="preserve">: Oddaja tip </w:t>
      </w:r>
      <w:r w:rsidR="00B60873">
        <w:rPr>
          <w:rFonts w:cs="Arial"/>
          <w:noProof/>
        </w:rPr>
        <w:t>D</w:t>
      </w:r>
      <w:r>
        <w:rPr>
          <w:rFonts w:cs="Arial"/>
          <w:noProof/>
        </w:rPr>
        <w:t>,</w:t>
      </w:r>
    </w:p>
    <w:p w14:paraId="16C0BBD5" w14:textId="27E40F40" w:rsidR="00001C55" w:rsidRPr="00100710" w:rsidRDefault="00762C7B" w:rsidP="008E2BBE">
      <w:pPr>
        <w:pStyle w:val="ListParagraph"/>
        <w:numPr>
          <w:ilvl w:val="0"/>
          <w:numId w:val="14"/>
        </w:numPr>
        <w:spacing w:line="260" w:lineRule="atLeast"/>
        <w:rPr>
          <w:rFonts w:cs="Arial"/>
          <w:noProof/>
        </w:rPr>
      </w:pPr>
      <w:r>
        <w:rPr>
          <w:rFonts w:cs="Arial"/>
          <w:noProof/>
        </w:rPr>
        <w:t>s</w:t>
      </w:r>
      <w:r w:rsidR="00001C55" w:rsidRPr="00100710">
        <w:rPr>
          <w:rFonts w:cs="Arial"/>
          <w:noProof/>
        </w:rPr>
        <w:t xml:space="preserve">klop </w:t>
      </w:r>
      <w:r w:rsidR="00C47A82">
        <w:rPr>
          <w:rFonts w:cs="Arial"/>
          <w:noProof/>
        </w:rPr>
        <w:t>E</w:t>
      </w:r>
      <w:r w:rsidR="00001C55" w:rsidRPr="00100710">
        <w:rPr>
          <w:rFonts w:cs="Arial"/>
          <w:noProof/>
        </w:rPr>
        <w:t xml:space="preserve">: Oddaja tip </w:t>
      </w:r>
      <w:r w:rsidR="00B60873">
        <w:rPr>
          <w:rFonts w:cs="Arial"/>
          <w:noProof/>
        </w:rPr>
        <w:t>E</w:t>
      </w:r>
      <w:r>
        <w:rPr>
          <w:rFonts w:cs="Arial"/>
          <w:noProof/>
        </w:rPr>
        <w:t>,</w:t>
      </w:r>
    </w:p>
    <w:p w14:paraId="7AF2A71A" w14:textId="257CC1EE" w:rsidR="00001C55" w:rsidRPr="00100710" w:rsidRDefault="00762C7B" w:rsidP="008E2BBE">
      <w:pPr>
        <w:pStyle w:val="ListParagraph"/>
        <w:numPr>
          <w:ilvl w:val="0"/>
          <w:numId w:val="14"/>
        </w:numPr>
        <w:spacing w:line="260" w:lineRule="atLeast"/>
        <w:rPr>
          <w:rFonts w:cs="Arial"/>
          <w:noProof/>
        </w:rPr>
      </w:pPr>
      <w:r>
        <w:rPr>
          <w:rFonts w:cs="Arial"/>
          <w:noProof/>
        </w:rPr>
        <w:t>s</w:t>
      </w:r>
      <w:r w:rsidR="00001C55" w:rsidRPr="00100710">
        <w:rPr>
          <w:rFonts w:cs="Arial"/>
          <w:noProof/>
        </w:rPr>
        <w:t xml:space="preserve">klop </w:t>
      </w:r>
      <w:r w:rsidR="00C47A82">
        <w:rPr>
          <w:rFonts w:cs="Arial"/>
          <w:noProof/>
        </w:rPr>
        <w:t>F</w:t>
      </w:r>
      <w:r w:rsidR="00001C55" w:rsidRPr="00100710">
        <w:rPr>
          <w:rFonts w:cs="Arial"/>
          <w:noProof/>
        </w:rPr>
        <w:t xml:space="preserve">: Oddaja tip </w:t>
      </w:r>
      <w:r w:rsidR="00B60873">
        <w:rPr>
          <w:rFonts w:cs="Arial"/>
          <w:noProof/>
        </w:rPr>
        <w:t>F</w:t>
      </w:r>
      <w:r>
        <w:rPr>
          <w:rFonts w:cs="Arial"/>
          <w:noProof/>
        </w:rPr>
        <w:t>.</w:t>
      </w:r>
    </w:p>
    <w:p w14:paraId="42B68D15" w14:textId="77777777" w:rsidR="00001C55" w:rsidRPr="00100710" w:rsidRDefault="00001C55" w:rsidP="00001C55">
      <w:pPr>
        <w:spacing w:line="260" w:lineRule="atLeast"/>
        <w:rPr>
          <w:rFonts w:cs="Arial"/>
          <w:b/>
          <w:bCs/>
          <w:noProof/>
        </w:rPr>
      </w:pPr>
    </w:p>
    <w:p w14:paraId="704F28BB" w14:textId="7866DE31" w:rsidR="00001C55" w:rsidRDefault="00001C55" w:rsidP="00001C55">
      <w:pPr>
        <w:spacing w:line="260" w:lineRule="atLeast"/>
        <w:rPr>
          <w:rFonts w:cs="Arial"/>
          <w:noProof/>
        </w:rPr>
      </w:pPr>
      <w:r w:rsidRPr="00762C7B">
        <w:rPr>
          <w:rFonts w:cs="Arial"/>
          <w:noProof/>
        </w:rPr>
        <w:t xml:space="preserve">Skupna ocenjena vrednost znaša </w:t>
      </w:r>
      <w:r w:rsidR="00B60873">
        <w:rPr>
          <w:rFonts w:cs="Arial"/>
          <w:noProof/>
        </w:rPr>
        <w:t>44</w:t>
      </w:r>
      <w:r w:rsidRPr="00762C7B">
        <w:rPr>
          <w:rFonts w:cs="Arial"/>
          <w:noProof/>
        </w:rPr>
        <w:t>.</w:t>
      </w:r>
      <w:r w:rsidR="00B60873">
        <w:rPr>
          <w:rFonts w:cs="Arial"/>
          <w:noProof/>
        </w:rPr>
        <w:t>8</w:t>
      </w:r>
      <w:r w:rsidRPr="00762C7B">
        <w:rPr>
          <w:rFonts w:cs="Arial"/>
          <w:noProof/>
        </w:rPr>
        <w:t>00,00 € brez DDV in je razdeljena po sklopih:</w:t>
      </w:r>
    </w:p>
    <w:p w14:paraId="27DA806D" w14:textId="3695E618" w:rsidR="00001C55" w:rsidRPr="00762C7B" w:rsidRDefault="00762C7B" w:rsidP="008E2BBE">
      <w:pPr>
        <w:pStyle w:val="ListParagraph"/>
        <w:numPr>
          <w:ilvl w:val="0"/>
          <w:numId w:val="14"/>
        </w:numPr>
        <w:spacing w:line="260" w:lineRule="atLeast"/>
        <w:rPr>
          <w:rFonts w:cs="Arial"/>
          <w:noProof/>
        </w:rPr>
      </w:pPr>
      <w:r>
        <w:rPr>
          <w:rFonts w:cs="Arial"/>
          <w:noProof/>
        </w:rPr>
        <w:t>s</w:t>
      </w:r>
      <w:r w:rsidR="00001C55" w:rsidRPr="00762C7B">
        <w:rPr>
          <w:rFonts w:cs="Arial"/>
          <w:noProof/>
        </w:rPr>
        <w:t xml:space="preserve">klop </w:t>
      </w:r>
      <w:r w:rsidR="00C47A82">
        <w:rPr>
          <w:rFonts w:cs="Arial"/>
          <w:noProof/>
        </w:rPr>
        <w:t>D</w:t>
      </w:r>
      <w:r w:rsidR="00001C55" w:rsidRPr="00762C7B">
        <w:rPr>
          <w:rFonts w:cs="Arial"/>
          <w:noProof/>
        </w:rPr>
        <w:t>:</w:t>
      </w:r>
      <w:r w:rsidR="00B60873">
        <w:rPr>
          <w:rFonts w:cs="Arial"/>
          <w:noProof/>
        </w:rPr>
        <w:t xml:space="preserve"> 6</w:t>
      </w:r>
      <w:r w:rsidR="00001C55" w:rsidRPr="00762C7B">
        <w:rPr>
          <w:rFonts w:cs="Arial"/>
          <w:noProof/>
        </w:rPr>
        <w:t>.</w:t>
      </w:r>
      <w:r w:rsidR="00B60873">
        <w:rPr>
          <w:rFonts w:cs="Arial"/>
          <w:noProof/>
        </w:rPr>
        <w:t>4</w:t>
      </w:r>
      <w:r w:rsidR="00001C55" w:rsidRPr="00762C7B">
        <w:rPr>
          <w:rFonts w:cs="Arial"/>
          <w:noProof/>
        </w:rPr>
        <w:t>00,00 € brez DDV</w:t>
      </w:r>
      <w:r w:rsidR="00C30258">
        <w:rPr>
          <w:rFonts w:cs="Arial"/>
          <w:noProof/>
        </w:rPr>
        <w:t>,</w:t>
      </w:r>
    </w:p>
    <w:p w14:paraId="047D9E0F" w14:textId="0272F505" w:rsidR="00001C55" w:rsidRPr="00762C7B" w:rsidRDefault="00762C7B" w:rsidP="008E2BBE">
      <w:pPr>
        <w:pStyle w:val="ListParagraph"/>
        <w:numPr>
          <w:ilvl w:val="0"/>
          <w:numId w:val="14"/>
        </w:numPr>
        <w:spacing w:line="260" w:lineRule="atLeast"/>
        <w:rPr>
          <w:rFonts w:cs="Arial"/>
          <w:noProof/>
        </w:rPr>
      </w:pPr>
      <w:r>
        <w:rPr>
          <w:rFonts w:cs="Arial"/>
          <w:noProof/>
        </w:rPr>
        <w:t>s</w:t>
      </w:r>
      <w:r w:rsidR="00001C55" w:rsidRPr="00762C7B">
        <w:rPr>
          <w:rFonts w:cs="Arial"/>
          <w:noProof/>
        </w:rPr>
        <w:t xml:space="preserve">klop </w:t>
      </w:r>
      <w:r w:rsidR="00C47A82">
        <w:rPr>
          <w:rFonts w:cs="Arial"/>
          <w:noProof/>
        </w:rPr>
        <w:t>E</w:t>
      </w:r>
      <w:r w:rsidR="00001C55" w:rsidRPr="00762C7B">
        <w:rPr>
          <w:rFonts w:cs="Arial"/>
          <w:noProof/>
        </w:rPr>
        <w:t xml:space="preserve">: </w:t>
      </w:r>
      <w:r w:rsidR="00B60873">
        <w:rPr>
          <w:rFonts w:cs="Arial"/>
          <w:noProof/>
        </w:rPr>
        <w:t>12</w:t>
      </w:r>
      <w:r w:rsidR="00001C55" w:rsidRPr="00762C7B">
        <w:rPr>
          <w:rFonts w:cs="Arial"/>
          <w:noProof/>
        </w:rPr>
        <w:t>.</w:t>
      </w:r>
      <w:r w:rsidR="00B60873">
        <w:rPr>
          <w:rFonts w:cs="Arial"/>
          <w:noProof/>
        </w:rPr>
        <w:t>8</w:t>
      </w:r>
      <w:r w:rsidR="00001C55" w:rsidRPr="00762C7B">
        <w:rPr>
          <w:rFonts w:cs="Arial"/>
          <w:noProof/>
        </w:rPr>
        <w:t>00,00 € brez DDV</w:t>
      </w:r>
      <w:r w:rsidR="00C30258">
        <w:rPr>
          <w:rFonts w:cs="Arial"/>
          <w:noProof/>
        </w:rPr>
        <w:t>,</w:t>
      </w:r>
    </w:p>
    <w:p w14:paraId="31379FE1" w14:textId="0538A707" w:rsidR="00762C7B" w:rsidRPr="00C30258" w:rsidRDefault="00762C7B" w:rsidP="00C30258">
      <w:pPr>
        <w:pStyle w:val="ListParagraph"/>
        <w:numPr>
          <w:ilvl w:val="0"/>
          <w:numId w:val="14"/>
        </w:numPr>
        <w:spacing w:line="260" w:lineRule="atLeast"/>
        <w:rPr>
          <w:rFonts w:cs="Arial"/>
          <w:noProof/>
        </w:rPr>
      </w:pPr>
      <w:r>
        <w:rPr>
          <w:rFonts w:cs="Arial"/>
          <w:noProof/>
        </w:rPr>
        <w:t>s</w:t>
      </w:r>
      <w:r w:rsidRPr="00762C7B">
        <w:rPr>
          <w:rFonts w:cs="Arial"/>
          <w:noProof/>
        </w:rPr>
        <w:t xml:space="preserve">klop </w:t>
      </w:r>
      <w:r w:rsidR="00C47A82">
        <w:rPr>
          <w:rFonts w:cs="Arial"/>
          <w:noProof/>
        </w:rPr>
        <w:t>F</w:t>
      </w:r>
      <w:r w:rsidRPr="00762C7B">
        <w:rPr>
          <w:rFonts w:cs="Arial"/>
          <w:noProof/>
        </w:rPr>
        <w:t xml:space="preserve">: </w:t>
      </w:r>
      <w:r w:rsidRPr="00C30258">
        <w:rPr>
          <w:rFonts w:cs="Arial"/>
          <w:noProof/>
        </w:rPr>
        <w:t>2</w:t>
      </w:r>
      <w:r w:rsidR="00B60873">
        <w:rPr>
          <w:rFonts w:cs="Arial"/>
          <w:noProof/>
        </w:rPr>
        <w:t>5</w:t>
      </w:r>
      <w:r w:rsidRPr="00C30258">
        <w:rPr>
          <w:rFonts w:cs="Arial"/>
          <w:noProof/>
        </w:rPr>
        <w:t>.</w:t>
      </w:r>
      <w:r w:rsidR="00B60873">
        <w:rPr>
          <w:rFonts w:cs="Arial"/>
          <w:noProof/>
        </w:rPr>
        <w:t>6</w:t>
      </w:r>
      <w:r w:rsidRPr="00C30258">
        <w:rPr>
          <w:rFonts w:cs="Arial"/>
          <w:noProof/>
        </w:rPr>
        <w:t>00,00 € brez DDV</w:t>
      </w:r>
      <w:r w:rsidR="00C30258">
        <w:rPr>
          <w:rFonts w:cs="Arial"/>
          <w:noProof/>
        </w:rPr>
        <w:t>.</w:t>
      </w:r>
    </w:p>
    <w:p w14:paraId="43731D3C" w14:textId="77777777" w:rsidR="00762C7B" w:rsidRDefault="00762C7B" w:rsidP="00385A0C"/>
    <w:p w14:paraId="628E20A7" w14:textId="5FE6BFCC" w:rsidR="002972B9" w:rsidRPr="00A7585E" w:rsidRDefault="002972B9" w:rsidP="002972B9">
      <w:r w:rsidRPr="00A356E4">
        <w:t>Storitve vključujejo vsa scenska dela za potrebe oddaj in projektov. Dela vključujejo postavitve in demontažo odrov, panojev, talnih podlag (plošče, tepihi,…), kritij. Opravljajo se po ustnih in pisnih navodilih naročnikov ter v sodelovanju s produkcijsko ekipo na projektu ali oddaji. Dela se izvajajo na sedežu naročnika in na lokaciji produkcije.</w:t>
      </w:r>
      <w:r w:rsidRPr="00A7585E">
        <w:t xml:space="preserve"> </w:t>
      </w:r>
    </w:p>
    <w:p w14:paraId="0042A31D" w14:textId="77777777" w:rsidR="00762C7B" w:rsidRDefault="00762C7B" w:rsidP="00762C7B"/>
    <w:p w14:paraId="0C270754" w14:textId="46A698D9" w:rsidR="00762C7B" w:rsidRDefault="00762C7B" w:rsidP="00762C7B">
      <w:r>
        <w:t xml:space="preserve">Izvajalec odgovarja za varnost pri postavljanju, uporabi in demontaži elementov. </w:t>
      </w:r>
    </w:p>
    <w:p w14:paraId="5B7B327B" w14:textId="77777777" w:rsidR="00F956A2" w:rsidRPr="00100710" w:rsidRDefault="00F956A2" w:rsidP="00385A0C"/>
    <w:p w14:paraId="3CC3C840" w14:textId="77777777" w:rsidR="00001C55" w:rsidRPr="00100710" w:rsidRDefault="00001C55" w:rsidP="00001C55">
      <w:pPr>
        <w:rPr>
          <w:rFonts w:cs="Arial"/>
          <w:bCs/>
          <w:szCs w:val="20"/>
        </w:rPr>
      </w:pPr>
      <w:r w:rsidRPr="00100710">
        <w:rPr>
          <w:rFonts w:cs="Arial"/>
          <w:bCs/>
          <w:szCs w:val="20"/>
        </w:rPr>
        <w:t>Naročnik bo oddal posamezen sklop ponudniku, katerega ponudba bo vsebovala vse naročnikove pogoje in zahteve ter bo najugodnejša glede na merila za izbiro najugodnejšega ponudnika.</w:t>
      </w:r>
    </w:p>
    <w:p w14:paraId="3DE60143" w14:textId="77777777" w:rsidR="00001C55" w:rsidRPr="00100710" w:rsidRDefault="00001C55" w:rsidP="00001C55">
      <w:pPr>
        <w:rPr>
          <w:rFonts w:cs="Arial"/>
          <w:bCs/>
          <w:szCs w:val="20"/>
        </w:rPr>
      </w:pPr>
    </w:p>
    <w:p w14:paraId="3BCB4227" w14:textId="77777777" w:rsidR="00001C55" w:rsidRPr="00100710" w:rsidRDefault="00001C55" w:rsidP="004F6DB3">
      <w:pPr>
        <w:rPr>
          <w:rFonts w:cs="Arial"/>
          <w:b/>
          <w:szCs w:val="20"/>
        </w:rPr>
      </w:pPr>
      <w:r w:rsidRPr="00100710">
        <w:rPr>
          <w:b/>
        </w:rPr>
        <w:t xml:space="preserve">Naročnik bo oddal posamezen sklop izbranemu ponudniku v znesku ocenjene vrednosti posameznega sklopa, </w:t>
      </w:r>
      <w:r w:rsidRPr="00100710">
        <w:rPr>
          <w:rFonts w:cs="Arial"/>
          <w:b/>
          <w:szCs w:val="20"/>
        </w:rPr>
        <w:t>če sredstva niso porabljena pa za obdobje enega leta. V primeru, da sredstva niso porabljena v enem letu se izvajanje storitev lahko podaljša do porabe sredstev oz. do izvedbe novega naročila za storitev, ki je predmet tega povabila k oddaji ponudb.</w:t>
      </w:r>
    </w:p>
    <w:p w14:paraId="7FB5B1B3" w14:textId="77777777" w:rsidR="00001C55" w:rsidRPr="00100710" w:rsidRDefault="00001C55" w:rsidP="004F6DB3">
      <w:pPr>
        <w:rPr>
          <w:rFonts w:cs="Arial"/>
          <w:bCs/>
          <w:szCs w:val="20"/>
        </w:rPr>
      </w:pPr>
    </w:p>
    <w:p w14:paraId="6CC42B73" w14:textId="7B567FC5" w:rsidR="00001C55" w:rsidRPr="00100710" w:rsidRDefault="00762C7B" w:rsidP="004F6DB3">
      <w:pPr>
        <w:rPr>
          <w:rFonts w:cs="Arial"/>
          <w:bCs/>
          <w:szCs w:val="20"/>
        </w:rPr>
      </w:pPr>
      <w:r w:rsidRPr="00100710">
        <w:rPr>
          <w:rFonts w:cs="Arial"/>
          <w:bCs/>
          <w:szCs w:val="20"/>
        </w:rPr>
        <w:t>Naročnik</w:t>
      </w:r>
      <w:r w:rsidR="00001C55" w:rsidRPr="00100710">
        <w:rPr>
          <w:rFonts w:cs="Arial"/>
          <w:bCs/>
          <w:szCs w:val="20"/>
        </w:rPr>
        <w:t xml:space="preserve"> ni odškodninsko ali kakorkoli odgovoren zaradi nedoseganja okvirne vrednosti, v kolikor bi bila to posledica zmanjšanja potrebe po razpisanih storitvah.</w:t>
      </w:r>
    </w:p>
    <w:p w14:paraId="291A04EA" w14:textId="77777777" w:rsidR="00385A0C" w:rsidRPr="00100710" w:rsidRDefault="00385A0C" w:rsidP="004F6DB3"/>
    <w:p w14:paraId="663B54E1" w14:textId="19DA8481" w:rsidR="00385A0C" w:rsidRPr="00581C5C" w:rsidRDefault="00762C7B" w:rsidP="004F6DB3">
      <w:pPr>
        <w:rPr>
          <w:u w:val="single"/>
        </w:rPr>
      </w:pPr>
      <w:r w:rsidRPr="00581C5C">
        <w:rPr>
          <w:u w:val="single"/>
        </w:rPr>
        <w:t>Zahteve po sklopih:</w:t>
      </w:r>
    </w:p>
    <w:p w14:paraId="0D342DB5" w14:textId="77777777" w:rsidR="00385A0C" w:rsidRPr="00100710" w:rsidRDefault="00385A0C" w:rsidP="004F6DB3"/>
    <w:p w14:paraId="25CA36CC" w14:textId="0C669712" w:rsidR="00385A0C" w:rsidRPr="00100710" w:rsidRDefault="00385A0C" w:rsidP="004F6DB3">
      <w:pPr>
        <w:pStyle w:val="ListParagraph"/>
        <w:numPr>
          <w:ilvl w:val="0"/>
          <w:numId w:val="15"/>
        </w:numPr>
        <w:rPr>
          <w:rFonts w:cs="Arial"/>
          <w:noProof/>
        </w:rPr>
      </w:pPr>
      <w:r w:rsidRPr="00100710">
        <w:rPr>
          <w:rFonts w:cs="Arial"/>
          <w:b/>
          <w:bCs/>
          <w:noProof/>
        </w:rPr>
        <w:t xml:space="preserve">Sklop </w:t>
      </w:r>
      <w:r w:rsidR="00C47A82">
        <w:rPr>
          <w:rFonts w:cs="Arial"/>
          <w:b/>
          <w:bCs/>
          <w:noProof/>
        </w:rPr>
        <w:t>D</w:t>
      </w:r>
      <w:r w:rsidRPr="00100710">
        <w:rPr>
          <w:rFonts w:cs="Arial"/>
          <w:b/>
          <w:bCs/>
          <w:noProof/>
        </w:rPr>
        <w:t xml:space="preserve">: Oddaja tip </w:t>
      </w:r>
      <w:r w:rsidR="00B60873">
        <w:rPr>
          <w:rFonts w:cs="Arial"/>
          <w:b/>
          <w:bCs/>
          <w:noProof/>
        </w:rPr>
        <w:t>D</w:t>
      </w:r>
    </w:p>
    <w:p w14:paraId="59A4F2DF" w14:textId="77777777" w:rsidR="00385A0C" w:rsidRPr="00100710" w:rsidRDefault="00385A0C" w:rsidP="004F6DB3">
      <w:pPr>
        <w:rPr>
          <w:rFonts w:cs="Arial"/>
          <w:noProof/>
        </w:rPr>
      </w:pPr>
    </w:p>
    <w:p w14:paraId="5FC96F7A" w14:textId="77777777" w:rsidR="00C854DB" w:rsidRDefault="00C854DB" w:rsidP="004F6DB3">
      <w:r w:rsidRPr="009D516C">
        <w:t>V sklop D spadajo nezahtevne oddaje, za katerih montažo se potrebuje 2 monterja, ki za montažo porabita do 1 uro, za demontažo pa do 45 minut.</w:t>
      </w:r>
    </w:p>
    <w:p w14:paraId="7877B8B7" w14:textId="77777777" w:rsidR="00C854DB" w:rsidRPr="009D516C" w:rsidRDefault="00C854DB" w:rsidP="004F6DB3"/>
    <w:p w14:paraId="4DC67D2D" w14:textId="029CFE96" w:rsidR="00C854DB" w:rsidRDefault="00C854DB" w:rsidP="004F6DB3">
      <w:r w:rsidRPr="009D516C">
        <w:t xml:space="preserve">Dela se opravljajo v </w:t>
      </w:r>
      <w:r w:rsidR="00F22269" w:rsidRPr="009D516C">
        <w:t>studiih</w:t>
      </w:r>
      <w:r w:rsidRPr="009D516C">
        <w:t xml:space="preserve"> TV SLO.</w:t>
      </w:r>
    </w:p>
    <w:p w14:paraId="37403B92" w14:textId="77777777" w:rsidR="00C854DB" w:rsidRPr="009D516C" w:rsidRDefault="00C854DB" w:rsidP="004F6DB3"/>
    <w:p w14:paraId="52BD09BA" w14:textId="77777777" w:rsidR="00C854DB" w:rsidRPr="009D516C" w:rsidRDefault="00C854DB" w:rsidP="004F6DB3">
      <w:r w:rsidRPr="009D516C">
        <w:t>Sklop D se deli na postavke:</w:t>
      </w:r>
    </w:p>
    <w:p w14:paraId="392B115E" w14:textId="77777777" w:rsidR="00C854DB" w:rsidRPr="009D516C" w:rsidRDefault="00C854DB" w:rsidP="004F6DB3">
      <w:pPr>
        <w:pStyle w:val="ListParagraph"/>
        <w:numPr>
          <w:ilvl w:val="0"/>
          <w:numId w:val="25"/>
        </w:numPr>
        <w:spacing w:line="259" w:lineRule="auto"/>
      </w:pPr>
      <w:r w:rsidRPr="009D516C">
        <w:t xml:space="preserve">Dnevna postavitev scene  </w:t>
      </w:r>
    </w:p>
    <w:p w14:paraId="44461319" w14:textId="77777777" w:rsidR="00C854DB" w:rsidRPr="009D516C" w:rsidRDefault="00C854DB" w:rsidP="004F6DB3">
      <w:pPr>
        <w:pStyle w:val="ListParagraph"/>
        <w:numPr>
          <w:ilvl w:val="0"/>
          <w:numId w:val="25"/>
        </w:numPr>
        <w:spacing w:line="259" w:lineRule="auto"/>
      </w:pPr>
      <w:r w:rsidRPr="009D516C">
        <w:t xml:space="preserve">Nočna postavitev scene  </w:t>
      </w:r>
    </w:p>
    <w:p w14:paraId="4F5778A7" w14:textId="77777777" w:rsidR="00C854DB" w:rsidRPr="009D516C" w:rsidRDefault="00C854DB" w:rsidP="004F6DB3">
      <w:pPr>
        <w:pStyle w:val="ListParagraph"/>
        <w:numPr>
          <w:ilvl w:val="0"/>
          <w:numId w:val="25"/>
        </w:numPr>
        <w:spacing w:line="259" w:lineRule="auto"/>
      </w:pPr>
      <w:r w:rsidRPr="009D516C">
        <w:t xml:space="preserve">Dnevna demontaža scene  </w:t>
      </w:r>
    </w:p>
    <w:p w14:paraId="69BC7EF3" w14:textId="77777777" w:rsidR="00C854DB" w:rsidRPr="009D516C" w:rsidRDefault="00C854DB" w:rsidP="004F6DB3">
      <w:pPr>
        <w:pStyle w:val="ListParagraph"/>
        <w:numPr>
          <w:ilvl w:val="0"/>
          <w:numId w:val="25"/>
        </w:numPr>
        <w:spacing w:line="259" w:lineRule="auto"/>
      </w:pPr>
      <w:r w:rsidRPr="009D516C">
        <w:t xml:space="preserve">Nočna demontaža scene  </w:t>
      </w:r>
    </w:p>
    <w:p w14:paraId="69961FC9" w14:textId="4D5CB509" w:rsidR="00385A0C" w:rsidRPr="00100710" w:rsidRDefault="00385A0C" w:rsidP="004F6DB3">
      <w:pPr>
        <w:rPr>
          <w:rFonts w:cs="Arial"/>
          <w:b/>
          <w:bCs/>
          <w:noProof/>
        </w:rPr>
      </w:pPr>
    </w:p>
    <w:p w14:paraId="3F4E4167" w14:textId="77777777" w:rsidR="00385A0C" w:rsidRPr="00100710" w:rsidRDefault="00385A0C" w:rsidP="004F6DB3">
      <w:pPr>
        <w:rPr>
          <w:rFonts w:cs="Arial"/>
          <w:noProof/>
        </w:rPr>
      </w:pPr>
    </w:p>
    <w:p w14:paraId="382FEF06" w14:textId="56BE47E8" w:rsidR="00385A0C" w:rsidRPr="00100710" w:rsidRDefault="00385A0C" w:rsidP="004F6DB3">
      <w:pPr>
        <w:pStyle w:val="ListParagraph"/>
        <w:numPr>
          <w:ilvl w:val="0"/>
          <w:numId w:val="15"/>
        </w:numPr>
        <w:rPr>
          <w:rFonts w:cs="Arial"/>
          <w:noProof/>
        </w:rPr>
      </w:pPr>
      <w:r w:rsidRPr="00100710">
        <w:rPr>
          <w:rFonts w:cs="Arial"/>
          <w:b/>
          <w:bCs/>
          <w:noProof/>
        </w:rPr>
        <w:t xml:space="preserve">Sklop </w:t>
      </w:r>
      <w:r w:rsidR="00C47A82">
        <w:rPr>
          <w:rFonts w:cs="Arial"/>
          <w:b/>
          <w:bCs/>
          <w:noProof/>
        </w:rPr>
        <w:t>E</w:t>
      </w:r>
      <w:r w:rsidRPr="00100710">
        <w:rPr>
          <w:rFonts w:cs="Arial"/>
          <w:b/>
          <w:bCs/>
          <w:noProof/>
        </w:rPr>
        <w:t xml:space="preserve">: Oddaja tip </w:t>
      </w:r>
      <w:r w:rsidR="00B60873">
        <w:rPr>
          <w:rFonts w:cs="Arial"/>
          <w:b/>
          <w:bCs/>
          <w:noProof/>
        </w:rPr>
        <w:t>E</w:t>
      </w:r>
    </w:p>
    <w:p w14:paraId="21F19485" w14:textId="77777777" w:rsidR="00385A0C" w:rsidRPr="00100710" w:rsidRDefault="00385A0C" w:rsidP="004F6DB3">
      <w:pPr>
        <w:rPr>
          <w:rFonts w:cs="Arial"/>
          <w:noProof/>
        </w:rPr>
      </w:pPr>
    </w:p>
    <w:p w14:paraId="36E2DA03" w14:textId="77777777" w:rsidR="00C854DB" w:rsidRDefault="00C854DB" w:rsidP="004F6DB3">
      <w:r w:rsidRPr="009D516C">
        <w:t xml:space="preserve">V sklop E spadajo manj zahtevne oddaje, za katerih montažo se potrebuje </w:t>
      </w:r>
      <w:r w:rsidRPr="009D516C">
        <w:rPr>
          <w:color w:val="000000" w:themeColor="text1"/>
        </w:rPr>
        <w:t xml:space="preserve">4 </w:t>
      </w:r>
      <w:r w:rsidRPr="009D516C">
        <w:t>monterje, ki za montažo porabijo do 1 uro, za demontažo pa do 45 minut.</w:t>
      </w:r>
    </w:p>
    <w:p w14:paraId="270A4C7E" w14:textId="77777777" w:rsidR="00C854DB" w:rsidRPr="009D516C" w:rsidRDefault="00C854DB" w:rsidP="004F6DB3"/>
    <w:p w14:paraId="37D26F45" w14:textId="26CB4E18" w:rsidR="00C854DB" w:rsidRDefault="00C854DB" w:rsidP="004F6DB3">
      <w:r w:rsidRPr="009D516C">
        <w:t xml:space="preserve">Dela se opravljajo v </w:t>
      </w:r>
      <w:r w:rsidR="00F22269" w:rsidRPr="009D516C">
        <w:t>studiih</w:t>
      </w:r>
      <w:r w:rsidRPr="009D516C">
        <w:t xml:space="preserve"> TV SLO.</w:t>
      </w:r>
    </w:p>
    <w:p w14:paraId="1C80032C" w14:textId="77777777" w:rsidR="00C854DB" w:rsidRPr="009D516C" w:rsidRDefault="00C854DB" w:rsidP="004F6DB3"/>
    <w:p w14:paraId="1F037D2A" w14:textId="77777777" w:rsidR="00C854DB" w:rsidRPr="009D516C" w:rsidRDefault="00C854DB" w:rsidP="004F6DB3">
      <w:r w:rsidRPr="009D516C">
        <w:t>Sklop E se deli na postavke:</w:t>
      </w:r>
    </w:p>
    <w:p w14:paraId="63E57897" w14:textId="77777777" w:rsidR="00C854DB" w:rsidRPr="009D516C" w:rsidRDefault="00C854DB" w:rsidP="004F6DB3">
      <w:pPr>
        <w:pStyle w:val="ListParagraph"/>
        <w:numPr>
          <w:ilvl w:val="0"/>
          <w:numId w:val="25"/>
        </w:numPr>
        <w:spacing w:line="259" w:lineRule="auto"/>
      </w:pPr>
      <w:r w:rsidRPr="009D516C">
        <w:t xml:space="preserve">Dnevna postavitev scene  </w:t>
      </w:r>
    </w:p>
    <w:p w14:paraId="75502BDE" w14:textId="77777777" w:rsidR="00C854DB" w:rsidRPr="009D516C" w:rsidRDefault="00C854DB" w:rsidP="004F6DB3">
      <w:pPr>
        <w:pStyle w:val="ListParagraph"/>
        <w:numPr>
          <w:ilvl w:val="0"/>
          <w:numId w:val="25"/>
        </w:numPr>
        <w:spacing w:line="259" w:lineRule="auto"/>
      </w:pPr>
      <w:r w:rsidRPr="009D516C">
        <w:t xml:space="preserve">Nočna postavitev scene  </w:t>
      </w:r>
    </w:p>
    <w:p w14:paraId="1FAFDCE2" w14:textId="77777777" w:rsidR="00C854DB" w:rsidRPr="009D516C" w:rsidRDefault="00C854DB" w:rsidP="004F6DB3">
      <w:pPr>
        <w:pStyle w:val="ListParagraph"/>
        <w:numPr>
          <w:ilvl w:val="0"/>
          <w:numId w:val="25"/>
        </w:numPr>
        <w:spacing w:line="259" w:lineRule="auto"/>
      </w:pPr>
      <w:r w:rsidRPr="009D516C">
        <w:t xml:space="preserve">Dnevna demontaža scene  </w:t>
      </w:r>
    </w:p>
    <w:p w14:paraId="38B9A00C" w14:textId="77777777" w:rsidR="00C854DB" w:rsidRPr="009D516C" w:rsidRDefault="00C854DB" w:rsidP="004F6DB3">
      <w:pPr>
        <w:pStyle w:val="ListParagraph"/>
        <w:numPr>
          <w:ilvl w:val="0"/>
          <w:numId w:val="25"/>
        </w:numPr>
        <w:spacing w:line="259" w:lineRule="auto"/>
      </w:pPr>
      <w:r w:rsidRPr="009D516C">
        <w:t xml:space="preserve">Nočna demontaža scene  </w:t>
      </w:r>
    </w:p>
    <w:p w14:paraId="3F1676D3" w14:textId="77777777" w:rsidR="00385A0C" w:rsidRDefault="00385A0C" w:rsidP="004F6DB3">
      <w:pPr>
        <w:rPr>
          <w:rFonts w:cs="Arial"/>
          <w:noProof/>
        </w:rPr>
      </w:pPr>
    </w:p>
    <w:p w14:paraId="492AD426" w14:textId="77777777" w:rsidR="0089574C" w:rsidRPr="00100710" w:rsidRDefault="0089574C" w:rsidP="004F6DB3">
      <w:pPr>
        <w:rPr>
          <w:rFonts w:cs="Arial"/>
          <w:noProof/>
        </w:rPr>
      </w:pPr>
    </w:p>
    <w:p w14:paraId="5BD94A47" w14:textId="5CD97C3A" w:rsidR="00385A0C" w:rsidRPr="00100710" w:rsidRDefault="00385A0C" w:rsidP="004F6DB3">
      <w:pPr>
        <w:pStyle w:val="ListParagraph"/>
        <w:numPr>
          <w:ilvl w:val="0"/>
          <w:numId w:val="15"/>
        </w:numPr>
        <w:rPr>
          <w:rFonts w:cs="Arial"/>
          <w:noProof/>
        </w:rPr>
      </w:pPr>
      <w:r w:rsidRPr="00100710">
        <w:rPr>
          <w:rFonts w:cs="Arial"/>
          <w:b/>
          <w:bCs/>
          <w:noProof/>
        </w:rPr>
        <w:lastRenderedPageBreak/>
        <w:t xml:space="preserve">Sklop </w:t>
      </w:r>
      <w:r w:rsidR="00C47A82">
        <w:rPr>
          <w:rFonts w:cs="Arial"/>
          <w:b/>
          <w:bCs/>
          <w:noProof/>
        </w:rPr>
        <w:t>F</w:t>
      </w:r>
      <w:r w:rsidRPr="00100710">
        <w:rPr>
          <w:rFonts w:cs="Arial"/>
          <w:b/>
          <w:bCs/>
          <w:noProof/>
        </w:rPr>
        <w:t xml:space="preserve">: Oddaja tip </w:t>
      </w:r>
      <w:r w:rsidR="00B60873">
        <w:rPr>
          <w:rFonts w:cs="Arial"/>
          <w:b/>
          <w:bCs/>
          <w:noProof/>
        </w:rPr>
        <w:t>F</w:t>
      </w:r>
    </w:p>
    <w:p w14:paraId="3A036687" w14:textId="77777777" w:rsidR="00385A0C" w:rsidRDefault="00385A0C" w:rsidP="004F6DB3">
      <w:pPr>
        <w:rPr>
          <w:rFonts w:cs="Arial"/>
          <w:noProof/>
        </w:rPr>
      </w:pPr>
    </w:p>
    <w:p w14:paraId="4ECB4C23" w14:textId="77777777" w:rsidR="00C854DB" w:rsidRDefault="00C854DB" w:rsidP="004F6DB3">
      <w:r w:rsidRPr="00284D1D">
        <w:t xml:space="preserve">V sklop F spadajo manj zahtevne oddaje, za katerih montažo se potrebuje </w:t>
      </w:r>
      <w:r w:rsidRPr="00284D1D">
        <w:rPr>
          <w:color w:val="000000" w:themeColor="text1"/>
        </w:rPr>
        <w:t xml:space="preserve">4 </w:t>
      </w:r>
      <w:r w:rsidRPr="00284D1D">
        <w:t>monterje, ki za montažo porabijo do 2 uri, za demontažo pa do 1,5 ure.</w:t>
      </w:r>
    </w:p>
    <w:p w14:paraId="03ECAE24" w14:textId="77777777" w:rsidR="00C854DB" w:rsidRPr="00284D1D" w:rsidRDefault="00C854DB" w:rsidP="004F6DB3"/>
    <w:p w14:paraId="6834AB09" w14:textId="1762A918" w:rsidR="00C854DB" w:rsidRDefault="00C854DB" w:rsidP="004F6DB3">
      <w:r w:rsidRPr="00284D1D">
        <w:t xml:space="preserve">Dela se opravljajo v </w:t>
      </w:r>
      <w:r w:rsidR="00F22269" w:rsidRPr="00284D1D">
        <w:t>studiih</w:t>
      </w:r>
      <w:r w:rsidRPr="00284D1D">
        <w:t xml:space="preserve"> TV SLO.</w:t>
      </w:r>
    </w:p>
    <w:p w14:paraId="41BDC435" w14:textId="77777777" w:rsidR="00C854DB" w:rsidRPr="00284D1D" w:rsidRDefault="00C854DB" w:rsidP="004F6DB3"/>
    <w:p w14:paraId="47926DAF" w14:textId="77777777" w:rsidR="00C854DB" w:rsidRPr="00284D1D" w:rsidRDefault="00C854DB" w:rsidP="004F6DB3">
      <w:r w:rsidRPr="00284D1D">
        <w:t>Sklop F se deli na postavke:</w:t>
      </w:r>
    </w:p>
    <w:p w14:paraId="57869E40" w14:textId="77777777" w:rsidR="00C854DB" w:rsidRPr="00284D1D" w:rsidRDefault="00C854DB" w:rsidP="004F6DB3">
      <w:pPr>
        <w:pStyle w:val="ListParagraph"/>
        <w:numPr>
          <w:ilvl w:val="0"/>
          <w:numId w:val="25"/>
        </w:numPr>
        <w:spacing w:line="259" w:lineRule="auto"/>
      </w:pPr>
      <w:r w:rsidRPr="00284D1D">
        <w:t xml:space="preserve">Dnevna postavitev scene  </w:t>
      </w:r>
    </w:p>
    <w:p w14:paraId="6271E89F" w14:textId="77777777" w:rsidR="00C854DB" w:rsidRPr="00284D1D" w:rsidRDefault="00C854DB" w:rsidP="004F6DB3">
      <w:pPr>
        <w:pStyle w:val="ListParagraph"/>
        <w:numPr>
          <w:ilvl w:val="0"/>
          <w:numId w:val="25"/>
        </w:numPr>
        <w:spacing w:line="259" w:lineRule="auto"/>
      </w:pPr>
      <w:r w:rsidRPr="00284D1D">
        <w:t xml:space="preserve">Nočna postavitev scene  </w:t>
      </w:r>
    </w:p>
    <w:p w14:paraId="46F600C4" w14:textId="77777777" w:rsidR="00C854DB" w:rsidRPr="00284D1D" w:rsidRDefault="00C854DB" w:rsidP="004F6DB3">
      <w:pPr>
        <w:pStyle w:val="ListParagraph"/>
        <w:numPr>
          <w:ilvl w:val="0"/>
          <w:numId w:val="25"/>
        </w:numPr>
        <w:spacing w:line="259" w:lineRule="auto"/>
      </w:pPr>
      <w:r w:rsidRPr="00284D1D">
        <w:t xml:space="preserve">Dnevna demontaža scene </w:t>
      </w:r>
    </w:p>
    <w:p w14:paraId="66883358" w14:textId="77777777" w:rsidR="00C854DB" w:rsidRPr="00284D1D" w:rsidRDefault="00C854DB" w:rsidP="004F6DB3">
      <w:pPr>
        <w:pStyle w:val="ListParagraph"/>
        <w:numPr>
          <w:ilvl w:val="0"/>
          <w:numId w:val="25"/>
        </w:numPr>
        <w:spacing w:line="259" w:lineRule="auto"/>
      </w:pPr>
      <w:r w:rsidRPr="00284D1D">
        <w:t xml:space="preserve">Nočna demontaža scene </w:t>
      </w:r>
    </w:p>
    <w:p w14:paraId="77CE3093" w14:textId="77777777" w:rsidR="00003E32" w:rsidRDefault="00003E32" w:rsidP="004F6DB3">
      <w:pPr>
        <w:rPr>
          <w:b/>
          <w:caps/>
          <w:noProof/>
          <w:szCs w:val="20"/>
        </w:rPr>
      </w:pPr>
    </w:p>
    <w:p w14:paraId="339B89CF" w14:textId="40709CFD" w:rsidR="005C2ACA" w:rsidRPr="003716E0" w:rsidRDefault="005C2ACA" w:rsidP="004F6DB3">
      <w:pPr>
        <w:pStyle w:val="Heading2"/>
        <w:rPr>
          <w:b/>
          <w:noProof/>
        </w:rPr>
      </w:pPr>
      <w:bookmarkStart w:id="32" w:name="_Toc233113415"/>
      <w:r w:rsidRPr="003716E0">
        <w:rPr>
          <w:b/>
          <w:noProof/>
        </w:rPr>
        <w:t>Pogoji za sodelovanje</w:t>
      </w:r>
      <w:bookmarkEnd w:id="32"/>
    </w:p>
    <w:p w14:paraId="730EC04F" w14:textId="77777777" w:rsidR="002F2B0B" w:rsidRPr="003716E0" w:rsidRDefault="002F2B0B" w:rsidP="004F6DB3"/>
    <w:p w14:paraId="03853FC1" w14:textId="38AD27AF" w:rsidR="008607FE" w:rsidRPr="00F22269" w:rsidRDefault="008607FE" w:rsidP="004F6DB3">
      <w:pPr>
        <w:rPr>
          <w:b/>
          <w:bCs/>
        </w:rPr>
      </w:pPr>
      <w:r w:rsidRPr="003716E0">
        <w:t xml:space="preserve">Ponudniki </w:t>
      </w:r>
      <w:r w:rsidRPr="006A20BD">
        <w:t xml:space="preserve">morajo predložiti 1 (eno) ali več </w:t>
      </w:r>
      <w:r w:rsidR="00C30258">
        <w:t>r</w:t>
      </w:r>
      <w:r w:rsidRPr="006A20BD">
        <w:t xml:space="preserve">eferenčnih izjav (OBR-5) s katero (katerimi) dokazujejo, da so od </w:t>
      </w:r>
      <w:r w:rsidR="006428F3">
        <w:t>01</w:t>
      </w:r>
      <w:r w:rsidRPr="006A20BD">
        <w:t xml:space="preserve">. </w:t>
      </w:r>
      <w:r w:rsidR="006A20BD">
        <w:t>0</w:t>
      </w:r>
      <w:r w:rsidRPr="006A20BD">
        <w:t xml:space="preserve">1. </w:t>
      </w:r>
      <w:r w:rsidR="006428F3">
        <w:t>2016</w:t>
      </w:r>
      <w:r w:rsidRPr="006A20BD">
        <w:t xml:space="preserve"> opravili </w:t>
      </w:r>
      <w:bookmarkStart w:id="33" w:name="_Hlk217387247"/>
      <w:r w:rsidR="003716E0" w:rsidRPr="006A20BD">
        <w:t xml:space="preserve">scenske </w:t>
      </w:r>
      <w:r w:rsidRPr="006A20BD">
        <w:t>storitve</w:t>
      </w:r>
      <w:r w:rsidR="003716E0" w:rsidRPr="006A20BD">
        <w:t xml:space="preserve"> </w:t>
      </w:r>
      <w:bookmarkEnd w:id="33"/>
      <w:r w:rsidRPr="006A20BD">
        <w:t>s področja televizijske</w:t>
      </w:r>
      <w:r w:rsidRPr="003716E0">
        <w:t xml:space="preserve"> oz. </w:t>
      </w:r>
      <w:r w:rsidRPr="00F22269">
        <w:t xml:space="preserve">filmske ali medijske produkcije oddaj oz. projektov v skupni vrednosti vsaj </w:t>
      </w:r>
      <w:r w:rsidR="00C854DB" w:rsidRPr="00F22269">
        <w:t>7</w:t>
      </w:r>
      <w:r w:rsidRPr="00F22269">
        <w:t>.000 € brez DDV</w:t>
      </w:r>
      <w:r w:rsidR="006C2BF4" w:rsidRPr="00F22269">
        <w:t xml:space="preserve"> </w:t>
      </w:r>
      <w:r w:rsidR="006C2BF4" w:rsidRPr="00F22269">
        <w:rPr>
          <w:b/>
          <w:bCs/>
        </w:rPr>
        <w:t>(</w:t>
      </w:r>
      <w:r w:rsidR="00F004AB" w:rsidRPr="00F22269">
        <w:rPr>
          <w:b/>
          <w:bCs/>
        </w:rPr>
        <w:t>ne glede na število sklopov na katere se prijavlja</w:t>
      </w:r>
      <w:r w:rsidR="006C2BF4" w:rsidRPr="00F22269">
        <w:rPr>
          <w:b/>
          <w:bCs/>
        </w:rPr>
        <w:t>)</w:t>
      </w:r>
      <w:r w:rsidRPr="00F22269">
        <w:rPr>
          <w:b/>
          <w:bCs/>
        </w:rPr>
        <w:t>.</w:t>
      </w:r>
    </w:p>
    <w:p w14:paraId="29EB736B" w14:textId="77777777" w:rsidR="008607FE" w:rsidRPr="00F22269" w:rsidRDefault="008607FE" w:rsidP="008607FE"/>
    <w:p w14:paraId="1F798F7D" w14:textId="7D101CAD" w:rsidR="00280F20" w:rsidRDefault="008607FE" w:rsidP="00900FE8">
      <w:r w:rsidRPr="00F22269">
        <w:rPr>
          <w:b/>
          <w:bCs/>
        </w:rPr>
        <w:t>Pojasnilo:</w:t>
      </w:r>
      <w:r w:rsidRPr="00F22269">
        <w:t xml:space="preserve"> V kolikor ponudnik ne razpolaga z referenco, ki presega vrednost </w:t>
      </w:r>
      <w:r w:rsidR="002972B9">
        <w:t>7</w:t>
      </w:r>
      <w:r w:rsidRPr="00F22269">
        <w:t xml:space="preserve">.000 € brez DDV, lahko ponudniki predložijo večje število Referenčnih izjav (OBR-5). V tem primeru mora seštevek vseh predloženih referenčnih izjav presegati vrednost </w:t>
      </w:r>
      <w:r w:rsidR="00C854DB" w:rsidRPr="00F22269">
        <w:t>7</w:t>
      </w:r>
      <w:r w:rsidRPr="00F22269">
        <w:t>.000 € brez DDV.</w:t>
      </w:r>
    </w:p>
    <w:p w14:paraId="63EFDE93" w14:textId="77777777" w:rsidR="00892173" w:rsidRPr="00633F93" w:rsidRDefault="00892173" w:rsidP="00900FE8"/>
    <w:p w14:paraId="02F2F250" w14:textId="3D46A720" w:rsidR="00280F20" w:rsidRPr="00633F93" w:rsidRDefault="00280F20" w:rsidP="00900FE8">
      <w:pPr>
        <w:rPr>
          <w:rFonts w:cs="Arial"/>
          <w:b/>
          <w:bCs/>
        </w:rPr>
      </w:pPr>
    </w:p>
    <w:p w14:paraId="1C85731C" w14:textId="77777777" w:rsidR="00001C55" w:rsidRPr="00633F93" w:rsidRDefault="00001C55" w:rsidP="00001C55">
      <w:pPr>
        <w:pStyle w:val="Heading2"/>
        <w:rPr>
          <w:b/>
          <w:noProof/>
        </w:rPr>
      </w:pPr>
      <w:bookmarkStart w:id="34" w:name="_Toc233113416"/>
      <w:r w:rsidRPr="00633F93">
        <w:rPr>
          <w:b/>
          <w:noProof/>
        </w:rPr>
        <w:t>Način naročanja</w:t>
      </w:r>
      <w:bookmarkEnd w:id="34"/>
    </w:p>
    <w:p w14:paraId="469DCC6B" w14:textId="77777777" w:rsidR="00001C55" w:rsidRPr="00633F93" w:rsidRDefault="00001C55" w:rsidP="00001C55">
      <w:pPr>
        <w:rPr>
          <w:rFonts w:cs="Arial"/>
          <w:noProof/>
        </w:rPr>
      </w:pPr>
    </w:p>
    <w:p w14:paraId="2EB7F725" w14:textId="77777777" w:rsidR="00001C55" w:rsidRPr="00100710" w:rsidRDefault="00001C55" w:rsidP="00001C55">
      <w:pPr>
        <w:rPr>
          <w:rFonts w:cs="Arial"/>
          <w:noProof/>
        </w:rPr>
      </w:pPr>
      <w:r w:rsidRPr="00633F93">
        <w:rPr>
          <w:rFonts w:cs="Arial"/>
          <w:noProof/>
        </w:rPr>
        <w:t>Naročnik bo izbranega ponudnika v posameznem sklopu seznanil s svojimi potrebami po predmetnih storitvah, upoštevaje mesečni plan. Ponudnik bo predvidoma seznanjen sredi tekočega meseca za potrebe naročnika v naslednjem mesecu oziroma najkasneje 14 dni pred posameznim termimov, v katerem bo naročnik potreboval predmetne storitve.</w:t>
      </w:r>
    </w:p>
    <w:p w14:paraId="5A865C14" w14:textId="6F8759DB" w:rsidR="00280F20" w:rsidRPr="00100710" w:rsidRDefault="00280F20" w:rsidP="00900FE8">
      <w:pPr>
        <w:rPr>
          <w:rFonts w:cs="Arial"/>
          <w:b/>
          <w:bCs/>
        </w:rPr>
      </w:pPr>
    </w:p>
    <w:p w14:paraId="368F2AA8" w14:textId="2D6451DD" w:rsidR="00280F20" w:rsidRPr="00100710" w:rsidRDefault="00280F20" w:rsidP="00900FE8">
      <w:pPr>
        <w:rPr>
          <w:rFonts w:cs="Arial"/>
          <w:b/>
          <w:bCs/>
        </w:rPr>
      </w:pPr>
    </w:p>
    <w:p w14:paraId="7CA55529" w14:textId="6DC109D7" w:rsidR="00280F20" w:rsidRPr="00100710" w:rsidRDefault="00280F20" w:rsidP="00900FE8">
      <w:pPr>
        <w:rPr>
          <w:rFonts w:cs="Arial"/>
          <w:b/>
          <w:bCs/>
        </w:rPr>
      </w:pPr>
    </w:p>
    <w:p w14:paraId="21A3785D" w14:textId="174D59FC" w:rsidR="00280F20" w:rsidRPr="00100710" w:rsidRDefault="00280F20" w:rsidP="00900FE8">
      <w:pPr>
        <w:rPr>
          <w:rFonts w:cs="Arial"/>
          <w:b/>
          <w:bCs/>
        </w:rPr>
      </w:pPr>
    </w:p>
    <w:p w14:paraId="0D81D5FE" w14:textId="48FB22A7" w:rsidR="00280F20" w:rsidRPr="00100710" w:rsidRDefault="00280F20" w:rsidP="00900FE8">
      <w:pPr>
        <w:rPr>
          <w:rFonts w:cs="Arial"/>
          <w:b/>
          <w:bCs/>
        </w:rPr>
      </w:pPr>
    </w:p>
    <w:p w14:paraId="656D2F0A" w14:textId="28B292B0" w:rsidR="00280F20" w:rsidRPr="00100710" w:rsidRDefault="00280F20" w:rsidP="00900FE8">
      <w:pPr>
        <w:rPr>
          <w:rFonts w:cs="Arial"/>
          <w:b/>
          <w:bCs/>
        </w:rPr>
      </w:pPr>
    </w:p>
    <w:p w14:paraId="65B22DAC" w14:textId="7F8F011D" w:rsidR="00280F20" w:rsidRPr="00100710" w:rsidRDefault="00280F20" w:rsidP="00900FE8">
      <w:pPr>
        <w:rPr>
          <w:rFonts w:cs="Arial"/>
          <w:b/>
          <w:bCs/>
        </w:rPr>
      </w:pPr>
    </w:p>
    <w:p w14:paraId="2C2AA960" w14:textId="7BB09AD1" w:rsidR="00280F20" w:rsidRPr="00100710" w:rsidRDefault="00280F20" w:rsidP="00900FE8">
      <w:pPr>
        <w:rPr>
          <w:rFonts w:cs="Arial"/>
          <w:b/>
          <w:bCs/>
        </w:rPr>
      </w:pPr>
    </w:p>
    <w:p w14:paraId="4130470D" w14:textId="742292C3" w:rsidR="00280F20" w:rsidRPr="00100710" w:rsidRDefault="00280F20" w:rsidP="00900FE8">
      <w:pPr>
        <w:rPr>
          <w:rFonts w:cs="Arial"/>
          <w:b/>
          <w:bCs/>
        </w:rPr>
      </w:pPr>
    </w:p>
    <w:p w14:paraId="6D654942" w14:textId="61B86415" w:rsidR="00280F20" w:rsidRPr="00100710" w:rsidRDefault="00280F20" w:rsidP="00900FE8">
      <w:pPr>
        <w:rPr>
          <w:rFonts w:cs="Arial"/>
          <w:b/>
          <w:bCs/>
        </w:rPr>
      </w:pPr>
    </w:p>
    <w:p w14:paraId="79E46440" w14:textId="49E6D74C" w:rsidR="00280F20" w:rsidRPr="00100710" w:rsidRDefault="00280F20" w:rsidP="00900FE8">
      <w:pPr>
        <w:rPr>
          <w:rFonts w:cs="Arial"/>
          <w:b/>
          <w:bCs/>
        </w:rPr>
      </w:pPr>
    </w:p>
    <w:p w14:paraId="37DE55C0" w14:textId="678C8A1A" w:rsidR="00280F20" w:rsidRPr="00100710" w:rsidRDefault="00280F20" w:rsidP="00900FE8">
      <w:pPr>
        <w:rPr>
          <w:rFonts w:cs="Arial"/>
          <w:b/>
          <w:bCs/>
        </w:rPr>
      </w:pPr>
    </w:p>
    <w:p w14:paraId="159B021B" w14:textId="76AC868B" w:rsidR="00280F20" w:rsidRPr="00100710" w:rsidRDefault="00280F20" w:rsidP="00900FE8">
      <w:pPr>
        <w:rPr>
          <w:rFonts w:cs="Arial"/>
          <w:b/>
          <w:bCs/>
        </w:rPr>
      </w:pPr>
    </w:p>
    <w:p w14:paraId="53B2804D" w14:textId="01F0E2EB" w:rsidR="00280F20" w:rsidRPr="00100710" w:rsidRDefault="00280F20" w:rsidP="00900FE8">
      <w:pPr>
        <w:rPr>
          <w:rFonts w:cs="Arial"/>
          <w:b/>
          <w:bCs/>
        </w:rPr>
      </w:pPr>
    </w:p>
    <w:p w14:paraId="113DF5CA" w14:textId="110B0481" w:rsidR="00280F20" w:rsidRPr="00100710" w:rsidRDefault="00280F20" w:rsidP="00900FE8">
      <w:pPr>
        <w:rPr>
          <w:rFonts w:cs="Arial"/>
          <w:b/>
          <w:bCs/>
        </w:rPr>
      </w:pPr>
    </w:p>
    <w:p w14:paraId="6EB8833B" w14:textId="378F5B61" w:rsidR="00280F20" w:rsidRPr="00100710" w:rsidRDefault="00280F20" w:rsidP="00900FE8">
      <w:pPr>
        <w:rPr>
          <w:rFonts w:cs="Arial"/>
          <w:b/>
          <w:bCs/>
        </w:rPr>
      </w:pPr>
    </w:p>
    <w:p w14:paraId="11B17647" w14:textId="601333B2" w:rsidR="00280F20" w:rsidRPr="00100710" w:rsidRDefault="00280F20" w:rsidP="00900FE8">
      <w:pPr>
        <w:rPr>
          <w:rFonts w:cs="Arial"/>
          <w:b/>
          <w:bCs/>
        </w:rPr>
      </w:pPr>
    </w:p>
    <w:p w14:paraId="5BB30C74" w14:textId="7EF1A158" w:rsidR="00280F20" w:rsidRPr="00100710" w:rsidRDefault="00280F20" w:rsidP="00900FE8">
      <w:pPr>
        <w:rPr>
          <w:rFonts w:cs="Arial"/>
          <w:b/>
          <w:bCs/>
        </w:rPr>
      </w:pPr>
    </w:p>
    <w:p w14:paraId="16C799B1" w14:textId="025FE45C" w:rsidR="00280F20" w:rsidRPr="00100710" w:rsidRDefault="00280F20" w:rsidP="00900FE8">
      <w:pPr>
        <w:rPr>
          <w:rFonts w:cs="Arial"/>
          <w:b/>
          <w:bCs/>
        </w:rPr>
      </w:pPr>
    </w:p>
    <w:p w14:paraId="33C854B8" w14:textId="2766F2A3" w:rsidR="00280F20" w:rsidRPr="00100710" w:rsidRDefault="00280F20" w:rsidP="00900FE8">
      <w:pPr>
        <w:rPr>
          <w:rFonts w:cs="Arial"/>
          <w:b/>
          <w:bCs/>
        </w:rPr>
      </w:pPr>
    </w:p>
    <w:p w14:paraId="4D49FF8C" w14:textId="77777777" w:rsidR="00385A0C" w:rsidRPr="00100710" w:rsidRDefault="00385A0C" w:rsidP="005C2ACA">
      <w:pPr>
        <w:rPr>
          <w:rFonts w:cs="Arial"/>
          <w:b/>
          <w:bCs/>
        </w:rPr>
      </w:pPr>
    </w:p>
    <w:p w14:paraId="29EEA4FC" w14:textId="77777777" w:rsidR="00001C55" w:rsidRPr="00100710" w:rsidRDefault="00001C55" w:rsidP="005C2ACA"/>
    <w:p w14:paraId="6F6ED5B0" w14:textId="77777777" w:rsidR="0089574C" w:rsidRDefault="0089574C">
      <w:pPr>
        <w:jc w:val="left"/>
        <w:rPr>
          <w:rFonts w:cs="Arial"/>
          <w:b/>
          <w:noProof/>
          <w:kern w:val="32"/>
          <w:sz w:val="24"/>
          <w:szCs w:val="32"/>
        </w:rPr>
      </w:pPr>
      <w:r>
        <w:rPr>
          <w:b/>
          <w:noProof/>
        </w:rPr>
        <w:br w:type="page"/>
      </w:r>
    </w:p>
    <w:p w14:paraId="4DCD8C06" w14:textId="0B1994D1" w:rsidR="00EE1DA5" w:rsidRPr="00100710" w:rsidRDefault="00EE1DA5" w:rsidP="00EE1DA5">
      <w:pPr>
        <w:pStyle w:val="Heading1"/>
        <w:rPr>
          <w:b/>
          <w:noProof/>
        </w:rPr>
      </w:pPr>
      <w:bookmarkStart w:id="35" w:name="_Toc233113417"/>
      <w:r w:rsidRPr="00100710">
        <w:rPr>
          <w:b/>
          <w:noProof/>
        </w:rPr>
        <w:lastRenderedPageBreak/>
        <w:t>PONUDBENA DOKUMENTACIJA</w:t>
      </w:r>
      <w:bookmarkEnd w:id="27"/>
      <w:bookmarkEnd w:id="28"/>
      <w:bookmarkEnd w:id="29"/>
      <w:bookmarkEnd w:id="30"/>
      <w:bookmarkEnd w:id="31"/>
      <w:bookmarkEnd w:id="35"/>
    </w:p>
    <w:p w14:paraId="6181A8C1" w14:textId="77777777" w:rsidR="00EE1DA5" w:rsidRPr="00100710" w:rsidRDefault="00EE1DA5" w:rsidP="00EE1DA5">
      <w:pPr>
        <w:pStyle w:val="Heading2"/>
        <w:rPr>
          <w:b/>
          <w:noProof/>
        </w:rPr>
      </w:pPr>
      <w:bookmarkStart w:id="36" w:name="_Toc224527382"/>
      <w:bookmarkStart w:id="37" w:name="_Toc233113418"/>
      <w:r w:rsidRPr="00100710">
        <w:rPr>
          <w:b/>
          <w:noProof/>
        </w:rPr>
        <w:t>Splošni pogoji za izdelavo ponudbene dokumentacije</w:t>
      </w:r>
      <w:bookmarkEnd w:id="36"/>
      <w:bookmarkEnd w:id="37"/>
    </w:p>
    <w:p w14:paraId="4633E781" w14:textId="77777777" w:rsidR="00EE1DA5" w:rsidRPr="00100710" w:rsidRDefault="00EE1DA5" w:rsidP="00EE1DA5">
      <w:pPr>
        <w:pStyle w:val="Heading3"/>
        <w:rPr>
          <w:b/>
          <w:noProof/>
        </w:rPr>
      </w:pPr>
      <w:bookmarkStart w:id="38" w:name="_Toc16654475"/>
      <w:bookmarkStart w:id="39" w:name="_Toc170288908"/>
      <w:bookmarkStart w:id="40" w:name="_Toc218393783"/>
      <w:bookmarkStart w:id="41" w:name="_Toc224527383"/>
      <w:bookmarkStart w:id="42" w:name="_Toc233113419"/>
      <w:r w:rsidRPr="00100710">
        <w:rPr>
          <w:b/>
          <w:noProof/>
        </w:rPr>
        <w:t xml:space="preserve">Pojasnila k </w:t>
      </w:r>
      <w:bookmarkEnd w:id="38"/>
      <w:bookmarkEnd w:id="39"/>
      <w:bookmarkEnd w:id="40"/>
      <w:bookmarkEnd w:id="41"/>
      <w:r w:rsidR="00D52446" w:rsidRPr="00100710">
        <w:rPr>
          <w:b/>
          <w:noProof/>
        </w:rPr>
        <w:t>D</w:t>
      </w:r>
      <w:r w:rsidR="00173D7E" w:rsidRPr="00100710">
        <w:rPr>
          <w:b/>
          <w:noProof/>
        </w:rPr>
        <w:t>okumentaciji v zvezi z oddajo javnega naročila</w:t>
      </w:r>
      <w:bookmarkEnd w:id="42"/>
    </w:p>
    <w:p w14:paraId="50450F36" w14:textId="77777777" w:rsidR="00EE1DA5" w:rsidRPr="00100710" w:rsidRDefault="00EE1DA5" w:rsidP="00EE1DA5">
      <w:pPr>
        <w:rPr>
          <w:rFonts w:cs="Arial"/>
          <w:noProof/>
        </w:rPr>
      </w:pPr>
    </w:p>
    <w:p w14:paraId="0465722C" w14:textId="77777777" w:rsidR="00A120EE" w:rsidRPr="00F22269" w:rsidRDefault="002B2332" w:rsidP="002B2332">
      <w:pPr>
        <w:rPr>
          <w:noProof/>
        </w:rPr>
      </w:pPr>
      <w:bookmarkStart w:id="43" w:name="_Hlk511219560"/>
      <w:r w:rsidRPr="00100710">
        <w:rPr>
          <w:noProof/>
        </w:rPr>
        <w:t xml:space="preserve">Ponudnik lahko zahteva pojasnila k </w:t>
      </w:r>
      <w:r w:rsidR="00137D76" w:rsidRPr="00100710">
        <w:rPr>
          <w:noProof/>
        </w:rPr>
        <w:t>D</w:t>
      </w:r>
      <w:r w:rsidRPr="00100710">
        <w:rPr>
          <w:noProof/>
        </w:rPr>
        <w:t xml:space="preserve">okumentaciji v zvezi z oddajo javnega naročila oziroma kakršnokoli drugo vprašanje v zvezi z javnim naročilom </w:t>
      </w:r>
      <w:r w:rsidRPr="00100710">
        <w:rPr>
          <w:b/>
          <w:noProof/>
        </w:rPr>
        <w:t>izključno preko Portala javnih naročil</w:t>
      </w:r>
      <w:r w:rsidR="00137D76" w:rsidRPr="00100710">
        <w:rPr>
          <w:noProof/>
        </w:rPr>
        <w:t>, dosegljivem na naslovu:</w:t>
      </w:r>
      <w:r w:rsidRPr="00100710">
        <w:rPr>
          <w:noProof/>
        </w:rPr>
        <w:t xml:space="preserve"> </w:t>
      </w:r>
      <w:hyperlink r:id="rId16" w:history="1">
        <w:r w:rsidRPr="00100710">
          <w:rPr>
            <w:rStyle w:val="Hyperlink"/>
            <w:b/>
            <w:noProof/>
            <w:color w:val="auto"/>
          </w:rPr>
          <w:t>www.enarocanje.si</w:t>
        </w:r>
      </w:hyperlink>
      <w:r w:rsidR="00954F8A" w:rsidRPr="00100710">
        <w:rPr>
          <w:noProof/>
        </w:rPr>
        <w:t xml:space="preserve"> </w:t>
      </w:r>
      <w:r w:rsidRPr="00100710">
        <w:rPr>
          <w:noProof/>
        </w:rPr>
        <w:t xml:space="preserve">- </w:t>
      </w:r>
      <w:r w:rsidRPr="00F22269">
        <w:rPr>
          <w:noProof/>
        </w:rPr>
        <w:t>pri objavi predmetnega javnega naročila</w:t>
      </w:r>
      <w:r w:rsidR="00A120EE" w:rsidRPr="00F22269">
        <w:rPr>
          <w:noProof/>
        </w:rPr>
        <w:t>.</w:t>
      </w:r>
    </w:p>
    <w:p w14:paraId="42D9B682" w14:textId="77777777" w:rsidR="00A120EE" w:rsidRPr="00F22269" w:rsidRDefault="00A120EE" w:rsidP="002B2332">
      <w:pPr>
        <w:rPr>
          <w:noProof/>
        </w:rPr>
      </w:pPr>
    </w:p>
    <w:p w14:paraId="353B7FBB" w14:textId="7FD7D8AE" w:rsidR="002B2332" w:rsidRPr="00E42AD9" w:rsidRDefault="00A120EE" w:rsidP="002B2332">
      <w:pPr>
        <w:rPr>
          <w:noProof/>
        </w:rPr>
      </w:pPr>
      <w:r w:rsidRPr="00E42AD9">
        <w:rPr>
          <w:b/>
          <w:bCs/>
          <w:noProof/>
        </w:rPr>
        <w:t xml:space="preserve">Rok za vprašanja je do </w:t>
      </w:r>
      <w:r w:rsidR="00A356E4" w:rsidRPr="00E42AD9">
        <w:rPr>
          <w:b/>
          <w:bCs/>
          <w:noProof/>
        </w:rPr>
        <w:t>13</w:t>
      </w:r>
      <w:r w:rsidR="001B28AE" w:rsidRPr="00E42AD9">
        <w:rPr>
          <w:b/>
          <w:noProof/>
        </w:rPr>
        <w:t>.</w:t>
      </w:r>
      <w:r w:rsidR="00CD4BAB" w:rsidRPr="00E42AD9">
        <w:rPr>
          <w:b/>
          <w:noProof/>
        </w:rPr>
        <w:t xml:space="preserve"> </w:t>
      </w:r>
      <w:r w:rsidR="0089574C" w:rsidRPr="00E42AD9">
        <w:rPr>
          <w:b/>
          <w:noProof/>
        </w:rPr>
        <w:t>0</w:t>
      </w:r>
      <w:r w:rsidR="00A356E4" w:rsidRPr="00E42AD9">
        <w:rPr>
          <w:b/>
          <w:noProof/>
        </w:rPr>
        <w:t>7</w:t>
      </w:r>
      <w:r w:rsidR="001B28AE" w:rsidRPr="00E42AD9">
        <w:rPr>
          <w:b/>
          <w:noProof/>
        </w:rPr>
        <w:t>. 202</w:t>
      </w:r>
      <w:r w:rsidR="006A20BD" w:rsidRPr="00E42AD9">
        <w:rPr>
          <w:b/>
          <w:noProof/>
        </w:rPr>
        <w:t>6</w:t>
      </w:r>
      <w:r w:rsidR="004415AE" w:rsidRPr="00E42AD9">
        <w:rPr>
          <w:b/>
          <w:noProof/>
        </w:rPr>
        <w:t xml:space="preserve"> </w:t>
      </w:r>
      <w:r w:rsidR="000259D6" w:rsidRPr="00E42AD9">
        <w:rPr>
          <w:b/>
          <w:noProof/>
        </w:rPr>
        <w:t xml:space="preserve">do </w:t>
      </w:r>
      <w:r w:rsidR="0089574C" w:rsidRPr="00E42AD9">
        <w:rPr>
          <w:b/>
          <w:noProof/>
        </w:rPr>
        <w:t>9</w:t>
      </w:r>
      <w:r w:rsidR="000259D6" w:rsidRPr="00E42AD9">
        <w:rPr>
          <w:b/>
          <w:noProof/>
        </w:rPr>
        <w:t>:</w:t>
      </w:r>
      <w:r w:rsidR="00F86FD9" w:rsidRPr="00E42AD9">
        <w:rPr>
          <w:b/>
          <w:noProof/>
        </w:rPr>
        <w:t>00</w:t>
      </w:r>
      <w:r w:rsidRPr="00E42AD9">
        <w:rPr>
          <w:noProof/>
        </w:rPr>
        <w:t xml:space="preserve">. </w:t>
      </w:r>
      <w:r w:rsidR="002B2332" w:rsidRPr="00E42AD9">
        <w:rPr>
          <w:noProof/>
        </w:rPr>
        <w:t>Na zahteve za pojasnila oziroma druga vprašanja v zvezi z naročilom, zastavljena po tem roku, naročnik ne bo odgovarjal.</w:t>
      </w:r>
    </w:p>
    <w:p w14:paraId="469FEEFE" w14:textId="77777777" w:rsidR="002B2332" w:rsidRPr="00E42AD9" w:rsidRDefault="002B2332" w:rsidP="002B2332">
      <w:pPr>
        <w:rPr>
          <w:rFonts w:cs="Arial"/>
          <w:i/>
          <w:noProof/>
          <w:sz w:val="18"/>
          <w:szCs w:val="18"/>
        </w:rPr>
      </w:pPr>
    </w:p>
    <w:p w14:paraId="229FB534" w14:textId="53204026" w:rsidR="0048628E" w:rsidRDefault="002B2332" w:rsidP="002B2332">
      <w:pPr>
        <w:rPr>
          <w:noProof/>
        </w:rPr>
      </w:pPr>
      <w:r w:rsidRPr="00E42AD9">
        <w:rPr>
          <w:noProof/>
        </w:rPr>
        <w:t>Naročnik sme v skladu s 67. členom</w:t>
      </w:r>
      <w:r w:rsidRPr="00100710">
        <w:rPr>
          <w:noProof/>
        </w:rPr>
        <w:t xml:space="preserve"> ZJN-3 spremeniti ali dopolniti </w:t>
      </w:r>
      <w:r w:rsidR="0048628E" w:rsidRPr="00100710">
        <w:rPr>
          <w:noProof/>
        </w:rPr>
        <w:t>D</w:t>
      </w:r>
      <w:r w:rsidRPr="00100710">
        <w:rPr>
          <w:noProof/>
        </w:rPr>
        <w:t xml:space="preserve">okumentacijo </w:t>
      </w:r>
      <w:r w:rsidR="006B4843" w:rsidRPr="00100710">
        <w:rPr>
          <w:noProof/>
        </w:rPr>
        <w:t xml:space="preserve">v </w:t>
      </w:r>
      <w:r w:rsidRPr="00100710">
        <w:rPr>
          <w:noProof/>
        </w:rPr>
        <w:t xml:space="preserve">zvezi z oddajo javnega naročila. Tovrstne spremembe in dopolnitve bo naročnik izdal v obliki sprememb </w:t>
      </w:r>
      <w:r w:rsidR="0048628E" w:rsidRPr="00100710">
        <w:rPr>
          <w:noProof/>
        </w:rPr>
        <w:t>D</w:t>
      </w:r>
      <w:r w:rsidRPr="00100710">
        <w:rPr>
          <w:noProof/>
        </w:rPr>
        <w:t>okumentacije v zvezi z oddajo javnega naročila</w:t>
      </w:r>
      <w:r w:rsidR="00516083" w:rsidRPr="00100710">
        <w:rPr>
          <w:noProof/>
        </w:rPr>
        <w:t>.</w:t>
      </w:r>
    </w:p>
    <w:p w14:paraId="075AF07E" w14:textId="77777777" w:rsidR="003716E0" w:rsidRPr="00100710" w:rsidRDefault="003716E0" w:rsidP="002B2332">
      <w:pPr>
        <w:rPr>
          <w:noProof/>
        </w:rPr>
      </w:pPr>
    </w:p>
    <w:p w14:paraId="63F743F0" w14:textId="77777777" w:rsidR="002B2332" w:rsidRDefault="002B2332" w:rsidP="002B2332">
      <w:pPr>
        <w:rPr>
          <w:noProof/>
        </w:rPr>
      </w:pPr>
      <w:r w:rsidRPr="00100710">
        <w:rPr>
          <w:noProof/>
        </w:rPr>
        <w:t xml:space="preserve">Vse </w:t>
      </w:r>
      <w:r w:rsidR="0048628E" w:rsidRPr="00100710">
        <w:rPr>
          <w:noProof/>
        </w:rPr>
        <w:t>morebit</w:t>
      </w:r>
      <w:r w:rsidR="00FF42E4" w:rsidRPr="00100710">
        <w:rPr>
          <w:noProof/>
        </w:rPr>
        <w:t>n</w:t>
      </w:r>
      <w:r w:rsidR="0048628E" w:rsidRPr="00100710">
        <w:rPr>
          <w:noProof/>
        </w:rPr>
        <w:t xml:space="preserve">e spremembe so </w:t>
      </w:r>
      <w:r w:rsidRPr="00100710">
        <w:rPr>
          <w:noProof/>
        </w:rPr>
        <w:t>sestavni del dokumentacije v zvezi z oddajo javnega naročila. Kot del dokumentacije v zvezi z oddajo javnega naročila štejejo tudi vprašanja in odgovori, objavljeni na portalu javnih naročil.</w:t>
      </w:r>
    </w:p>
    <w:p w14:paraId="7C6A3DA8" w14:textId="77777777" w:rsidR="00581C5C" w:rsidRPr="00100710" w:rsidRDefault="00581C5C" w:rsidP="002B2332">
      <w:pPr>
        <w:rPr>
          <w:noProof/>
        </w:rPr>
      </w:pPr>
    </w:p>
    <w:p w14:paraId="1FF62E6F" w14:textId="77777777" w:rsidR="00EE1DA5" w:rsidRPr="00100710" w:rsidRDefault="00EE1DA5" w:rsidP="00EE1DA5">
      <w:pPr>
        <w:pStyle w:val="Heading3"/>
        <w:rPr>
          <w:b/>
          <w:noProof/>
        </w:rPr>
      </w:pPr>
      <w:bookmarkStart w:id="44" w:name="_Toc224527384"/>
      <w:bookmarkStart w:id="45" w:name="_Toc233113420"/>
      <w:bookmarkEnd w:id="43"/>
      <w:r w:rsidRPr="00100710">
        <w:rPr>
          <w:b/>
          <w:noProof/>
        </w:rPr>
        <w:t>Jezik</w:t>
      </w:r>
      <w:bookmarkEnd w:id="44"/>
      <w:bookmarkEnd w:id="45"/>
    </w:p>
    <w:p w14:paraId="42602B32" w14:textId="77777777" w:rsidR="00E0614A" w:rsidRDefault="00E0614A" w:rsidP="000540BE">
      <w:pPr>
        <w:spacing w:before="120" w:after="120"/>
        <w:rPr>
          <w:rFonts w:cs="Arial"/>
          <w:noProof/>
        </w:rPr>
      </w:pPr>
      <w:r w:rsidRPr="00100710">
        <w:rPr>
          <w:rFonts w:cs="Arial"/>
          <w:noProof/>
        </w:rPr>
        <w:t xml:space="preserve">Ponudbe morajo biti izdelane v slovenskem </w:t>
      </w:r>
      <w:r w:rsidR="00BC2A49" w:rsidRPr="00100710">
        <w:rPr>
          <w:rFonts w:cs="Arial"/>
          <w:noProof/>
        </w:rPr>
        <w:t>jeziku.</w:t>
      </w:r>
    </w:p>
    <w:p w14:paraId="5105FD8D" w14:textId="77777777" w:rsidR="00581C5C" w:rsidRPr="00100710" w:rsidRDefault="00581C5C" w:rsidP="000540BE">
      <w:pPr>
        <w:spacing w:before="120" w:after="120"/>
        <w:rPr>
          <w:rFonts w:cs="Arial"/>
          <w:noProof/>
        </w:rPr>
      </w:pPr>
    </w:p>
    <w:p w14:paraId="7E65F2F4" w14:textId="77777777" w:rsidR="00EE1DA5" w:rsidRPr="00100710" w:rsidRDefault="00EE1DA5" w:rsidP="00022350">
      <w:pPr>
        <w:pStyle w:val="Heading3"/>
        <w:spacing w:line="120" w:lineRule="auto"/>
        <w:rPr>
          <w:b/>
          <w:noProof/>
        </w:rPr>
      </w:pPr>
      <w:bookmarkStart w:id="46" w:name="_Toc224527385"/>
      <w:bookmarkStart w:id="47" w:name="_Toc233113421"/>
      <w:r w:rsidRPr="00100710">
        <w:rPr>
          <w:b/>
          <w:noProof/>
        </w:rPr>
        <w:t>Označevanje</w:t>
      </w:r>
      <w:bookmarkEnd w:id="46"/>
      <w:bookmarkEnd w:id="47"/>
    </w:p>
    <w:p w14:paraId="28267A05" w14:textId="77777777" w:rsidR="00022350" w:rsidRPr="00100710" w:rsidRDefault="00022350" w:rsidP="00022350">
      <w:pPr>
        <w:spacing w:line="120" w:lineRule="auto"/>
      </w:pPr>
    </w:p>
    <w:p w14:paraId="6723E390" w14:textId="77777777" w:rsidR="00EE1DA5" w:rsidRPr="00100710" w:rsidRDefault="00EE1DA5" w:rsidP="00EE1DA5">
      <w:pPr>
        <w:rPr>
          <w:noProof/>
        </w:rPr>
      </w:pPr>
      <w:r w:rsidRPr="00100710">
        <w:rPr>
          <w:noProof/>
        </w:rPr>
        <w:t xml:space="preserve">Podatki, ki jih bo ponudnik upravičeno označil kot zaupne, bodo uporabljeni samo za namene </w:t>
      </w:r>
      <w:r w:rsidR="006B4843" w:rsidRPr="00100710">
        <w:rPr>
          <w:noProof/>
        </w:rPr>
        <w:t xml:space="preserve">postopka </w:t>
      </w:r>
      <w:r w:rsidRPr="00100710">
        <w:rPr>
          <w:noProof/>
        </w:rPr>
        <w:t xml:space="preserve">javnega </w:t>
      </w:r>
      <w:r w:rsidR="006B4843" w:rsidRPr="00100710">
        <w:rPr>
          <w:noProof/>
        </w:rPr>
        <w:t>naročanja</w:t>
      </w:r>
      <w:r w:rsidRPr="00100710">
        <w:rPr>
          <w:noProof/>
        </w:rPr>
        <w:t xml:space="preserve"> in ne bodo dostopni nikomur izven kroga oseb, ki bodo vključene v </w:t>
      </w:r>
      <w:r w:rsidR="006B4843" w:rsidRPr="00100710">
        <w:rPr>
          <w:noProof/>
        </w:rPr>
        <w:t>postopek javnega naročanja</w:t>
      </w:r>
      <w:r w:rsidRPr="00100710">
        <w:rPr>
          <w:noProof/>
        </w:rPr>
        <w:t>. Ti podatki ne bodo objavljeni na odpiranju ponudb niti v nadaljevanju postopka ali kasneje. Te osebe, kot tudi naročnik</w:t>
      </w:r>
      <w:r w:rsidR="006B4843" w:rsidRPr="00100710">
        <w:rPr>
          <w:noProof/>
        </w:rPr>
        <w:t>,</w:t>
      </w:r>
      <w:r w:rsidRPr="00100710">
        <w:rPr>
          <w:noProof/>
        </w:rPr>
        <w:t xml:space="preserve"> bodo v celoti odgovorn</w:t>
      </w:r>
      <w:r w:rsidR="006B4843" w:rsidRPr="00100710">
        <w:rPr>
          <w:noProof/>
        </w:rPr>
        <w:t>e</w:t>
      </w:r>
      <w:r w:rsidRPr="00100710">
        <w:rPr>
          <w:noProof/>
        </w:rPr>
        <w:t xml:space="preserve"> za varovanje zaupnosti tako dobljenih podatkov.</w:t>
      </w:r>
    </w:p>
    <w:p w14:paraId="6AA6EF96" w14:textId="77777777" w:rsidR="00EE1DA5" w:rsidRPr="00100710" w:rsidRDefault="00EE1DA5" w:rsidP="00EE1DA5">
      <w:pPr>
        <w:rPr>
          <w:noProof/>
        </w:rPr>
      </w:pPr>
      <w:r w:rsidRPr="00100710">
        <w:rPr>
          <w:noProof/>
        </w:rPr>
        <w:t>Kot zaupne lahko ponudnik označi dokumente, ki vsebujejo osebne podatke, pa ti niso vsebovani v nobenem javnem registru ali drugače javno dostopni ter poslovne podatke, ki so s predpisi ali internimi akti ponudnika označeni kot zaupni.</w:t>
      </w:r>
    </w:p>
    <w:p w14:paraId="059D6F02" w14:textId="77777777" w:rsidR="00EE1DA5" w:rsidRPr="00100710" w:rsidRDefault="00EE1DA5" w:rsidP="00EE1DA5">
      <w:pPr>
        <w:rPr>
          <w:noProof/>
        </w:rPr>
      </w:pPr>
      <w:r w:rsidRPr="00100710">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100710">
        <w:rPr>
          <w:noProof/>
        </w:rPr>
        <w:t>en</w:t>
      </w:r>
      <w:r w:rsidRPr="00100710">
        <w:rPr>
          <w:noProof/>
        </w:rPr>
        <w:t xml:space="preserve"> del podčrtan z rdečo barvo, v isti vrstici ob desnem robu pa mora biti izpisano »ZAUPNO«.</w:t>
      </w:r>
    </w:p>
    <w:p w14:paraId="4F547AF8" w14:textId="77777777" w:rsidR="00EE1DA5" w:rsidRPr="00100710" w:rsidRDefault="00EE1DA5" w:rsidP="00EE1DA5">
      <w:pPr>
        <w:rPr>
          <w:noProof/>
        </w:rPr>
      </w:pPr>
      <w:r w:rsidRPr="00100710">
        <w:rPr>
          <w:noProof/>
        </w:rPr>
        <w:t>Naročnik ne odgovarja za zaupnost podatkov, ki ne bodo označeni kot je zgoraj navedeno.</w:t>
      </w:r>
    </w:p>
    <w:p w14:paraId="18AEC6EB" w14:textId="77777777" w:rsidR="00EE1DA5" w:rsidRPr="00100710" w:rsidRDefault="00EE1DA5" w:rsidP="00EE1DA5">
      <w:pPr>
        <w:rPr>
          <w:noProof/>
        </w:rPr>
      </w:pPr>
      <w:r w:rsidRPr="00100710">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3D28BDF3" w14:textId="77777777" w:rsidR="00EE1DA5" w:rsidRDefault="00EE1DA5" w:rsidP="00EE1DA5">
      <w:pPr>
        <w:rPr>
          <w:noProof/>
        </w:rPr>
      </w:pPr>
      <w:r w:rsidRPr="00100710">
        <w:rPr>
          <w:noProof/>
        </w:rPr>
        <w:t>Če ponudnik v roku, ki ga določi naročnik, ne prekliče zaupnosti, naročnik ponudbo v celoti zavrne.</w:t>
      </w:r>
    </w:p>
    <w:p w14:paraId="11C10503" w14:textId="77777777" w:rsidR="00581C5C" w:rsidRPr="00100710" w:rsidRDefault="00581C5C" w:rsidP="00EE1DA5">
      <w:pPr>
        <w:rPr>
          <w:noProof/>
        </w:rPr>
      </w:pPr>
    </w:p>
    <w:p w14:paraId="5F0BF642" w14:textId="77777777" w:rsidR="00EE1DA5" w:rsidRPr="00100710" w:rsidRDefault="00EE1DA5" w:rsidP="00EE1DA5">
      <w:pPr>
        <w:pStyle w:val="Heading3"/>
        <w:rPr>
          <w:b/>
          <w:noProof/>
        </w:rPr>
      </w:pPr>
      <w:bookmarkStart w:id="48" w:name="_Toc218393786"/>
      <w:bookmarkStart w:id="49" w:name="_Toc224527386"/>
      <w:bookmarkStart w:id="50" w:name="_Toc233113422"/>
      <w:r w:rsidRPr="00100710">
        <w:rPr>
          <w:b/>
          <w:noProof/>
        </w:rPr>
        <w:t>Vsebina ponudbe</w:t>
      </w:r>
      <w:bookmarkEnd w:id="48"/>
      <w:bookmarkEnd w:id="49"/>
      <w:bookmarkEnd w:id="50"/>
    </w:p>
    <w:p w14:paraId="228D5381" w14:textId="62A7EC29" w:rsidR="00385A0C" w:rsidRPr="00581C5C" w:rsidRDefault="00385A0C" w:rsidP="00581C5C">
      <w:pPr>
        <w:spacing w:before="120" w:after="120"/>
        <w:rPr>
          <w:rFonts w:cs="Arial"/>
          <w:noProof/>
        </w:rPr>
      </w:pPr>
      <w:bookmarkStart w:id="51" w:name="_Toc51479599"/>
      <w:bookmarkStart w:id="52" w:name="_Toc94670871"/>
      <w:bookmarkStart w:id="53" w:name="_Toc96133089"/>
      <w:bookmarkStart w:id="54" w:name="_Toc218393787"/>
      <w:bookmarkStart w:id="55" w:name="_Toc224527387"/>
      <w:r w:rsidRPr="00581C5C">
        <w:rPr>
          <w:rFonts w:cs="Arial"/>
          <w:noProof/>
        </w:rPr>
        <w:t>Ponudniki lahko ponudijo storitev, ki je predmet javnega naročila:</w:t>
      </w:r>
    </w:p>
    <w:p w14:paraId="22C947D8" w14:textId="77777777" w:rsidR="00385A0C" w:rsidRPr="00581C5C" w:rsidRDefault="00385A0C" w:rsidP="008E2BBE">
      <w:pPr>
        <w:pStyle w:val="ListParagraph"/>
        <w:numPr>
          <w:ilvl w:val="0"/>
          <w:numId w:val="20"/>
        </w:numPr>
        <w:spacing w:before="120" w:after="120"/>
        <w:rPr>
          <w:rFonts w:cs="Arial"/>
          <w:noProof/>
        </w:rPr>
      </w:pPr>
      <w:r w:rsidRPr="00581C5C">
        <w:rPr>
          <w:rFonts w:cs="Arial"/>
          <w:noProof/>
        </w:rPr>
        <w:t>v celoti</w:t>
      </w:r>
    </w:p>
    <w:p w14:paraId="1ED5E3FD" w14:textId="77777777" w:rsidR="00385A0C" w:rsidRPr="00581C5C" w:rsidRDefault="00385A0C" w:rsidP="008E2BBE">
      <w:pPr>
        <w:pStyle w:val="ListParagraph"/>
        <w:numPr>
          <w:ilvl w:val="0"/>
          <w:numId w:val="20"/>
        </w:numPr>
        <w:spacing w:before="120" w:after="120"/>
        <w:rPr>
          <w:rFonts w:cs="Arial"/>
          <w:noProof/>
        </w:rPr>
      </w:pPr>
      <w:r w:rsidRPr="00581C5C">
        <w:rPr>
          <w:rFonts w:cs="Arial"/>
          <w:noProof/>
        </w:rPr>
        <w:t>po posameznih sklopih, kjer mora ponudnik ponuditi celoto zahtevanega sklopa.</w:t>
      </w:r>
    </w:p>
    <w:p w14:paraId="2D55EE24" w14:textId="77777777" w:rsidR="00581C5C" w:rsidRPr="00581C5C" w:rsidRDefault="00581C5C" w:rsidP="00581C5C">
      <w:pPr>
        <w:jc w:val="left"/>
        <w:rPr>
          <w:rFonts w:cs="Arial"/>
          <w:szCs w:val="20"/>
        </w:rPr>
      </w:pPr>
    </w:p>
    <w:p w14:paraId="30DE9935" w14:textId="77777777" w:rsidR="00EE1DA5" w:rsidRPr="00100710" w:rsidRDefault="00EE1DA5" w:rsidP="00EE1DA5">
      <w:pPr>
        <w:pStyle w:val="Heading3"/>
        <w:rPr>
          <w:b/>
          <w:noProof/>
        </w:rPr>
      </w:pPr>
      <w:bookmarkStart w:id="56" w:name="_Toc233113423"/>
      <w:r w:rsidRPr="00100710">
        <w:rPr>
          <w:b/>
          <w:noProof/>
        </w:rPr>
        <w:t>Alternativne ponudbe in variante ponudbe</w:t>
      </w:r>
      <w:bookmarkEnd w:id="51"/>
      <w:bookmarkEnd w:id="52"/>
      <w:bookmarkEnd w:id="53"/>
      <w:bookmarkEnd w:id="54"/>
      <w:bookmarkEnd w:id="55"/>
      <w:bookmarkEnd w:id="56"/>
    </w:p>
    <w:p w14:paraId="66A86470" w14:textId="77777777" w:rsidR="00EE1DA5" w:rsidRDefault="00EE1DA5" w:rsidP="00EE1DA5">
      <w:pPr>
        <w:rPr>
          <w:noProof/>
        </w:rPr>
      </w:pPr>
      <w:r w:rsidRPr="00100710">
        <w:rPr>
          <w:noProof/>
        </w:rPr>
        <w:t>Alternativne in variantne ponudbe niso dopustne.</w:t>
      </w:r>
    </w:p>
    <w:p w14:paraId="20ED66C9" w14:textId="77777777" w:rsidR="003716E0" w:rsidRPr="00100710" w:rsidRDefault="003716E0" w:rsidP="00EE1DA5">
      <w:pPr>
        <w:rPr>
          <w:noProof/>
        </w:rPr>
      </w:pPr>
    </w:p>
    <w:p w14:paraId="652202E3" w14:textId="77777777" w:rsidR="000E7A46" w:rsidRDefault="000E7A46" w:rsidP="000E7A46">
      <w:pPr>
        <w:pStyle w:val="Heading3"/>
        <w:tabs>
          <w:tab w:val="clear" w:pos="720"/>
        </w:tabs>
        <w:rPr>
          <w:b/>
          <w:noProof/>
        </w:rPr>
      </w:pPr>
      <w:bookmarkStart w:id="57" w:name="_Toc349201012"/>
      <w:bookmarkStart w:id="58" w:name="_Toc351387312"/>
      <w:bookmarkStart w:id="59" w:name="_Toc360107152"/>
      <w:bookmarkStart w:id="60" w:name="_Toc370472162"/>
      <w:bookmarkStart w:id="61" w:name="_Toc435370577"/>
      <w:bookmarkStart w:id="62" w:name="_Toc233113424"/>
      <w:r w:rsidRPr="00100710">
        <w:rPr>
          <w:b/>
          <w:noProof/>
        </w:rPr>
        <w:t>O</w:t>
      </w:r>
      <w:bookmarkEnd w:id="57"/>
      <w:bookmarkEnd w:id="58"/>
      <w:bookmarkEnd w:id="59"/>
      <w:bookmarkEnd w:id="60"/>
      <w:bookmarkEnd w:id="61"/>
      <w:r w:rsidRPr="00100710">
        <w:rPr>
          <w:b/>
          <w:noProof/>
        </w:rPr>
        <w:t>blika ponudbe</w:t>
      </w:r>
      <w:bookmarkEnd w:id="62"/>
    </w:p>
    <w:p w14:paraId="5EA4C9A5" w14:textId="77777777" w:rsidR="00581C5C" w:rsidRPr="00581C5C" w:rsidRDefault="00581C5C" w:rsidP="00581C5C"/>
    <w:p w14:paraId="64D5B560" w14:textId="77777777" w:rsidR="000E7A46" w:rsidRDefault="000E7A46" w:rsidP="000E7A46">
      <w:pPr>
        <w:rPr>
          <w:noProof/>
        </w:rPr>
      </w:pPr>
      <w:r w:rsidRPr="00581C5C">
        <w:rPr>
          <w:noProof/>
        </w:rPr>
        <w:t xml:space="preserve">Ponudnik </w:t>
      </w:r>
      <w:r w:rsidR="00F14732" w:rsidRPr="00581C5C">
        <w:rPr>
          <w:noProof/>
        </w:rPr>
        <w:t>na</w:t>
      </w:r>
      <w:r w:rsidRPr="00581C5C">
        <w:rPr>
          <w:noProof/>
        </w:rPr>
        <w:t xml:space="preserve"> obrazcih, ki so sestavni del </w:t>
      </w:r>
      <w:r w:rsidR="00F14732" w:rsidRPr="00581C5C">
        <w:rPr>
          <w:noProof/>
        </w:rPr>
        <w:t>D</w:t>
      </w:r>
      <w:r w:rsidR="00031B58" w:rsidRPr="00581C5C">
        <w:rPr>
          <w:noProof/>
        </w:rPr>
        <w:t>okumentacije v zvezi z oddajo javnega naročila</w:t>
      </w:r>
      <w:r w:rsidRPr="00581C5C">
        <w:rPr>
          <w:noProof/>
        </w:rPr>
        <w:t xml:space="preserve">, ne sme spreminjati ali popravljati besedila, ki je pripravljeno s strani naročnika in že vpisano v obrazce. Velja torej </w:t>
      </w:r>
      <w:r w:rsidR="00F14732" w:rsidRPr="00581C5C">
        <w:rPr>
          <w:noProof/>
        </w:rPr>
        <w:lastRenderedPageBreak/>
        <w:t>D</w:t>
      </w:r>
      <w:r w:rsidR="00031B58" w:rsidRPr="00581C5C">
        <w:rPr>
          <w:noProof/>
        </w:rPr>
        <w:t>okumentacija v zvezi z oddajo javnega naročila</w:t>
      </w:r>
      <w:r w:rsidR="00CF5CFF" w:rsidRPr="00581C5C">
        <w:rPr>
          <w:noProof/>
        </w:rPr>
        <w:t xml:space="preserve"> </w:t>
      </w:r>
      <w:r w:rsidRPr="00581C5C">
        <w:rPr>
          <w:noProof/>
        </w:rPr>
        <w:t xml:space="preserve">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171C7E1D" w14:textId="77777777" w:rsidR="003716E0" w:rsidRPr="00581C5C" w:rsidRDefault="003716E0" w:rsidP="000E7A46">
      <w:pPr>
        <w:rPr>
          <w:noProof/>
        </w:rPr>
      </w:pPr>
    </w:p>
    <w:p w14:paraId="7DE535B1" w14:textId="77777777" w:rsidR="00DD3ED8" w:rsidRDefault="000E7A46" w:rsidP="000E7A46">
      <w:pPr>
        <w:rPr>
          <w:noProof/>
        </w:rPr>
      </w:pPr>
      <w:r w:rsidRPr="00581C5C">
        <w:rPr>
          <w:noProof/>
        </w:rPr>
        <w:t xml:space="preserve">Če je iz tehničnih razlogov posamezen obrazec izdelan oziroma izpolnjen drugače (npr. s pomočjo računalnika), mora besedilo vsebinsko in pomensko ustrezati zahtevam naročnika iz te </w:t>
      </w:r>
      <w:r w:rsidR="00152666" w:rsidRPr="00581C5C">
        <w:rPr>
          <w:noProof/>
        </w:rPr>
        <w:t>D</w:t>
      </w:r>
      <w:r w:rsidR="00BF32D3" w:rsidRPr="00581C5C">
        <w:rPr>
          <w:noProof/>
        </w:rPr>
        <w:t>okumentacije v zvezi z oddajo javnega naročila</w:t>
      </w:r>
      <w:r w:rsidR="00365B41" w:rsidRPr="00581C5C">
        <w:rPr>
          <w:noProof/>
        </w:rPr>
        <w:t>.</w:t>
      </w:r>
    </w:p>
    <w:p w14:paraId="7A1C65D1" w14:textId="77777777" w:rsidR="00581C5C" w:rsidRPr="00581C5C" w:rsidRDefault="00581C5C" w:rsidP="000E7A46">
      <w:pPr>
        <w:rPr>
          <w:noProof/>
        </w:rPr>
      </w:pPr>
    </w:p>
    <w:p w14:paraId="5D49B3DF" w14:textId="77777777" w:rsidR="00EE1DA5" w:rsidRPr="00100710" w:rsidRDefault="00EE1DA5" w:rsidP="004970DA">
      <w:pPr>
        <w:pStyle w:val="Heading3"/>
        <w:tabs>
          <w:tab w:val="clear" w:pos="720"/>
        </w:tabs>
        <w:rPr>
          <w:b/>
          <w:noProof/>
        </w:rPr>
      </w:pPr>
      <w:bookmarkStart w:id="63" w:name="_Toc224527388"/>
      <w:bookmarkStart w:id="64" w:name="_Toc233113425"/>
      <w:r w:rsidRPr="00100710">
        <w:rPr>
          <w:b/>
          <w:noProof/>
        </w:rPr>
        <w:t>Veljavnost ponudb</w:t>
      </w:r>
      <w:bookmarkEnd w:id="63"/>
      <w:bookmarkEnd w:id="64"/>
    </w:p>
    <w:p w14:paraId="6F86537E" w14:textId="77777777" w:rsidR="003C4038" w:rsidRPr="00100710" w:rsidRDefault="003C4038" w:rsidP="00EE1DA5">
      <w:pPr>
        <w:rPr>
          <w:noProof/>
        </w:rPr>
      </w:pPr>
    </w:p>
    <w:p w14:paraId="494FD379" w14:textId="77777777" w:rsidR="00385A0C" w:rsidRPr="00100710" w:rsidRDefault="00385A0C" w:rsidP="00385A0C">
      <w:pPr>
        <w:rPr>
          <w:b/>
          <w:color w:val="FF0000"/>
        </w:rPr>
      </w:pPr>
      <w:r w:rsidRPr="00100710">
        <w:t xml:space="preserve">Ponudbe morajo biti </w:t>
      </w:r>
      <w:r w:rsidRPr="00100710">
        <w:rPr>
          <w:b/>
        </w:rPr>
        <w:t>veljavne vsaj 60 dni po roku za oddajo ponudb.</w:t>
      </w:r>
      <w:r w:rsidRPr="00100710">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3F92E1FA" w14:textId="77777777" w:rsidR="00581C5C" w:rsidRPr="00100710" w:rsidRDefault="00581C5C" w:rsidP="00EE1DA5">
      <w:pPr>
        <w:rPr>
          <w:noProof/>
        </w:rPr>
      </w:pPr>
    </w:p>
    <w:p w14:paraId="7C24FB89" w14:textId="77777777" w:rsidR="00EE1DA5" w:rsidRPr="00100710" w:rsidRDefault="00EE1DA5" w:rsidP="00EE1DA5">
      <w:pPr>
        <w:pStyle w:val="Heading2"/>
        <w:rPr>
          <w:b/>
          <w:noProof/>
        </w:rPr>
      </w:pPr>
      <w:bookmarkStart w:id="65" w:name="_Toc224527389"/>
      <w:bookmarkStart w:id="66" w:name="_Toc233113426"/>
      <w:r w:rsidRPr="00100710">
        <w:rPr>
          <w:b/>
          <w:noProof/>
        </w:rPr>
        <w:t>Dokumenti v ponudbeni dokumentaciji</w:t>
      </w:r>
      <w:bookmarkEnd w:id="65"/>
      <w:bookmarkEnd w:id="66"/>
    </w:p>
    <w:p w14:paraId="31D2C150" w14:textId="77777777" w:rsidR="005432AC" w:rsidRPr="00100710" w:rsidRDefault="005432AC" w:rsidP="005432AC">
      <w:pPr>
        <w:rPr>
          <w:b/>
          <w:i/>
          <w:noProof/>
        </w:rPr>
      </w:pPr>
    </w:p>
    <w:p w14:paraId="1738B117" w14:textId="07DC55DF" w:rsidR="005C69D2" w:rsidRPr="00100710" w:rsidRDefault="005C69D2" w:rsidP="005C69D2">
      <w:pPr>
        <w:rPr>
          <w:b/>
          <w:noProof/>
        </w:rPr>
      </w:pPr>
      <w:r w:rsidRPr="00100710">
        <w:rPr>
          <w:b/>
          <w:noProof/>
        </w:rPr>
        <w:t>Ponudnik v sistem e-JN v razdelek »Skupna ponudbena vrednost« v zato namenjen prostor vpiše skupni ponudbeni znesek brez davka v EUR in znesek davka v EUR. Znesek skupaj z davkom v EUR se izračuna samodejno.</w:t>
      </w:r>
    </w:p>
    <w:p w14:paraId="2AD6FCDE" w14:textId="77777777" w:rsidR="005C69D2" w:rsidRPr="00100710" w:rsidRDefault="005C69D2" w:rsidP="005C69D2">
      <w:pPr>
        <w:rPr>
          <w:b/>
          <w:noProof/>
        </w:rPr>
      </w:pPr>
    </w:p>
    <w:p w14:paraId="74EE77EC" w14:textId="0E82460D" w:rsidR="005C69D2" w:rsidRPr="00100710" w:rsidRDefault="005C69D2" w:rsidP="005C69D2">
      <w:pPr>
        <w:rPr>
          <w:b/>
          <w:noProof/>
        </w:rPr>
      </w:pPr>
      <w:r w:rsidRPr="00100710">
        <w:rPr>
          <w:b/>
          <w:noProof/>
        </w:rPr>
        <w:t>V del »Predračun« pa naloži obrazec Povzetek predračuna / Rekapitulacija (OBR-3), zahtevan v točki 4.2.3 Dokumentacije v zvezo z oddajo javnega naročila v obliki word, excel ali pdf.</w:t>
      </w:r>
    </w:p>
    <w:p w14:paraId="2EE4F4D9" w14:textId="77777777" w:rsidR="005C69D2" w:rsidRPr="00100710" w:rsidRDefault="005C69D2" w:rsidP="005C69D2">
      <w:pPr>
        <w:rPr>
          <w:b/>
          <w:noProof/>
        </w:rPr>
      </w:pPr>
    </w:p>
    <w:p w14:paraId="7B7B9E41" w14:textId="14AF949D" w:rsidR="005C69D2" w:rsidRPr="00100710" w:rsidRDefault="005C69D2" w:rsidP="005C69D2">
      <w:pPr>
        <w:rPr>
          <w:b/>
          <w:noProof/>
        </w:rPr>
      </w:pPr>
      <w:r w:rsidRPr="00100710">
        <w:rPr>
          <w:b/>
          <w:noProof/>
        </w:rPr>
        <w:t xml:space="preserve">»Skupna ponudbena vrednost«, ki bo vpisana v istoimenski razdelek in dokument, ki bo naložen kot predračun v del »Predračun«, bosta razvidna in dostopna na javnem odpiranju ponudb. </w:t>
      </w:r>
    </w:p>
    <w:p w14:paraId="18C8BCD6" w14:textId="77777777" w:rsidR="005C69D2" w:rsidRPr="00100710" w:rsidRDefault="005C69D2" w:rsidP="005C69D2">
      <w:pPr>
        <w:rPr>
          <w:b/>
          <w:noProof/>
        </w:rPr>
      </w:pPr>
    </w:p>
    <w:p w14:paraId="507317D4" w14:textId="2091E9F2" w:rsidR="005C69D2" w:rsidRPr="00100710" w:rsidRDefault="005C69D2" w:rsidP="005C69D2">
      <w:pPr>
        <w:rPr>
          <w:b/>
          <w:noProof/>
        </w:rPr>
      </w:pPr>
      <w:r w:rsidRPr="00100710">
        <w:rPr>
          <w:b/>
          <w:noProof/>
        </w:rPr>
        <w:t>V primeru razhajanj med podatki navedenimi v razdelku »Skupna ponudbena vrednost« in dokumentu, ki je predložen v delu »Predračun«, kot veljavni štejejo podatki v dokumentu, ki je predložen v delu »Predračun«.</w:t>
      </w:r>
    </w:p>
    <w:p w14:paraId="581B0029" w14:textId="77777777" w:rsidR="005432AC" w:rsidRPr="00100710" w:rsidRDefault="005432AC" w:rsidP="005432AC">
      <w:pPr>
        <w:rPr>
          <w:rFonts w:cs="Arial"/>
          <w:noProof/>
        </w:rPr>
      </w:pPr>
    </w:p>
    <w:p w14:paraId="1EE1FC57" w14:textId="2F53D60B" w:rsidR="005432AC" w:rsidRPr="00100710" w:rsidRDefault="005432AC" w:rsidP="005432AC">
      <w:pPr>
        <w:rPr>
          <w:b/>
          <w:noProof/>
        </w:rPr>
      </w:pPr>
      <w:r w:rsidRPr="00100710">
        <w:rPr>
          <w:b/>
          <w:noProof/>
        </w:rPr>
        <w:t>Ponudnik mora predložiti tudi ostale dokumente</w:t>
      </w:r>
      <w:r w:rsidR="008D7087" w:rsidRPr="00100710">
        <w:rPr>
          <w:b/>
          <w:noProof/>
        </w:rPr>
        <w:t>, ki so zahtevani v točkah od 4.2.</w:t>
      </w:r>
      <w:r w:rsidR="00153EAE" w:rsidRPr="00100710">
        <w:rPr>
          <w:b/>
          <w:noProof/>
        </w:rPr>
        <w:t>1</w:t>
      </w:r>
      <w:r w:rsidR="008D7087" w:rsidRPr="00100710">
        <w:rPr>
          <w:b/>
          <w:noProof/>
        </w:rPr>
        <w:t xml:space="preserve"> do 4.2.</w:t>
      </w:r>
      <w:r w:rsidR="00F956A2" w:rsidRPr="00100710">
        <w:rPr>
          <w:b/>
          <w:noProof/>
        </w:rPr>
        <w:t>7</w:t>
      </w:r>
      <w:r w:rsidR="008D7087" w:rsidRPr="00100710">
        <w:rPr>
          <w:b/>
          <w:noProof/>
        </w:rPr>
        <w:t xml:space="preserve"> Dokumentacije v zvezi z oddajo javnega naročila</w:t>
      </w:r>
      <w:r w:rsidR="00B562D9" w:rsidRPr="00100710">
        <w:rPr>
          <w:b/>
          <w:noProof/>
        </w:rPr>
        <w:t xml:space="preserve"> v razdelek »Drugi dokumenti«.</w:t>
      </w:r>
    </w:p>
    <w:p w14:paraId="5E9A481B" w14:textId="77777777" w:rsidR="00B33923" w:rsidRPr="00100710" w:rsidRDefault="00B33923" w:rsidP="005432AC">
      <w:pPr>
        <w:rPr>
          <w:rFonts w:eastAsia="Calibri"/>
          <w:noProof/>
        </w:rPr>
      </w:pPr>
    </w:p>
    <w:p w14:paraId="5FCD1DFB" w14:textId="77777777" w:rsidR="005432AC" w:rsidRPr="00100710" w:rsidRDefault="005432AC" w:rsidP="005432AC">
      <w:pPr>
        <w:rPr>
          <w:rFonts w:eastAsia="Calibri"/>
          <w:noProof/>
        </w:rPr>
      </w:pPr>
      <w:r w:rsidRPr="00100710">
        <w:rPr>
          <w:rFonts w:eastAsia="Calibri"/>
          <w:noProof/>
        </w:rPr>
        <w:t xml:space="preserve">Ponudnik mora vse ponudbene dokumente skenirati ter jih v PDF obliki predložiti v svojo elektronsko ponudbo. Pred tem mora obrazce, kjer je to zahtevano, izpolniti, podpisati in žigosati. </w:t>
      </w:r>
    </w:p>
    <w:p w14:paraId="5B040EC8" w14:textId="77777777" w:rsidR="005432AC" w:rsidRPr="00100710" w:rsidRDefault="005432AC" w:rsidP="005432AC">
      <w:pPr>
        <w:rPr>
          <w:rFonts w:eastAsia="Calibri"/>
          <w:noProof/>
        </w:rPr>
      </w:pPr>
    </w:p>
    <w:p w14:paraId="45B7FE60" w14:textId="77777777" w:rsidR="005432AC" w:rsidRPr="00581C5C" w:rsidRDefault="005432AC" w:rsidP="005432AC">
      <w:pPr>
        <w:rPr>
          <w:rFonts w:cs="Arial"/>
          <w:b/>
          <w:noProof/>
          <w:u w:val="single"/>
        </w:rPr>
      </w:pPr>
      <w:r w:rsidRPr="00581C5C">
        <w:rPr>
          <w:rFonts w:cs="Arial"/>
          <w:b/>
          <w:noProof/>
          <w:u w:val="single"/>
        </w:rPr>
        <w:t>Ponudbena dokumentacija mora vsebovati spodaj navedene dokumente:</w:t>
      </w:r>
    </w:p>
    <w:p w14:paraId="3EA67C0C" w14:textId="77777777" w:rsidR="00750166" w:rsidRPr="00100710" w:rsidRDefault="005432AC" w:rsidP="00750166">
      <w:pPr>
        <w:pStyle w:val="Heading3"/>
        <w:rPr>
          <w:b/>
          <w:noProof/>
        </w:rPr>
      </w:pPr>
      <w:bookmarkStart w:id="67" w:name="_Toc233113427"/>
      <w:r w:rsidRPr="00100710">
        <w:rPr>
          <w:b/>
          <w:noProof/>
        </w:rPr>
        <w:t xml:space="preserve">Podatki o ponudniku </w:t>
      </w:r>
      <w:r w:rsidR="00754454" w:rsidRPr="00100710">
        <w:rPr>
          <w:b/>
          <w:noProof/>
        </w:rPr>
        <w:t>(</w:t>
      </w:r>
      <w:r w:rsidR="00D109AD" w:rsidRPr="00100710">
        <w:rPr>
          <w:b/>
          <w:noProof/>
        </w:rPr>
        <w:t>OBR-1)</w:t>
      </w:r>
      <w:bookmarkStart w:id="68" w:name="_Toc126544260"/>
      <w:bookmarkStart w:id="69" w:name="_Toc135543643"/>
      <w:bookmarkStart w:id="70" w:name="_Toc145817410"/>
      <w:bookmarkStart w:id="71" w:name="_Toc224527392"/>
      <w:bookmarkEnd w:id="67"/>
    </w:p>
    <w:p w14:paraId="13F1A3AA" w14:textId="77777777" w:rsidR="00537328" w:rsidRPr="00100710" w:rsidRDefault="00EE1DA5" w:rsidP="00537328">
      <w:pPr>
        <w:pStyle w:val="Heading3"/>
        <w:rPr>
          <w:b/>
          <w:noProof/>
        </w:rPr>
      </w:pPr>
      <w:bookmarkStart w:id="72" w:name="_Toc233113428"/>
      <w:r w:rsidRPr="00100710">
        <w:rPr>
          <w:b/>
          <w:noProof/>
        </w:rPr>
        <w:t>Izjava o sprejem</w:t>
      </w:r>
      <w:r w:rsidR="005B3E99" w:rsidRPr="00100710">
        <w:rPr>
          <w:b/>
          <w:noProof/>
        </w:rPr>
        <w:t>anju</w:t>
      </w:r>
      <w:r w:rsidRPr="00100710">
        <w:rPr>
          <w:b/>
          <w:noProof/>
        </w:rPr>
        <w:t xml:space="preserve"> pogojev javnega naročila</w:t>
      </w:r>
      <w:bookmarkEnd w:id="68"/>
      <w:bookmarkEnd w:id="69"/>
      <w:bookmarkEnd w:id="70"/>
      <w:bookmarkEnd w:id="71"/>
      <w:r w:rsidR="00D109AD" w:rsidRPr="00100710">
        <w:rPr>
          <w:b/>
          <w:noProof/>
        </w:rPr>
        <w:t xml:space="preserve"> (OBR-2)</w:t>
      </w:r>
      <w:bookmarkEnd w:id="72"/>
    </w:p>
    <w:p w14:paraId="3820794A" w14:textId="7D724259" w:rsidR="007F7AA6" w:rsidRPr="00100710" w:rsidRDefault="004C1B8D" w:rsidP="007F7AA6">
      <w:pPr>
        <w:pStyle w:val="Heading3"/>
        <w:rPr>
          <w:b/>
          <w:noProof/>
        </w:rPr>
      </w:pPr>
      <w:bookmarkStart w:id="73" w:name="_Toc425329038"/>
      <w:bookmarkStart w:id="74" w:name="_Toc509387562"/>
      <w:bookmarkStart w:id="75" w:name="_Toc24705301"/>
      <w:bookmarkStart w:id="76" w:name="_Toc233113429"/>
      <w:r w:rsidRPr="00100710">
        <w:rPr>
          <w:b/>
          <w:noProof/>
        </w:rPr>
        <w:t>Povzetek predračuna / rekapitulacija (OBR-</w:t>
      </w:r>
      <w:r w:rsidR="00280F20" w:rsidRPr="00100710">
        <w:rPr>
          <w:b/>
          <w:noProof/>
        </w:rPr>
        <w:t>3</w:t>
      </w:r>
      <w:r w:rsidRPr="00100710">
        <w:rPr>
          <w:b/>
          <w:noProof/>
        </w:rPr>
        <w:t>)</w:t>
      </w:r>
      <w:bookmarkEnd w:id="73"/>
      <w:bookmarkEnd w:id="74"/>
      <w:bookmarkEnd w:id="75"/>
      <w:bookmarkEnd w:id="76"/>
    </w:p>
    <w:p w14:paraId="50D9DF21" w14:textId="77777777" w:rsidR="007F7AA6" w:rsidRPr="00100710" w:rsidRDefault="007F7AA6" w:rsidP="007F7AA6"/>
    <w:p w14:paraId="02645D71" w14:textId="77777777" w:rsidR="00385A0C" w:rsidRPr="00100710" w:rsidRDefault="00385A0C" w:rsidP="00385A0C">
      <w:r w:rsidRPr="00100710">
        <w:t>Cene morajo biti izražene v EUR, na osnovi DDP lokacije naročnika, z vključenimi popusti in vsemi stroški; brez DDV. Cene morajo biti fiksne za čas trajanja pogodbe.</w:t>
      </w:r>
    </w:p>
    <w:p w14:paraId="5F6160CF" w14:textId="77777777" w:rsidR="00385A0C" w:rsidRPr="00100710" w:rsidRDefault="00385A0C" w:rsidP="00385A0C">
      <w:pPr>
        <w:rPr>
          <w:i/>
          <w:iCs/>
        </w:rPr>
      </w:pPr>
    </w:p>
    <w:p w14:paraId="6F2C7889" w14:textId="7BE3B59A" w:rsidR="00385A0C" w:rsidRPr="00581C5C" w:rsidRDefault="00385A0C" w:rsidP="00385A0C">
      <w:pPr>
        <w:rPr>
          <w:bCs/>
          <w:u w:val="single"/>
        </w:rPr>
      </w:pPr>
      <w:r w:rsidRPr="00581C5C">
        <w:rPr>
          <w:b/>
          <w:bCs/>
          <w:u w:val="single"/>
        </w:rPr>
        <w:t>Plačilni pogoji:</w:t>
      </w:r>
    </w:p>
    <w:p w14:paraId="18191795" w14:textId="77777777" w:rsidR="00385A0C" w:rsidRDefault="00385A0C" w:rsidP="008E2BBE">
      <w:pPr>
        <w:pStyle w:val="ListParagraph"/>
        <w:numPr>
          <w:ilvl w:val="0"/>
          <w:numId w:val="11"/>
        </w:numPr>
        <w:rPr>
          <w:szCs w:val="20"/>
        </w:rPr>
      </w:pPr>
      <w:r w:rsidRPr="00100710">
        <w:t xml:space="preserve">100 % v roku 30 dni </w:t>
      </w:r>
      <w:r w:rsidRPr="00100710">
        <w:rPr>
          <w:szCs w:val="20"/>
        </w:rPr>
        <w:t>od dneva prejema pravilno izstavljenega računa za storitve opravljene v preteklem mesecu.</w:t>
      </w:r>
    </w:p>
    <w:p w14:paraId="14AC8934" w14:textId="77777777" w:rsidR="00581C5C" w:rsidRDefault="00581C5C" w:rsidP="00581C5C">
      <w:pPr>
        <w:rPr>
          <w:szCs w:val="20"/>
        </w:rPr>
      </w:pPr>
    </w:p>
    <w:p w14:paraId="45EC2D6E" w14:textId="77777777" w:rsidR="00581C5C" w:rsidRPr="00100710" w:rsidRDefault="00581C5C" w:rsidP="00581C5C">
      <w:pPr>
        <w:rPr>
          <w:i/>
          <w:iCs/>
        </w:rPr>
      </w:pPr>
      <w:r w:rsidRPr="00100710">
        <w:rPr>
          <w:i/>
          <w:iCs/>
        </w:rPr>
        <w:t>Naročnik ne bo predložil garancije za zavarovanje odloženih plačil, kakor tudi ne bo predložil kakšnega drugega instrumenta za zavarovanje plačil.</w:t>
      </w:r>
    </w:p>
    <w:p w14:paraId="63A57100" w14:textId="77777777" w:rsidR="00581C5C" w:rsidRPr="00581C5C" w:rsidRDefault="00581C5C" w:rsidP="00581C5C">
      <w:pPr>
        <w:rPr>
          <w:szCs w:val="20"/>
        </w:rPr>
      </w:pPr>
    </w:p>
    <w:p w14:paraId="61DA0B37" w14:textId="77777777" w:rsidR="00EE653C" w:rsidRDefault="00DB09FF" w:rsidP="00EE653C">
      <w:pPr>
        <w:pStyle w:val="Heading3"/>
        <w:rPr>
          <w:b/>
          <w:noProof/>
        </w:rPr>
      </w:pPr>
      <w:bookmarkStart w:id="77" w:name="_Toc233113430"/>
      <w:r w:rsidRPr="00100710">
        <w:rPr>
          <w:b/>
          <w:noProof/>
        </w:rPr>
        <w:lastRenderedPageBreak/>
        <w:t>Izjav</w:t>
      </w:r>
      <w:r w:rsidR="00424CEF" w:rsidRPr="00100710">
        <w:rPr>
          <w:b/>
          <w:noProof/>
        </w:rPr>
        <w:t>a</w:t>
      </w:r>
      <w:r w:rsidRPr="00100710">
        <w:rPr>
          <w:b/>
          <w:noProof/>
        </w:rPr>
        <w:t xml:space="preserve"> o sposobnosti in o izpolnjevanju pogojev za sodelovanje</w:t>
      </w:r>
      <w:r w:rsidR="00F31F7A" w:rsidRPr="00100710">
        <w:rPr>
          <w:b/>
          <w:noProof/>
        </w:rPr>
        <w:t xml:space="preserve"> (OBR-</w:t>
      </w:r>
      <w:r w:rsidR="004C1B8D" w:rsidRPr="00100710">
        <w:rPr>
          <w:b/>
          <w:noProof/>
        </w:rPr>
        <w:t>4</w:t>
      </w:r>
      <w:r w:rsidR="00F31F7A" w:rsidRPr="00100710">
        <w:rPr>
          <w:b/>
          <w:noProof/>
        </w:rPr>
        <w:t>)</w:t>
      </w:r>
      <w:bookmarkEnd w:id="77"/>
    </w:p>
    <w:p w14:paraId="21E32FA0" w14:textId="77777777" w:rsidR="00581C5C" w:rsidRPr="00581C5C" w:rsidRDefault="00581C5C" w:rsidP="00581C5C"/>
    <w:p w14:paraId="17220D5D" w14:textId="77777777" w:rsidR="00BB5B72" w:rsidRPr="003716E0" w:rsidRDefault="00BB5B72" w:rsidP="00BB5B72">
      <w:pPr>
        <w:pStyle w:val="Heading3"/>
        <w:rPr>
          <w:b/>
          <w:noProof/>
        </w:rPr>
      </w:pPr>
      <w:bookmarkStart w:id="78" w:name="_Toc233113431"/>
      <w:r w:rsidRPr="003716E0">
        <w:rPr>
          <w:b/>
          <w:noProof/>
        </w:rPr>
        <w:t>Referenčna izjava (OBR-</w:t>
      </w:r>
      <w:r w:rsidR="004C1B8D" w:rsidRPr="003716E0">
        <w:rPr>
          <w:b/>
          <w:noProof/>
        </w:rPr>
        <w:t>5</w:t>
      </w:r>
      <w:r w:rsidRPr="003716E0">
        <w:rPr>
          <w:b/>
          <w:noProof/>
        </w:rPr>
        <w:t>)</w:t>
      </w:r>
      <w:bookmarkEnd w:id="78"/>
    </w:p>
    <w:p w14:paraId="56986B27" w14:textId="77777777" w:rsidR="00567BEF" w:rsidRPr="003716E0" w:rsidRDefault="00567BEF" w:rsidP="00337A48">
      <w:pPr>
        <w:rPr>
          <w:b/>
          <w:bCs/>
          <w:color w:val="FF0000"/>
        </w:rPr>
      </w:pPr>
    </w:p>
    <w:p w14:paraId="42B70E53" w14:textId="33F63925" w:rsidR="00BF5B09" w:rsidRPr="00F22269" w:rsidRDefault="00BF5B09" w:rsidP="001C1056">
      <w:pPr>
        <w:rPr>
          <w:b/>
          <w:bCs/>
        </w:rPr>
      </w:pPr>
      <w:bookmarkStart w:id="79" w:name="_Hlk52445679"/>
      <w:r w:rsidRPr="00F22269">
        <w:t xml:space="preserve">Ponudniki morajo predložiti </w:t>
      </w:r>
      <w:r w:rsidR="00D80315" w:rsidRPr="00F22269">
        <w:t>1 (eno) ali več Referenčnih izjav</w:t>
      </w:r>
      <w:r w:rsidRPr="00F22269">
        <w:t xml:space="preserve"> (OBR-5) s katero</w:t>
      </w:r>
      <w:r w:rsidR="00D80315" w:rsidRPr="00F22269">
        <w:t xml:space="preserve"> (katerimi)</w:t>
      </w:r>
      <w:r w:rsidRPr="00F22269">
        <w:t xml:space="preserve"> dokazujejo, da so od </w:t>
      </w:r>
      <w:r w:rsidR="006428F3" w:rsidRPr="00F22269">
        <w:t>01</w:t>
      </w:r>
      <w:r w:rsidRPr="00F22269">
        <w:t xml:space="preserve">. </w:t>
      </w:r>
      <w:r w:rsidR="008C529D" w:rsidRPr="00F22269">
        <w:t>0</w:t>
      </w:r>
      <w:r w:rsidRPr="00F22269">
        <w:t xml:space="preserve">1. </w:t>
      </w:r>
      <w:r w:rsidR="006428F3" w:rsidRPr="00F22269">
        <w:t>2016</w:t>
      </w:r>
      <w:r w:rsidRPr="00F22269">
        <w:t xml:space="preserve"> opravili scenske storitve s področja televizijske oz. filmske ali medijske produkcije oddaj oz. projektov v </w:t>
      </w:r>
      <w:r w:rsidR="00D80315" w:rsidRPr="00F22269">
        <w:t xml:space="preserve">skupni </w:t>
      </w:r>
      <w:r w:rsidRPr="00F22269">
        <w:t xml:space="preserve">vrednosti vsaj </w:t>
      </w:r>
      <w:r w:rsidR="00C854DB" w:rsidRPr="00F22269">
        <w:t>7</w:t>
      </w:r>
      <w:r w:rsidRPr="00F22269">
        <w:t>.000 € brez DDV</w:t>
      </w:r>
      <w:r w:rsidR="006C2BF4" w:rsidRPr="00F22269">
        <w:t xml:space="preserve"> </w:t>
      </w:r>
      <w:r w:rsidR="006C2BF4" w:rsidRPr="00F22269">
        <w:rPr>
          <w:b/>
          <w:bCs/>
        </w:rPr>
        <w:t>(</w:t>
      </w:r>
      <w:r w:rsidR="00F004AB" w:rsidRPr="00F22269">
        <w:rPr>
          <w:b/>
          <w:bCs/>
        </w:rPr>
        <w:t>ne glede na število sklopov na katere se prijavlja</w:t>
      </w:r>
      <w:r w:rsidR="006C2BF4" w:rsidRPr="00F22269">
        <w:rPr>
          <w:b/>
          <w:bCs/>
        </w:rPr>
        <w:t>)</w:t>
      </w:r>
      <w:r w:rsidRPr="00F22269">
        <w:rPr>
          <w:b/>
          <w:bCs/>
        </w:rPr>
        <w:t>.</w:t>
      </w:r>
    </w:p>
    <w:p w14:paraId="6C40C4AA" w14:textId="0BC5A74C" w:rsidR="00BF5B09" w:rsidRPr="00F22269" w:rsidRDefault="00BF5B09" w:rsidP="001C1056"/>
    <w:p w14:paraId="6AF0EC5D" w14:textId="1EA4C4FF" w:rsidR="00D80315" w:rsidRDefault="00D80315" w:rsidP="001C1056">
      <w:r w:rsidRPr="00F22269">
        <w:rPr>
          <w:b/>
          <w:bCs/>
        </w:rPr>
        <w:t>Pojasnilo:</w:t>
      </w:r>
      <w:r w:rsidRPr="00F22269">
        <w:t xml:space="preserve"> </w:t>
      </w:r>
      <w:r w:rsidR="00BF5B09" w:rsidRPr="00F22269">
        <w:t xml:space="preserve">V kolikor ponudnik ne razpolaga z referenco, ki presega vrednost </w:t>
      </w:r>
      <w:r w:rsidR="002972B9">
        <w:t>7</w:t>
      </w:r>
      <w:r w:rsidR="00BF5B09" w:rsidRPr="00F22269">
        <w:t xml:space="preserve">.000 € brez DDV, lahko ponudniki predložijo večje število Referenčnih izjav (OBR-5). V tem primeru mora seštevek vseh predloženih referenčnih izjav presegati vrednost </w:t>
      </w:r>
      <w:r w:rsidR="00C854DB" w:rsidRPr="00F22269">
        <w:t>7</w:t>
      </w:r>
      <w:r w:rsidR="00BF5B09" w:rsidRPr="00F22269">
        <w:t>.000 € brez DDV.</w:t>
      </w:r>
    </w:p>
    <w:p w14:paraId="10072F40" w14:textId="77777777" w:rsidR="00E7332D" w:rsidRDefault="00E7332D" w:rsidP="001C1056"/>
    <w:p w14:paraId="021212B0" w14:textId="04323D34" w:rsidR="00A63D36" w:rsidRPr="00100710" w:rsidRDefault="000540BE" w:rsidP="00A63D36">
      <w:pPr>
        <w:pStyle w:val="Heading3"/>
        <w:suppressAutoHyphens/>
        <w:rPr>
          <w:b/>
          <w:noProof/>
        </w:rPr>
      </w:pPr>
      <w:bookmarkStart w:id="80" w:name="_Toc446492610"/>
      <w:bookmarkStart w:id="81" w:name="_Toc233113432"/>
      <w:bookmarkEnd w:id="79"/>
      <w:r w:rsidRPr="00100710">
        <w:rPr>
          <w:b/>
          <w:noProof/>
        </w:rPr>
        <w:t>Vzorec</w:t>
      </w:r>
      <w:r w:rsidR="002C14EA" w:rsidRPr="00100710">
        <w:rPr>
          <w:b/>
          <w:noProof/>
        </w:rPr>
        <w:t xml:space="preserve"> </w:t>
      </w:r>
      <w:r w:rsidRPr="00100710">
        <w:rPr>
          <w:b/>
          <w:noProof/>
        </w:rPr>
        <w:t>pogodbe</w:t>
      </w:r>
      <w:bookmarkEnd w:id="80"/>
      <w:r w:rsidR="003D0B25" w:rsidRPr="00100710">
        <w:rPr>
          <w:b/>
          <w:noProof/>
        </w:rPr>
        <w:t xml:space="preserve"> </w:t>
      </w:r>
      <w:r w:rsidR="00F31F7A" w:rsidRPr="00100710">
        <w:rPr>
          <w:b/>
          <w:noProof/>
        </w:rPr>
        <w:t>(OBR-</w:t>
      </w:r>
      <w:r w:rsidR="001C1056" w:rsidRPr="00100710">
        <w:rPr>
          <w:b/>
          <w:noProof/>
        </w:rPr>
        <w:t>6</w:t>
      </w:r>
      <w:r w:rsidR="00F31F7A" w:rsidRPr="00100710">
        <w:rPr>
          <w:b/>
          <w:noProof/>
        </w:rPr>
        <w:t>)</w:t>
      </w:r>
      <w:bookmarkEnd w:id="81"/>
    </w:p>
    <w:p w14:paraId="0A638F55" w14:textId="77777777" w:rsidR="00344D2F" w:rsidRPr="00100710" w:rsidRDefault="00344D2F" w:rsidP="00EE1DA5">
      <w:pPr>
        <w:rPr>
          <w:rFonts w:cs="Arial"/>
          <w:noProof/>
        </w:rPr>
      </w:pPr>
    </w:p>
    <w:p w14:paraId="287E557F" w14:textId="77777777" w:rsidR="00B92FBC" w:rsidRDefault="00DF621B" w:rsidP="00EE1DA5">
      <w:pPr>
        <w:rPr>
          <w:rFonts w:cs="Arial"/>
          <w:noProof/>
        </w:rPr>
      </w:pPr>
      <w:r w:rsidRPr="00100710">
        <w:rPr>
          <w:rFonts w:cs="Arial"/>
          <w:noProof/>
        </w:rPr>
        <w:t xml:space="preserve">Vzorec pogodbe mora biti v celoti (vsaka stran) </w:t>
      </w:r>
      <w:r w:rsidRPr="00100710">
        <w:rPr>
          <w:rFonts w:cs="Arial"/>
          <w:b/>
          <w:noProof/>
        </w:rPr>
        <w:t>parafiran in žigosan</w:t>
      </w:r>
      <w:r w:rsidRPr="00100710">
        <w:rPr>
          <w:rFonts w:cs="Arial"/>
          <w:noProof/>
        </w:rPr>
        <w:t xml:space="preserve"> s strani ponudnikovega zastopnika ali prokurista.</w:t>
      </w:r>
    </w:p>
    <w:p w14:paraId="4A236662" w14:textId="77777777" w:rsidR="00581C5C" w:rsidRPr="00100710" w:rsidRDefault="00581C5C" w:rsidP="00EE1DA5">
      <w:pPr>
        <w:rPr>
          <w:rFonts w:cs="Arial"/>
          <w:noProof/>
        </w:rPr>
      </w:pPr>
    </w:p>
    <w:p w14:paraId="6B8CDCE9" w14:textId="1D91EFB9" w:rsidR="002E17EC" w:rsidRPr="00100710" w:rsidRDefault="002E17EC" w:rsidP="002E17EC">
      <w:pPr>
        <w:pStyle w:val="Heading3"/>
        <w:tabs>
          <w:tab w:val="clear" w:pos="720"/>
        </w:tabs>
        <w:rPr>
          <w:b/>
          <w:noProof/>
        </w:rPr>
      </w:pPr>
      <w:bookmarkStart w:id="82" w:name="_toc1958"/>
      <w:bookmarkStart w:id="83" w:name="_Toc233113433"/>
      <w:bookmarkStart w:id="84" w:name="_Toc15030896"/>
      <w:bookmarkStart w:id="85" w:name="_Toc218393808"/>
      <w:bookmarkStart w:id="86" w:name="_Toc224527409"/>
      <w:bookmarkEnd w:id="82"/>
      <w:r w:rsidRPr="00100710">
        <w:rPr>
          <w:b/>
          <w:noProof/>
        </w:rPr>
        <w:t>Izjava o posredovanju podatkov o razkritju lastništva ponudnika</w:t>
      </w:r>
      <w:r w:rsidR="00F31F7A" w:rsidRPr="00100710">
        <w:rPr>
          <w:b/>
          <w:noProof/>
        </w:rPr>
        <w:t xml:space="preserve"> (OBR-</w:t>
      </w:r>
      <w:r w:rsidR="001C1056" w:rsidRPr="00100710">
        <w:rPr>
          <w:b/>
          <w:noProof/>
        </w:rPr>
        <w:t>7</w:t>
      </w:r>
      <w:r w:rsidR="00534E32" w:rsidRPr="00100710">
        <w:rPr>
          <w:b/>
          <w:noProof/>
        </w:rPr>
        <w:t>)</w:t>
      </w:r>
      <w:bookmarkEnd w:id="83"/>
    </w:p>
    <w:p w14:paraId="1603D1C1" w14:textId="77777777" w:rsidR="00344D2F" w:rsidRPr="00100710" w:rsidRDefault="00344D2F" w:rsidP="002E17EC">
      <w:pPr>
        <w:rPr>
          <w:rFonts w:cs="Arial"/>
          <w:noProof/>
          <w:szCs w:val="20"/>
        </w:rPr>
      </w:pPr>
    </w:p>
    <w:p w14:paraId="32AC318F" w14:textId="3612C639" w:rsidR="006124A6" w:rsidRDefault="002E17EC" w:rsidP="002E17EC">
      <w:pPr>
        <w:rPr>
          <w:rFonts w:cs="Arial"/>
          <w:noProof/>
          <w:szCs w:val="20"/>
        </w:rPr>
      </w:pPr>
      <w:r w:rsidRPr="00100710">
        <w:rPr>
          <w:rFonts w:cs="Arial"/>
          <w:noProof/>
          <w:szCs w:val="20"/>
        </w:rPr>
        <w:t xml:space="preserve">Ponudnik mora predložiti predmetno izjavo s katero izjavlja, da bo naročniku v roku osmih dni od prejema poziva posredoval </w:t>
      </w:r>
      <w:r w:rsidRPr="00100710">
        <w:rPr>
          <w:rFonts w:cs="Arial"/>
          <w:i/>
          <w:noProof/>
          <w:szCs w:val="20"/>
        </w:rPr>
        <w:t>Izjavo o udeležbi fizičnih in pravnih oseb v lastništvu ponudnika,</w:t>
      </w:r>
      <w:r w:rsidRPr="00100710">
        <w:rPr>
          <w:rFonts w:cs="Arial"/>
          <w:noProof/>
          <w:szCs w:val="20"/>
        </w:rPr>
        <w:t xml:space="preserve"> ki je priložena v </w:t>
      </w:r>
      <w:r w:rsidR="00DC5FB4" w:rsidRPr="00100710">
        <w:rPr>
          <w:rFonts w:cs="Arial"/>
          <w:noProof/>
          <w:color w:val="282828"/>
          <w:szCs w:val="20"/>
        </w:rPr>
        <w:t>dokumentacij</w:t>
      </w:r>
      <w:r w:rsidR="00F31B9B" w:rsidRPr="00100710">
        <w:rPr>
          <w:rFonts w:cs="Arial"/>
          <w:noProof/>
          <w:color w:val="282828"/>
          <w:szCs w:val="20"/>
        </w:rPr>
        <w:t>i</w:t>
      </w:r>
      <w:r w:rsidR="00DC5FB4" w:rsidRPr="00100710">
        <w:rPr>
          <w:rFonts w:cs="Arial"/>
          <w:noProof/>
          <w:color w:val="282828"/>
          <w:szCs w:val="20"/>
        </w:rPr>
        <w:t xml:space="preserve"> v zvezi z oddajo javnega naročila</w:t>
      </w:r>
      <w:r w:rsidR="006124A6" w:rsidRPr="00100710">
        <w:rPr>
          <w:rFonts w:cs="Arial"/>
          <w:noProof/>
          <w:szCs w:val="20"/>
        </w:rPr>
        <w:t xml:space="preserve">. </w:t>
      </w:r>
    </w:p>
    <w:p w14:paraId="50AED6AD" w14:textId="77777777" w:rsidR="00166D22" w:rsidRPr="00100710" w:rsidRDefault="00166D22" w:rsidP="002E17EC">
      <w:pPr>
        <w:rPr>
          <w:rFonts w:cs="Arial"/>
          <w:noProof/>
          <w:szCs w:val="20"/>
        </w:rPr>
      </w:pPr>
    </w:p>
    <w:p w14:paraId="051B1FF9" w14:textId="094B5938" w:rsidR="002E17EC" w:rsidRDefault="006124A6" w:rsidP="002E17EC">
      <w:pPr>
        <w:rPr>
          <w:rFonts w:cs="Arial"/>
          <w:i/>
          <w:noProof/>
          <w:szCs w:val="20"/>
        </w:rPr>
      </w:pPr>
      <w:r w:rsidRPr="00100710">
        <w:rPr>
          <w:rFonts w:cs="Arial"/>
          <w:noProof/>
          <w:szCs w:val="20"/>
        </w:rPr>
        <w:t>N</w:t>
      </w:r>
      <w:r w:rsidR="002E17EC" w:rsidRPr="00100710">
        <w:rPr>
          <w:rFont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100710">
        <w:rPr>
          <w:rFonts w:cs="Arial"/>
          <w:i/>
          <w:noProof/>
          <w:szCs w:val="20"/>
        </w:rPr>
        <w:t>Izjavo o udeležbi fizičnih in pravnih oseb v lastništvu ponudnika.</w:t>
      </w:r>
    </w:p>
    <w:p w14:paraId="5380079B" w14:textId="77777777" w:rsidR="00166D22" w:rsidRPr="00100710" w:rsidRDefault="00166D22" w:rsidP="002E17EC">
      <w:pPr>
        <w:rPr>
          <w:rFonts w:cs="Arial"/>
          <w:i/>
          <w:noProof/>
          <w:szCs w:val="20"/>
        </w:rPr>
      </w:pPr>
    </w:p>
    <w:p w14:paraId="7CA649A0" w14:textId="77777777" w:rsidR="002E17EC" w:rsidRPr="00100710" w:rsidRDefault="002E17EC" w:rsidP="002E17EC">
      <w:pPr>
        <w:rPr>
          <w:rFonts w:cs="Arial"/>
          <w:noProof/>
          <w:szCs w:val="20"/>
        </w:rPr>
      </w:pPr>
      <w:r w:rsidRPr="00100710">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12638BD8" w14:textId="77777777" w:rsidR="006A2E72" w:rsidRPr="00100710" w:rsidRDefault="006A2E72" w:rsidP="002E17EC">
      <w:pPr>
        <w:rPr>
          <w:rFonts w:cs="Arial"/>
          <w:i/>
          <w:noProof/>
          <w:szCs w:val="20"/>
          <w:u w:val="single"/>
        </w:rPr>
      </w:pPr>
    </w:p>
    <w:p w14:paraId="0FF895BE" w14:textId="77777777" w:rsidR="002E17EC" w:rsidRPr="00100710" w:rsidRDefault="002E17EC" w:rsidP="002E17EC">
      <w:pPr>
        <w:rPr>
          <w:rFonts w:cs="Arial"/>
          <w:b/>
          <w:noProof/>
          <w:szCs w:val="20"/>
          <w:u w:val="single"/>
        </w:rPr>
      </w:pPr>
      <w:r w:rsidRPr="00100710">
        <w:rPr>
          <w:rFonts w:cs="Arial"/>
          <w:b/>
          <w:noProof/>
          <w:szCs w:val="20"/>
          <w:u w:val="single"/>
        </w:rPr>
        <w:t>Pojasnilo:</w:t>
      </w:r>
    </w:p>
    <w:p w14:paraId="13CF170A" w14:textId="2FE7E7D7" w:rsidR="00385A0C" w:rsidRDefault="002E17EC" w:rsidP="007077BB">
      <w:pPr>
        <w:rPr>
          <w:rFonts w:cs="Arial"/>
          <w:noProof/>
          <w:szCs w:val="20"/>
        </w:rPr>
      </w:pPr>
      <w:r w:rsidRPr="00100710">
        <w:rPr>
          <w:rFonts w:cs="Arial"/>
          <w:noProof/>
          <w:szCs w:val="20"/>
        </w:rPr>
        <w:t>Naročnik je dolžan skladno s šestim odstavkom 14. člena Zakona o integriteti in preprečevanju korupcije (Uradni list RS, št. 69/1</w:t>
      </w:r>
      <w:r w:rsidR="00516083" w:rsidRPr="00100710">
        <w:rPr>
          <w:rFonts w:cs="Arial"/>
          <w:noProof/>
          <w:szCs w:val="20"/>
        </w:rPr>
        <w:t>1 in spremembe</w:t>
      </w:r>
      <w:r w:rsidRPr="00100710">
        <w:rPr>
          <w:rFonts w:cs="Arial"/>
          <w:noProof/>
          <w:szCs w:val="20"/>
        </w:rPr>
        <w:t>),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3FFF3A64" w14:textId="77777777" w:rsidR="00581C5C" w:rsidRPr="00100710" w:rsidRDefault="00581C5C" w:rsidP="007077BB">
      <w:pPr>
        <w:rPr>
          <w:rFonts w:cs="Arial"/>
          <w:noProof/>
          <w:szCs w:val="20"/>
        </w:rPr>
      </w:pPr>
    </w:p>
    <w:p w14:paraId="559EE41C" w14:textId="77777777" w:rsidR="00385A0C" w:rsidRPr="00100710" w:rsidRDefault="00385A0C" w:rsidP="00385A0C">
      <w:pPr>
        <w:pStyle w:val="Heading3"/>
        <w:rPr>
          <w:b/>
          <w:bCs w:val="0"/>
          <w:noProof/>
        </w:rPr>
      </w:pPr>
      <w:bookmarkStart w:id="87" w:name="_Toc134692182"/>
      <w:bookmarkStart w:id="88" w:name="_Toc189119757"/>
      <w:bookmarkStart w:id="89" w:name="_Toc233113434"/>
      <w:r w:rsidRPr="00100710">
        <w:rPr>
          <w:b/>
          <w:bCs w:val="0"/>
          <w:noProof/>
        </w:rPr>
        <w:t>BON-2 ali bančno potrdilo o solventnosti</w:t>
      </w:r>
      <w:bookmarkEnd w:id="87"/>
      <w:bookmarkEnd w:id="88"/>
      <w:bookmarkEnd w:id="89"/>
    </w:p>
    <w:p w14:paraId="4BA1F25E" w14:textId="77777777" w:rsidR="00385A0C" w:rsidRPr="00100710" w:rsidRDefault="00385A0C" w:rsidP="00385A0C">
      <w:pPr>
        <w:rPr>
          <w:rFonts w:cs="Arial"/>
          <w:noProof/>
          <w:color w:val="000000" w:themeColor="text1"/>
          <w:szCs w:val="20"/>
        </w:rPr>
      </w:pPr>
    </w:p>
    <w:p w14:paraId="668882F8" w14:textId="77777777" w:rsidR="008E2BBE" w:rsidRDefault="00385A0C" w:rsidP="00581C5C">
      <w:r w:rsidRPr="00100710">
        <w:rPr>
          <w:color w:val="000000" w:themeColor="text1"/>
        </w:rPr>
        <w:t xml:space="preserve">Naročnik bo </w:t>
      </w:r>
      <w:r w:rsidRPr="00100710">
        <w:rPr>
          <w:b/>
          <w:bCs/>
          <w:color w:val="000000" w:themeColor="text1"/>
        </w:rPr>
        <w:t>od najugodnejšega ponudnika</w:t>
      </w:r>
      <w:r w:rsidRPr="00100710">
        <w:rPr>
          <w:color w:val="000000" w:themeColor="text1"/>
        </w:rPr>
        <w:t xml:space="preserve"> zahteval predložitev obrazca BON-2 ali bančnega potrdila o solventnosti, ki dokazuje, </w:t>
      </w:r>
      <w:r w:rsidRPr="00100710">
        <w:rPr>
          <w:b/>
          <w:bCs/>
          <w:color w:val="000000" w:themeColor="text1"/>
        </w:rPr>
        <w:t>da ponudnik v zadnjih šestih mesecih pred rokom za predložitev ponudb, vključno z dnevom oddaje ponudb, ni imel blokiranih računov oz. dospelih neporavnanih obveznosti (skupno na vseh računih).</w:t>
      </w:r>
      <w:r w:rsidRPr="00100710">
        <w:rPr>
          <w:color w:val="000000" w:themeColor="text1"/>
        </w:rPr>
        <w:t xml:space="preserve"> V kolikor ima ponudnik več računov, mora v primeru predložitve bančnega potrdila o solventnosti, le-tega predložiti </w:t>
      </w:r>
      <w:r w:rsidRPr="00100710">
        <w:rPr>
          <w:b/>
          <w:bCs/>
          <w:color w:val="000000" w:themeColor="text1"/>
        </w:rPr>
        <w:t>za vse račune</w:t>
      </w:r>
      <w:r w:rsidRPr="00100710">
        <w:rPr>
          <w:color w:val="000000" w:themeColor="text1"/>
        </w:rPr>
        <w:t>.</w:t>
      </w:r>
      <w:bookmarkStart w:id="90" w:name="_Toc524596595"/>
      <w:bookmarkStart w:id="91" w:name="_Toc6200337"/>
      <w:bookmarkStart w:id="92" w:name="_Toc14052257"/>
      <w:bookmarkStart w:id="93" w:name="_Toc14052434"/>
      <w:bookmarkStart w:id="94" w:name="_Toc14055378"/>
      <w:bookmarkStart w:id="95" w:name="_Toc15030897"/>
      <w:bookmarkStart w:id="96" w:name="_Toc224527416"/>
      <w:bookmarkEnd w:id="84"/>
      <w:bookmarkEnd w:id="85"/>
      <w:bookmarkEnd w:id="86"/>
      <w:r w:rsidR="008E2BBE" w:rsidRPr="008E2BBE">
        <w:t xml:space="preserve"> </w:t>
      </w:r>
    </w:p>
    <w:p w14:paraId="28C4AAC1" w14:textId="77777777" w:rsidR="003716E0" w:rsidRDefault="003716E0" w:rsidP="00581C5C"/>
    <w:p w14:paraId="51AEE1EC" w14:textId="5C98A1EA" w:rsidR="0089574C" w:rsidRDefault="008E2BBE" w:rsidP="00581C5C">
      <w:pPr>
        <w:rPr>
          <w:rFonts w:cs="Arial"/>
          <w:b/>
          <w:noProof/>
          <w:kern w:val="32"/>
          <w:sz w:val="24"/>
          <w:szCs w:val="32"/>
        </w:rPr>
      </w:pPr>
      <w:r w:rsidRPr="008E2BBE">
        <w:rPr>
          <w:color w:val="000000" w:themeColor="text1"/>
        </w:rPr>
        <w:t>Naročnik si pridržuje pravico, da ponudnika naknadno pozove k predložitvi originala dokumenta.</w:t>
      </w:r>
      <w:r w:rsidR="0089574C">
        <w:rPr>
          <w:b/>
          <w:noProof/>
        </w:rPr>
        <w:br w:type="page"/>
      </w:r>
    </w:p>
    <w:p w14:paraId="79CF2D4D" w14:textId="3978284D" w:rsidR="00A623DB" w:rsidRPr="00100710" w:rsidRDefault="00A623DB" w:rsidP="00A623DB">
      <w:pPr>
        <w:pStyle w:val="Heading1"/>
        <w:rPr>
          <w:b/>
          <w:noProof/>
        </w:rPr>
      </w:pPr>
      <w:bookmarkStart w:id="97" w:name="_Toc233113435"/>
      <w:r w:rsidRPr="00100710">
        <w:rPr>
          <w:b/>
          <w:noProof/>
        </w:rPr>
        <w:lastRenderedPageBreak/>
        <w:t>MERILA ZA IZBIRO NAJUGODNEJŠEGA PONUDNIKA</w:t>
      </w:r>
      <w:bookmarkEnd w:id="90"/>
      <w:bookmarkEnd w:id="97"/>
    </w:p>
    <w:p w14:paraId="7DD82753" w14:textId="77777777" w:rsidR="001C1056" w:rsidRPr="00100710" w:rsidRDefault="001C1056" w:rsidP="001C1056"/>
    <w:p w14:paraId="67B45AA1" w14:textId="074255B5" w:rsidR="00527851" w:rsidRPr="00C459A6" w:rsidRDefault="00527851" w:rsidP="00527851">
      <w:pPr>
        <w:rPr>
          <w14:ligatures w14:val="standardContextual"/>
        </w:rPr>
      </w:pPr>
      <w:r w:rsidRPr="00C459A6">
        <w:rPr>
          <w14:ligatures w14:val="standardContextual"/>
        </w:rPr>
        <w:t xml:space="preserve">Naročnik bo oddal javno naročilo </w:t>
      </w:r>
      <w:r w:rsidR="005B4F5A" w:rsidRPr="00C459A6">
        <w:rPr>
          <w14:ligatures w14:val="standardContextual"/>
        </w:rPr>
        <w:t xml:space="preserve">za vsak sklop </w:t>
      </w:r>
      <w:r w:rsidRPr="00C459A6">
        <w:rPr>
          <w14:ligatures w14:val="standardContextual"/>
        </w:rPr>
        <w:t xml:space="preserve">na podlagi ekonomsko najugodnejše </w:t>
      </w:r>
      <w:r>
        <w:rPr>
          <w14:ligatures w14:val="standardContextual"/>
        </w:rPr>
        <w:t xml:space="preserve">popolne </w:t>
      </w:r>
      <w:r w:rsidRPr="00C459A6">
        <w:rPr>
          <w14:ligatures w14:val="standardContextual"/>
        </w:rPr>
        <w:t>ponudbe.</w:t>
      </w:r>
      <w:r>
        <w:rPr>
          <w14:ligatures w14:val="standardContextual"/>
        </w:rPr>
        <w:t xml:space="preserve"> </w:t>
      </w:r>
    </w:p>
    <w:p w14:paraId="116C7C1B" w14:textId="77777777" w:rsidR="00527851" w:rsidRDefault="00527851" w:rsidP="0089574C">
      <w:pPr>
        <w:rPr>
          <w:lang w:val="pl-PL"/>
        </w:rPr>
      </w:pPr>
    </w:p>
    <w:p w14:paraId="588FE842" w14:textId="52EAB69D" w:rsidR="0089574C" w:rsidRPr="00A95C11" w:rsidRDefault="0089574C" w:rsidP="0089574C">
      <w:pPr>
        <w:rPr>
          <w:lang w:val="pl-PL"/>
        </w:rPr>
      </w:pPr>
      <w:r w:rsidRPr="004214D0">
        <w:rPr>
          <w:lang w:val="pl-PL"/>
        </w:rPr>
        <w:t>Za vsak sklop posebej bo izbrana ponudba, ki bo prejela največje število točk in za katero bo naročnik v nadaljnjem postopku preverjanja ugotovil, da je dopustna.</w:t>
      </w:r>
    </w:p>
    <w:p w14:paraId="1B84983A" w14:textId="04556006" w:rsidR="001C1056" w:rsidRDefault="001C1056" w:rsidP="001C1056"/>
    <w:p w14:paraId="04FF5953" w14:textId="2C3D300B" w:rsidR="0089574C" w:rsidRDefault="00527851" w:rsidP="001C1056">
      <w:r>
        <w:t>Število točk se izračuna po spodnjem merilu:</w:t>
      </w:r>
    </w:p>
    <w:p w14:paraId="4E7AF9C7" w14:textId="77777777" w:rsidR="00527851" w:rsidRDefault="00527851" w:rsidP="001C1056"/>
    <w:p w14:paraId="5664DCE1" w14:textId="77777777" w:rsidR="0089574C" w:rsidRPr="0089574C" w:rsidRDefault="0089574C" w:rsidP="0089574C">
      <w:pPr>
        <w:jc w:val="left"/>
        <w:rPr>
          <w:b/>
          <w:noProof/>
          <w:szCs w:val="20"/>
          <w:u w:val="single"/>
          <w:lang w:val="en-GB"/>
        </w:rPr>
      </w:pPr>
      <w:r w:rsidRPr="0089574C">
        <w:rPr>
          <w:b/>
          <w:noProof/>
          <w:szCs w:val="20"/>
          <w:u w:val="single"/>
          <w:lang w:val="en-GB"/>
        </w:rPr>
        <w:t>MERILO: Skupna vrednost obrazca Predračun / Rekapitulacija</w:t>
      </w:r>
    </w:p>
    <w:p w14:paraId="767A94E1" w14:textId="77777777" w:rsidR="0089574C" w:rsidRPr="0089574C" w:rsidRDefault="0089574C" w:rsidP="0089574C">
      <w:pPr>
        <w:rPr>
          <w:rFonts w:eastAsia="Arial" w:cs="Arial"/>
          <w:noProof/>
          <w:szCs w:val="20"/>
          <w:lang w:val="en-GB"/>
        </w:rPr>
      </w:pPr>
    </w:p>
    <w:p w14:paraId="57AE6037" w14:textId="2423D25A" w:rsidR="0089574C" w:rsidRPr="0089574C" w:rsidRDefault="0089574C" w:rsidP="0089574C">
      <w:pPr>
        <w:jc w:val="center"/>
        <w:rPr>
          <w:b/>
          <w:bCs/>
          <w:noProof/>
          <w:szCs w:val="20"/>
          <w:lang w:val="en-GB"/>
        </w:rPr>
      </w:pPr>
      <w:r w:rsidRPr="0089574C">
        <w:rPr>
          <w:b/>
          <w:bCs/>
          <w:noProof/>
          <w:position w:val="-26"/>
          <w:szCs w:val="20"/>
          <w:lang w:val="en-GB"/>
        </w:rPr>
        <w:drawing>
          <wp:inline distT="0" distB="0" distL="0" distR="0" wp14:anchorId="6073D2A5" wp14:editId="2B34D032">
            <wp:extent cx="2962275" cy="390525"/>
            <wp:effectExtent l="0" t="0" r="9525" b="9525"/>
            <wp:docPr id="13512411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62275" cy="390525"/>
                    </a:xfrm>
                    <a:prstGeom prst="rect">
                      <a:avLst/>
                    </a:prstGeom>
                    <a:noFill/>
                    <a:ln>
                      <a:noFill/>
                    </a:ln>
                  </pic:spPr>
                </pic:pic>
              </a:graphicData>
            </a:graphic>
          </wp:inline>
        </w:drawing>
      </w:r>
    </w:p>
    <w:p w14:paraId="40CB88A2" w14:textId="77777777" w:rsidR="0089574C" w:rsidRDefault="0089574C" w:rsidP="001C1056"/>
    <w:p w14:paraId="771E4CC3" w14:textId="77777777" w:rsidR="0089574C" w:rsidRPr="00100710" w:rsidRDefault="0089574C" w:rsidP="001C1056"/>
    <w:p w14:paraId="48D0B2CD" w14:textId="1719FBFC" w:rsidR="001C1056" w:rsidRPr="00100710" w:rsidRDefault="001C1056" w:rsidP="001C1056">
      <w:pPr>
        <w:rPr>
          <w:b/>
        </w:rPr>
      </w:pPr>
      <w:r w:rsidRPr="00100710">
        <w:rPr>
          <w:b/>
        </w:rPr>
        <w:t>Največje možno število točk pri tem merilu = 100 točk</w:t>
      </w:r>
    </w:p>
    <w:p w14:paraId="728188C5" w14:textId="77777777" w:rsidR="00977A6A" w:rsidRDefault="00977A6A" w:rsidP="001C1056">
      <w:pPr>
        <w:rPr>
          <w:b/>
        </w:rPr>
      </w:pPr>
    </w:p>
    <w:p w14:paraId="36FB6843" w14:textId="77777777" w:rsidR="00527851" w:rsidRPr="00100710" w:rsidRDefault="00527851" w:rsidP="001C1056">
      <w:pPr>
        <w:rPr>
          <w:b/>
        </w:rPr>
      </w:pPr>
    </w:p>
    <w:p w14:paraId="0051DFE3" w14:textId="77777777" w:rsidR="00FC21DB" w:rsidRDefault="00EE1DA5" w:rsidP="00FC21DB">
      <w:pPr>
        <w:pStyle w:val="Heading1"/>
        <w:rPr>
          <w:b/>
          <w:noProof/>
        </w:rPr>
      </w:pPr>
      <w:bookmarkStart w:id="98" w:name="_Toc233113436"/>
      <w:r w:rsidRPr="00100710">
        <w:rPr>
          <w:b/>
          <w:noProof/>
        </w:rPr>
        <w:t>MOŽNOST REVIZIJE</w:t>
      </w:r>
      <w:bookmarkStart w:id="99" w:name="_Toc468367668"/>
      <w:bookmarkStart w:id="100" w:name="_Toc4485003"/>
      <w:bookmarkEnd w:id="91"/>
      <w:bookmarkEnd w:id="92"/>
      <w:bookmarkEnd w:id="93"/>
      <w:bookmarkEnd w:id="94"/>
      <w:bookmarkEnd w:id="95"/>
      <w:bookmarkEnd w:id="96"/>
      <w:bookmarkEnd w:id="98"/>
    </w:p>
    <w:p w14:paraId="08F96A52" w14:textId="77777777" w:rsidR="00527851" w:rsidRPr="00527851" w:rsidRDefault="00527851" w:rsidP="00527851"/>
    <w:p w14:paraId="6006C0A2" w14:textId="77777777" w:rsidR="00EE1DA5" w:rsidRPr="00100710" w:rsidRDefault="00EE1DA5" w:rsidP="00EE1DA5">
      <w:pPr>
        <w:pStyle w:val="Heading2"/>
        <w:rPr>
          <w:b/>
          <w:noProof/>
        </w:rPr>
      </w:pPr>
      <w:bookmarkStart w:id="101" w:name="_Toc165356111"/>
      <w:bookmarkStart w:id="102" w:name="_Toc224527417"/>
      <w:bookmarkStart w:id="103" w:name="_Toc233113437"/>
      <w:bookmarkEnd w:id="99"/>
      <w:bookmarkEnd w:id="100"/>
      <w:r w:rsidRPr="00100710">
        <w:rPr>
          <w:b/>
          <w:noProof/>
        </w:rPr>
        <w:t>Pravna podlaga in roki za vložitev</w:t>
      </w:r>
      <w:bookmarkEnd w:id="101"/>
      <w:bookmarkEnd w:id="102"/>
      <w:bookmarkEnd w:id="103"/>
    </w:p>
    <w:p w14:paraId="7E18F764" w14:textId="77777777" w:rsidR="00770194" w:rsidRPr="00100710"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04" w:name="_Toc468367669"/>
      <w:bookmarkStart w:id="105" w:name="_Toc4485004"/>
    </w:p>
    <w:p w14:paraId="376B850C" w14:textId="0B0341FE" w:rsidR="001C1056" w:rsidRPr="00100710" w:rsidRDefault="001C1056" w:rsidP="001C105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00710">
        <w:rPr>
          <w:rFonts w:cs="Arial"/>
          <w:noProof/>
          <w:szCs w:val="20"/>
        </w:rPr>
        <w:t>V skladu z Zakonom o pravnem varstvu v postopkih javnega naročanja (Uradni list RS, št. 43/11</w:t>
      </w:r>
      <w:r w:rsidR="00516083" w:rsidRPr="00100710">
        <w:rPr>
          <w:rFonts w:cs="Arial"/>
          <w:noProof/>
          <w:szCs w:val="20"/>
        </w:rPr>
        <w:t xml:space="preserve"> in spremembe</w:t>
      </w:r>
      <w:r w:rsidRPr="00100710">
        <w:rPr>
          <w:rFonts w:cs="Arial"/>
          <w:noProof/>
          <w:szCs w:val="20"/>
        </w:rPr>
        <w:t xml:space="preserve">) lahko zahtevek za revizijo vloži vsaka oseba, ki ji je, skladno z določili 14. člena ZPVPJN, priznana aktivna legitimacija. </w:t>
      </w:r>
    </w:p>
    <w:p w14:paraId="55CDE0F6" w14:textId="77777777" w:rsidR="00485298" w:rsidRPr="00100710"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63C1F5F" w14:textId="77777777" w:rsidR="00485298" w:rsidRPr="00100710"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00710">
        <w:rPr>
          <w:rFonts w:cs="Arial"/>
          <w:noProof/>
          <w:szCs w:val="20"/>
        </w:rPr>
        <w:t>Roki za vložitev zahtevka za revizijo so navedeni v 25. členu ZPVPJN.</w:t>
      </w:r>
    </w:p>
    <w:p w14:paraId="5B8C6FD4" w14:textId="77777777" w:rsidR="00770194" w:rsidRPr="00100710" w:rsidRDefault="00770194" w:rsidP="00EE1DA5">
      <w:pPr>
        <w:rPr>
          <w:noProof/>
        </w:rPr>
      </w:pPr>
    </w:p>
    <w:p w14:paraId="35AAFC92" w14:textId="77777777" w:rsidR="00770194" w:rsidRPr="00100710" w:rsidRDefault="00EE1DA5" w:rsidP="000148CA">
      <w:pPr>
        <w:pStyle w:val="Heading2"/>
        <w:rPr>
          <w:b/>
          <w:noProof/>
        </w:rPr>
      </w:pPr>
      <w:bookmarkStart w:id="106" w:name="_Toc165356112"/>
      <w:bookmarkStart w:id="107" w:name="_Toc224527418"/>
      <w:bookmarkStart w:id="108" w:name="_Toc233113438"/>
      <w:r w:rsidRPr="00100710">
        <w:rPr>
          <w:b/>
          <w:noProof/>
        </w:rPr>
        <w:t>Način vložitve revizije</w:t>
      </w:r>
      <w:bookmarkEnd w:id="104"/>
      <w:bookmarkEnd w:id="105"/>
      <w:bookmarkEnd w:id="106"/>
      <w:bookmarkEnd w:id="107"/>
      <w:bookmarkEnd w:id="108"/>
    </w:p>
    <w:p w14:paraId="7BA83DBC" w14:textId="77777777" w:rsidR="00485298" w:rsidRPr="00100710"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00710">
        <w:rPr>
          <w:rFonts w:cs="Arial"/>
          <w:noProof/>
          <w:szCs w:val="20"/>
        </w:rPr>
        <w:t>Zahtevek za revizijo mora vsebovati vse elemente, navedene v 15. členu ZPVPJN. Višina takse, ki jo mora vplačati vlagatelj revizije, je navedena v 71. členu ZPVPJN.</w:t>
      </w:r>
    </w:p>
    <w:p w14:paraId="00554731" w14:textId="77777777" w:rsidR="00485298" w:rsidRPr="00100710"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298D9DF" w14:textId="77777777" w:rsidR="00485298" w:rsidRPr="00100710"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00710">
        <w:rPr>
          <w:rFonts w:cs="Arial"/>
          <w:noProof/>
          <w:szCs w:val="20"/>
        </w:rPr>
        <w:t xml:space="preserve">Takso po 71. členu ZPVPJN v višini </w:t>
      </w:r>
      <w:r w:rsidR="00BA2578" w:rsidRPr="00100710">
        <w:rPr>
          <w:rFonts w:cs="Arial"/>
          <w:noProof/>
          <w:szCs w:val="20"/>
        </w:rPr>
        <w:t>2.000</w:t>
      </w:r>
      <w:r w:rsidRPr="00100710">
        <w:rPr>
          <w:rFonts w:cs="Arial"/>
          <w:noProof/>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100710">
        <w:rPr>
          <w:rFonts w:cs="Arial"/>
          <w:noProof/>
          <w:color w:val="282828"/>
          <w:szCs w:val="20"/>
        </w:rPr>
        <w:t xml:space="preserve">dokumentacijo </w:t>
      </w:r>
      <w:r w:rsidR="00F44360" w:rsidRPr="00100710">
        <w:rPr>
          <w:rFonts w:cs="Arial"/>
          <w:noProof/>
          <w:color w:val="282828"/>
          <w:szCs w:val="20"/>
        </w:rPr>
        <w:t>v zvezi z</w:t>
      </w:r>
      <w:r w:rsidR="006124A6" w:rsidRPr="00100710">
        <w:rPr>
          <w:rFonts w:cs="Arial"/>
          <w:noProof/>
          <w:color w:val="282828"/>
          <w:szCs w:val="20"/>
        </w:rPr>
        <w:t xml:space="preserve"> oddajo</w:t>
      </w:r>
      <w:r w:rsidR="00591C8D" w:rsidRPr="00100710">
        <w:rPr>
          <w:rFonts w:cs="Arial"/>
          <w:noProof/>
          <w:color w:val="282828"/>
          <w:szCs w:val="20"/>
        </w:rPr>
        <w:t xml:space="preserve"> predmetnega</w:t>
      </w:r>
      <w:r w:rsidR="006124A6" w:rsidRPr="00100710">
        <w:rPr>
          <w:rFonts w:cs="Arial"/>
          <w:noProof/>
          <w:color w:val="282828"/>
          <w:szCs w:val="20"/>
        </w:rPr>
        <w:t xml:space="preserve"> javnega naročila</w:t>
      </w:r>
      <w:r w:rsidRPr="00100710">
        <w:rPr>
          <w:rFonts w:cs="Arial"/>
          <w:noProof/>
          <w:szCs w:val="20"/>
        </w:rPr>
        <w:t>.</w:t>
      </w:r>
    </w:p>
    <w:p w14:paraId="1CEB2D43" w14:textId="77777777" w:rsidR="00485298" w:rsidRPr="00100710"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05341EC3" w14:textId="77777777" w:rsidR="004F2FB7" w:rsidRPr="00100710" w:rsidRDefault="00485298" w:rsidP="00D825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00710">
        <w:rPr>
          <w:rFonts w:cs="Arial"/>
          <w:noProof/>
          <w:szCs w:val="20"/>
        </w:rPr>
        <w:t>Nepravilno in nepravočasno vložene zahtevke bo naročnik zavrgel.</w:t>
      </w:r>
    </w:p>
    <w:p w14:paraId="3B8CD3E4" w14:textId="77777777" w:rsidR="00D825E8" w:rsidRDefault="00D825E8" w:rsidP="00D825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C0619EF" w14:textId="77777777" w:rsidR="00527851" w:rsidRPr="00100710" w:rsidRDefault="00527851" w:rsidP="00D825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24A99C62" w14:textId="77777777" w:rsidR="00EE1DA5" w:rsidRPr="00100710" w:rsidRDefault="00EE1DA5" w:rsidP="00EE1DA5">
      <w:pPr>
        <w:pStyle w:val="Heading1"/>
        <w:rPr>
          <w:b/>
          <w:noProof/>
        </w:rPr>
      </w:pPr>
      <w:bookmarkStart w:id="109" w:name="_Toc233113439"/>
      <w:r w:rsidRPr="00100710">
        <w:rPr>
          <w:b/>
          <w:noProof/>
        </w:rPr>
        <w:t>OBRAZCI</w:t>
      </w:r>
      <w:bookmarkEnd w:id="109"/>
    </w:p>
    <w:p w14:paraId="6E423370" w14:textId="5A77EAAA" w:rsidR="00545CB7" w:rsidRPr="00100710" w:rsidRDefault="00EE1DA5" w:rsidP="008176B6">
      <w:pPr>
        <w:rPr>
          <w:noProof/>
        </w:rPr>
      </w:pPr>
      <w:r w:rsidRPr="00100710">
        <w:rPr>
          <w:noProof/>
        </w:rPr>
        <w:t>Priloženi so obrazci, katere mora ponudnik obvezno izpolniti in priložiti ponudbi.</w:t>
      </w:r>
    </w:p>
    <w:p w14:paraId="21329622" w14:textId="77777777" w:rsidR="008C3095" w:rsidRPr="00100710" w:rsidRDefault="008C3095" w:rsidP="004F2FB7">
      <w:pPr>
        <w:jc w:val="right"/>
        <w:rPr>
          <w:b/>
          <w:bCs/>
          <w:noProof/>
        </w:rPr>
      </w:pPr>
    </w:p>
    <w:p w14:paraId="6AE17D2A" w14:textId="77777777" w:rsidR="008C3095" w:rsidRPr="00100710" w:rsidRDefault="008C3095" w:rsidP="004F2FB7">
      <w:pPr>
        <w:jc w:val="right"/>
        <w:rPr>
          <w:b/>
          <w:bCs/>
          <w:noProof/>
        </w:rPr>
      </w:pPr>
    </w:p>
    <w:p w14:paraId="5750163F" w14:textId="77777777" w:rsidR="008C3095" w:rsidRPr="00100710" w:rsidRDefault="008C3095" w:rsidP="004F2FB7">
      <w:pPr>
        <w:jc w:val="right"/>
        <w:rPr>
          <w:b/>
          <w:bCs/>
          <w:noProof/>
        </w:rPr>
      </w:pPr>
    </w:p>
    <w:p w14:paraId="596B3898" w14:textId="77777777" w:rsidR="008C3095" w:rsidRPr="00100710" w:rsidRDefault="008C3095" w:rsidP="004F2FB7">
      <w:pPr>
        <w:jc w:val="right"/>
        <w:rPr>
          <w:b/>
          <w:bCs/>
          <w:noProof/>
        </w:rPr>
      </w:pPr>
    </w:p>
    <w:p w14:paraId="6905883F" w14:textId="1707627A" w:rsidR="008C3095" w:rsidRPr="00100710" w:rsidRDefault="008C3095" w:rsidP="004F2FB7">
      <w:pPr>
        <w:jc w:val="right"/>
        <w:rPr>
          <w:b/>
          <w:bCs/>
          <w:noProof/>
        </w:rPr>
      </w:pPr>
    </w:p>
    <w:p w14:paraId="11599473" w14:textId="34A0C71C" w:rsidR="00516083" w:rsidRPr="00100710" w:rsidRDefault="00516083" w:rsidP="004F2FB7">
      <w:pPr>
        <w:jc w:val="right"/>
        <w:rPr>
          <w:b/>
          <w:bCs/>
          <w:noProof/>
        </w:rPr>
      </w:pPr>
    </w:p>
    <w:p w14:paraId="17035404" w14:textId="75BAE4EF" w:rsidR="00516083" w:rsidRPr="00100710" w:rsidRDefault="00516083" w:rsidP="004F2FB7">
      <w:pPr>
        <w:jc w:val="right"/>
        <w:rPr>
          <w:b/>
          <w:bCs/>
          <w:noProof/>
        </w:rPr>
      </w:pPr>
    </w:p>
    <w:p w14:paraId="4F7C604E" w14:textId="77777777" w:rsidR="00516083" w:rsidRPr="00100710" w:rsidRDefault="00516083" w:rsidP="00001C55">
      <w:pPr>
        <w:rPr>
          <w:b/>
          <w:bCs/>
          <w:noProof/>
        </w:rPr>
      </w:pPr>
    </w:p>
    <w:p w14:paraId="7E5ECB11" w14:textId="77777777" w:rsidR="00001C55" w:rsidRPr="00100710" w:rsidRDefault="00001C55" w:rsidP="00001C55">
      <w:pPr>
        <w:rPr>
          <w:b/>
          <w:bCs/>
          <w:noProof/>
        </w:rPr>
      </w:pPr>
    </w:p>
    <w:p w14:paraId="44FD3B32" w14:textId="77777777" w:rsidR="008C3095" w:rsidRPr="00100710" w:rsidRDefault="008C3095" w:rsidP="004F2FB7">
      <w:pPr>
        <w:jc w:val="right"/>
        <w:rPr>
          <w:b/>
          <w:bCs/>
          <w:noProof/>
        </w:rPr>
      </w:pPr>
    </w:p>
    <w:p w14:paraId="1C25348E" w14:textId="77777777" w:rsidR="008C3095" w:rsidRPr="00100710" w:rsidRDefault="008C3095" w:rsidP="004F2FB7">
      <w:pPr>
        <w:jc w:val="right"/>
        <w:rPr>
          <w:b/>
          <w:bCs/>
          <w:noProof/>
        </w:rPr>
      </w:pPr>
    </w:p>
    <w:p w14:paraId="36A23CCC" w14:textId="77777777" w:rsidR="00527851" w:rsidRDefault="00527851">
      <w:pPr>
        <w:jc w:val="left"/>
        <w:rPr>
          <w:b/>
          <w:bCs/>
          <w:noProof/>
        </w:rPr>
      </w:pPr>
      <w:r>
        <w:rPr>
          <w:b/>
          <w:bCs/>
          <w:noProof/>
        </w:rPr>
        <w:br w:type="page"/>
      </w:r>
    </w:p>
    <w:p w14:paraId="18E88FED" w14:textId="09E1CDD6" w:rsidR="00001C55" w:rsidRDefault="00001C55" w:rsidP="00001C55">
      <w:pPr>
        <w:jc w:val="right"/>
        <w:rPr>
          <w:b/>
          <w:bCs/>
          <w:noProof/>
        </w:rPr>
      </w:pPr>
      <w:r w:rsidRPr="00100710">
        <w:rPr>
          <w:b/>
          <w:bCs/>
          <w:noProof/>
        </w:rPr>
        <w:lastRenderedPageBreak/>
        <w:t>OBR-1</w:t>
      </w:r>
    </w:p>
    <w:p w14:paraId="12E5F80A" w14:textId="7DE029EF" w:rsidR="0094546C" w:rsidRPr="00100710" w:rsidRDefault="0094546C" w:rsidP="00001C55">
      <w:pPr>
        <w:jc w:val="right"/>
        <w:rPr>
          <w:noProof/>
        </w:rPr>
      </w:pPr>
      <w:r>
        <w:rPr>
          <w:b/>
          <w:bCs/>
          <w:noProof/>
        </w:rPr>
        <w:t>(velja za vse sklope)</w:t>
      </w:r>
    </w:p>
    <w:p w14:paraId="2CE62FBF" w14:textId="77777777" w:rsidR="00001C55" w:rsidRPr="00100710" w:rsidRDefault="00001C55" w:rsidP="00001C55">
      <w:pPr>
        <w:pStyle w:val="Heading2"/>
        <w:numPr>
          <w:ilvl w:val="0"/>
          <w:numId w:val="0"/>
        </w:numPr>
        <w:jc w:val="center"/>
        <w:rPr>
          <w:b/>
          <w:noProof/>
        </w:rPr>
      </w:pPr>
      <w:bookmarkStart w:id="110" w:name="_Toc189119761"/>
      <w:bookmarkStart w:id="111" w:name="_Toc233113440"/>
      <w:r w:rsidRPr="00100710">
        <w:rPr>
          <w:b/>
          <w:bCs/>
          <w:noProof/>
        </w:rPr>
        <w:t>Podatki o ponudniku</w:t>
      </w:r>
      <w:bookmarkEnd w:id="110"/>
      <w:bookmarkEnd w:id="111"/>
      <w:r w:rsidRPr="00100710">
        <w:rPr>
          <w:b/>
          <w:bCs/>
          <w:noProof/>
        </w:rPr>
        <w:t xml:space="preserve"> </w:t>
      </w:r>
    </w:p>
    <w:p w14:paraId="15C27227" w14:textId="74E6B8DC" w:rsidR="00001C55" w:rsidRPr="00100710" w:rsidRDefault="00001C55" w:rsidP="00001C55">
      <w:pPr>
        <w:jc w:val="center"/>
        <w:rPr>
          <w:b/>
          <w:noProof/>
        </w:rPr>
      </w:pPr>
      <w:r w:rsidRPr="00100710">
        <w:rPr>
          <w:rFonts w:cs="Arial"/>
          <w:b/>
          <w:noProof/>
        </w:rPr>
        <w:t>ZA JAVNO NAROČILO JN-</w:t>
      </w:r>
      <w:r w:rsidR="002972B9">
        <w:rPr>
          <w:rFonts w:cs="Arial"/>
          <w:b/>
          <w:noProof/>
        </w:rPr>
        <w:t>S0775</w:t>
      </w:r>
    </w:p>
    <w:p w14:paraId="5FA20BBF" w14:textId="77777777" w:rsidR="00001C55" w:rsidRPr="00100710" w:rsidRDefault="00001C55" w:rsidP="00001C55">
      <w:pPr>
        <w:jc w:val="center"/>
        <w:rPr>
          <w:b/>
          <w:noProof/>
        </w:rPr>
      </w:pPr>
    </w:p>
    <w:p w14:paraId="66A98676" w14:textId="22099D62" w:rsidR="00001C55" w:rsidRPr="00100710" w:rsidRDefault="00527851" w:rsidP="00001C55">
      <w:pPr>
        <w:ind w:right="216"/>
        <w:jc w:val="center"/>
        <w:rPr>
          <w:rFonts w:cs="Arial"/>
          <w:b/>
          <w:bCs/>
          <w:szCs w:val="20"/>
        </w:rPr>
      </w:pPr>
      <w:r>
        <w:rPr>
          <w:rFonts w:cs="Arial"/>
          <w:b/>
          <w:bCs/>
          <w:szCs w:val="20"/>
        </w:rPr>
        <w:t>S</w:t>
      </w:r>
      <w:r w:rsidRPr="00527851">
        <w:rPr>
          <w:rFonts w:cs="Arial"/>
          <w:b/>
          <w:bCs/>
          <w:szCs w:val="20"/>
        </w:rPr>
        <w:t>censke storitve za oddaje in projekte po sklopih</w:t>
      </w:r>
    </w:p>
    <w:p w14:paraId="1098422C" w14:textId="77777777" w:rsidR="00001C55" w:rsidRPr="00100710" w:rsidRDefault="00001C55" w:rsidP="00001C55">
      <w:pPr>
        <w:ind w:right="216"/>
        <w:jc w:val="center"/>
        <w:rPr>
          <w:noProof/>
        </w:rPr>
      </w:pPr>
    </w:p>
    <w:p w14:paraId="3C2F5BA4" w14:textId="77777777" w:rsidR="00001C55" w:rsidRPr="00100710" w:rsidRDefault="00001C55" w:rsidP="00001C55">
      <w:pPr>
        <w:ind w:right="216"/>
        <w:rPr>
          <w:noProof/>
        </w:rPr>
      </w:pPr>
      <w:r w:rsidRPr="00100710">
        <w:rPr>
          <w:noProof/>
        </w:rPr>
        <w:t>Ponudnik vpiše veljavne podatke, ki so javno dosegljivi in po predpisih glede na status in pravno obliko obvezni. Naročnik bo nekatere podatke preverjal tudi po dosegljivih elektronskih bazah.</w:t>
      </w:r>
    </w:p>
    <w:p w14:paraId="7FDB6B41" w14:textId="77777777" w:rsidR="00001C55" w:rsidRPr="00100710" w:rsidRDefault="00001C55" w:rsidP="00001C55">
      <w:pPr>
        <w:ind w:right="216"/>
        <w:rPr>
          <w:noProof/>
        </w:rPr>
      </w:pPr>
    </w:p>
    <w:p w14:paraId="1FAEA429" w14:textId="77777777" w:rsidR="00001C55" w:rsidRPr="00100710" w:rsidRDefault="00001C55" w:rsidP="00001C55">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001C55" w:rsidRPr="00100710" w14:paraId="5203F290" w14:textId="77777777" w:rsidTr="009D3D7B">
        <w:tc>
          <w:tcPr>
            <w:tcW w:w="4788" w:type="dxa"/>
          </w:tcPr>
          <w:p w14:paraId="09DC8301" w14:textId="77777777" w:rsidR="00001C55" w:rsidRPr="00100710" w:rsidRDefault="00001C55" w:rsidP="009D3D7B">
            <w:pPr>
              <w:ind w:right="216"/>
              <w:rPr>
                <w:rFonts w:cs="Arial"/>
                <w:noProof/>
                <w:sz w:val="18"/>
              </w:rPr>
            </w:pPr>
          </w:p>
          <w:p w14:paraId="6B9A6320" w14:textId="77777777" w:rsidR="00001C55" w:rsidRPr="00100710" w:rsidRDefault="00001C55" w:rsidP="009D3D7B">
            <w:pPr>
              <w:ind w:right="216"/>
              <w:rPr>
                <w:rFonts w:cs="Arial"/>
                <w:noProof/>
                <w:sz w:val="18"/>
              </w:rPr>
            </w:pPr>
            <w:r w:rsidRPr="00100710">
              <w:rPr>
                <w:rFonts w:cs="Arial"/>
                <w:noProof/>
                <w:sz w:val="18"/>
              </w:rPr>
              <w:t>ŠTEVILKA PONUDBE:</w:t>
            </w:r>
          </w:p>
          <w:p w14:paraId="1CD9B172" w14:textId="77777777" w:rsidR="00001C55" w:rsidRPr="00100710" w:rsidRDefault="00001C55" w:rsidP="009D3D7B">
            <w:pPr>
              <w:ind w:right="216"/>
              <w:rPr>
                <w:rFonts w:cs="Arial"/>
                <w:noProof/>
                <w:sz w:val="18"/>
              </w:rPr>
            </w:pPr>
          </w:p>
        </w:tc>
        <w:tc>
          <w:tcPr>
            <w:tcW w:w="4500" w:type="dxa"/>
          </w:tcPr>
          <w:p w14:paraId="66792EC4" w14:textId="77777777" w:rsidR="00001C55" w:rsidRPr="00100710" w:rsidRDefault="00001C55" w:rsidP="009D3D7B">
            <w:pPr>
              <w:ind w:right="216"/>
              <w:rPr>
                <w:rFonts w:cs="Arial"/>
                <w:noProof/>
                <w:sz w:val="18"/>
              </w:rPr>
            </w:pPr>
          </w:p>
        </w:tc>
      </w:tr>
      <w:tr w:rsidR="00001C55" w:rsidRPr="00100710" w14:paraId="3DCF7EA9" w14:textId="77777777" w:rsidTr="009D3D7B">
        <w:tc>
          <w:tcPr>
            <w:tcW w:w="4788" w:type="dxa"/>
          </w:tcPr>
          <w:p w14:paraId="7C7D6496" w14:textId="77777777" w:rsidR="00001C55" w:rsidRPr="00100710" w:rsidRDefault="00001C55" w:rsidP="009D3D7B">
            <w:pPr>
              <w:rPr>
                <w:rFonts w:cs="Arial"/>
                <w:noProof/>
                <w:sz w:val="18"/>
              </w:rPr>
            </w:pPr>
          </w:p>
          <w:p w14:paraId="7188CC5E" w14:textId="77777777" w:rsidR="00001C55" w:rsidRPr="00100710" w:rsidRDefault="00001C55" w:rsidP="009D3D7B">
            <w:pPr>
              <w:rPr>
                <w:rFonts w:cs="Arial"/>
                <w:noProof/>
                <w:sz w:val="18"/>
              </w:rPr>
            </w:pPr>
            <w:r w:rsidRPr="00100710">
              <w:rPr>
                <w:rFonts w:cs="Arial"/>
                <w:noProof/>
                <w:sz w:val="18"/>
              </w:rPr>
              <w:t>FIRMA OZ. IME PONUDNIKA:</w:t>
            </w:r>
          </w:p>
          <w:p w14:paraId="28153859" w14:textId="77777777" w:rsidR="00001C55" w:rsidRPr="00100710" w:rsidRDefault="00001C55" w:rsidP="009D3D7B">
            <w:pPr>
              <w:rPr>
                <w:rFonts w:cs="Arial"/>
                <w:noProof/>
                <w:sz w:val="18"/>
              </w:rPr>
            </w:pPr>
          </w:p>
        </w:tc>
        <w:tc>
          <w:tcPr>
            <w:tcW w:w="4500" w:type="dxa"/>
          </w:tcPr>
          <w:p w14:paraId="511F6E18" w14:textId="77777777" w:rsidR="00001C55" w:rsidRPr="00100710" w:rsidRDefault="00001C55" w:rsidP="009D3D7B">
            <w:pPr>
              <w:rPr>
                <w:rFonts w:cs="Arial"/>
                <w:noProof/>
                <w:sz w:val="18"/>
              </w:rPr>
            </w:pPr>
          </w:p>
        </w:tc>
      </w:tr>
      <w:tr w:rsidR="00001C55" w:rsidRPr="00100710" w14:paraId="3531DECB" w14:textId="77777777" w:rsidTr="009D3D7B">
        <w:tc>
          <w:tcPr>
            <w:tcW w:w="4788" w:type="dxa"/>
          </w:tcPr>
          <w:p w14:paraId="5C3B0178" w14:textId="77777777" w:rsidR="00001C55" w:rsidRPr="00100710" w:rsidRDefault="00001C55" w:rsidP="009D3D7B">
            <w:pPr>
              <w:rPr>
                <w:rFonts w:cs="Arial"/>
                <w:noProof/>
                <w:sz w:val="18"/>
              </w:rPr>
            </w:pPr>
          </w:p>
          <w:p w14:paraId="5EB43DE5" w14:textId="77777777" w:rsidR="00001C55" w:rsidRPr="00100710" w:rsidRDefault="00001C55" w:rsidP="009D3D7B">
            <w:pPr>
              <w:rPr>
                <w:rFonts w:cs="Arial"/>
                <w:noProof/>
                <w:sz w:val="18"/>
              </w:rPr>
            </w:pPr>
            <w:r w:rsidRPr="00100710">
              <w:rPr>
                <w:rFonts w:cs="Arial"/>
                <w:noProof/>
                <w:sz w:val="18"/>
              </w:rPr>
              <w:t>PRAVNOORGANIZACIJSKA OBLIKA :</w:t>
            </w:r>
          </w:p>
          <w:p w14:paraId="43B76A36" w14:textId="77777777" w:rsidR="00001C55" w:rsidRPr="00100710" w:rsidRDefault="00001C55" w:rsidP="009D3D7B">
            <w:pPr>
              <w:rPr>
                <w:rFonts w:cs="Arial"/>
                <w:noProof/>
                <w:sz w:val="18"/>
              </w:rPr>
            </w:pPr>
          </w:p>
        </w:tc>
        <w:tc>
          <w:tcPr>
            <w:tcW w:w="4500" w:type="dxa"/>
          </w:tcPr>
          <w:p w14:paraId="6E72624C" w14:textId="77777777" w:rsidR="00001C55" w:rsidRPr="00100710" w:rsidRDefault="00001C55" w:rsidP="009D3D7B">
            <w:pPr>
              <w:rPr>
                <w:rFonts w:cs="Arial"/>
                <w:noProof/>
                <w:sz w:val="18"/>
              </w:rPr>
            </w:pPr>
          </w:p>
        </w:tc>
      </w:tr>
      <w:tr w:rsidR="00001C55" w:rsidRPr="00100710" w14:paraId="18733AF4" w14:textId="77777777" w:rsidTr="009D3D7B">
        <w:trPr>
          <w:trHeight w:val="820"/>
        </w:trPr>
        <w:tc>
          <w:tcPr>
            <w:tcW w:w="4788" w:type="dxa"/>
          </w:tcPr>
          <w:p w14:paraId="553CDBD9" w14:textId="77777777" w:rsidR="00001C55" w:rsidRPr="00100710" w:rsidRDefault="00001C55" w:rsidP="009D3D7B">
            <w:pPr>
              <w:rPr>
                <w:rFonts w:cs="Arial"/>
                <w:noProof/>
                <w:sz w:val="18"/>
              </w:rPr>
            </w:pPr>
          </w:p>
          <w:p w14:paraId="1ACB0653" w14:textId="77777777" w:rsidR="00001C55" w:rsidRPr="00100710" w:rsidRDefault="00001C55" w:rsidP="009D3D7B">
            <w:pPr>
              <w:rPr>
                <w:rFonts w:cs="Arial"/>
                <w:noProof/>
                <w:sz w:val="18"/>
              </w:rPr>
            </w:pPr>
            <w:r w:rsidRPr="00100710">
              <w:rPr>
                <w:rFonts w:cs="Arial"/>
                <w:noProof/>
                <w:sz w:val="18"/>
              </w:rPr>
              <w:t xml:space="preserve">PONUDNIK JE MSP (mikro, majhno ali srednje veliko podjetje) </w:t>
            </w:r>
            <w:r w:rsidRPr="00100710">
              <w:rPr>
                <w:rFonts w:cs="Arial"/>
                <w:i/>
                <w:noProof/>
                <w:sz w:val="18"/>
              </w:rPr>
              <w:t>– ustrezno obkrožite</w:t>
            </w:r>
          </w:p>
        </w:tc>
        <w:tc>
          <w:tcPr>
            <w:tcW w:w="4500" w:type="dxa"/>
            <w:vAlign w:val="center"/>
          </w:tcPr>
          <w:p w14:paraId="79BE669B" w14:textId="77777777" w:rsidR="00001C55" w:rsidRPr="00100710" w:rsidRDefault="00001C55" w:rsidP="009D3D7B">
            <w:pPr>
              <w:jc w:val="center"/>
              <w:rPr>
                <w:rFonts w:cs="Arial"/>
                <w:noProof/>
                <w:sz w:val="18"/>
              </w:rPr>
            </w:pPr>
            <w:r w:rsidRPr="00100710">
              <w:rPr>
                <w:rFonts w:cs="Arial"/>
                <w:noProof/>
                <w:sz w:val="18"/>
              </w:rPr>
              <w:t>DA       NE</w:t>
            </w:r>
          </w:p>
        </w:tc>
      </w:tr>
      <w:tr w:rsidR="00001C55" w:rsidRPr="00100710" w14:paraId="1254AAF5" w14:textId="77777777" w:rsidTr="009D3D7B">
        <w:tc>
          <w:tcPr>
            <w:tcW w:w="4788" w:type="dxa"/>
          </w:tcPr>
          <w:p w14:paraId="17A952D3" w14:textId="77777777" w:rsidR="00001C55" w:rsidRPr="00100710" w:rsidRDefault="00001C55" w:rsidP="009D3D7B">
            <w:pPr>
              <w:rPr>
                <w:rFonts w:cs="Arial"/>
                <w:noProof/>
                <w:sz w:val="18"/>
              </w:rPr>
            </w:pPr>
          </w:p>
          <w:p w14:paraId="55DB1442" w14:textId="77777777" w:rsidR="00001C55" w:rsidRPr="00100710" w:rsidRDefault="00001C55" w:rsidP="009D3D7B">
            <w:pPr>
              <w:rPr>
                <w:rFonts w:cs="Arial"/>
                <w:noProof/>
                <w:sz w:val="18"/>
              </w:rPr>
            </w:pPr>
            <w:r w:rsidRPr="00100710">
              <w:rPr>
                <w:rFonts w:cs="Arial"/>
                <w:noProof/>
                <w:sz w:val="18"/>
              </w:rPr>
              <w:t>NASLOV PONUDNIKA:</w:t>
            </w:r>
          </w:p>
          <w:p w14:paraId="50A51D3D" w14:textId="77777777" w:rsidR="00001C55" w:rsidRPr="00100710" w:rsidRDefault="00001C55" w:rsidP="009D3D7B">
            <w:pPr>
              <w:rPr>
                <w:rFonts w:cs="Arial"/>
                <w:noProof/>
                <w:sz w:val="18"/>
              </w:rPr>
            </w:pPr>
          </w:p>
        </w:tc>
        <w:tc>
          <w:tcPr>
            <w:tcW w:w="4500" w:type="dxa"/>
          </w:tcPr>
          <w:p w14:paraId="695F9143" w14:textId="77777777" w:rsidR="00001C55" w:rsidRPr="00100710" w:rsidRDefault="00001C55" w:rsidP="009D3D7B">
            <w:pPr>
              <w:rPr>
                <w:rFonts w:cs="Arial"/>
                <w:noProof/>
                <w:sz w:val="18"/>
              </w:rPr>
            </w:pPr>
          </w:p>
        </w:tc>
      </w:tr>
      <w:tr w:rsidR="00001C55" w:rsidRPr="00100710" w14:paraId="14F20C69" w14:textId="77777777" w:rsidTr="009D3D7B">
        <w:tc>
          <w:tcPr>
            <w:tcW w:w="4788" w:type="dxa"/>
          </w:tcPr>
          <w:p w14:paraId="552F36E5" w14:textId="77777777" w:rsidR="00001C55" w:rsidRPr="00100710" w:rsidRDefault="00001C55" w:rsidP="009D3D7B">
            <w:pPr>
              <w:rPr>
                <w:rFonts w:cs="Arial"/>
                <w:noProof/>
                <w:sz w:val="18"/>
              </w:rPr>
            </w:pPr>
          </w:p>
          <w:p w14:paraId="0F59CA62" w14:textId="77777777" w:rsidR="00001C55" w:rsidRPr="00100710" w:rsidRDefault="00001C55" w:rsidP="009D3D7B">
            <w:pPr>
              <w:rPr>
                <w:rFonts w:cs="Arial"/>
                <w:noProof/>
                <w:sz w:val="18"/>
              </w:rPr>
            </w:pPr>
            <w:r w:rsidRPr="00100710">
              <w:rPr>
                <w:rFonts w:cs="Arial"/>
                <w:noProof/>
                <w:sz w:val="18"/>
              </w:rPr>
              <w:t>ŠT. TRANSAKCIJSKEGA (POSLOVNEGA) RAČUNA:</w:t>
            </w:r>
          </w:p>
          <w:p w14:paraId="02B5C741" w14:textId="77777777" w:rsidR="00001C55" w:rsidRPr="00100710" w:rsidRDefault="00001C55" w:rsidP="009D3D7B">
            <w:pPr>
              <w:rPr>
                <w:rFonts w:cs="Arial"/>
                <w:noProof/>
                <w:sz w:val="18"/>
              </w:rPr>
            </w:pPr>
          </w:p>
        </w:tc>
        <w:tc>
          <w:tcPr>
            <w:tcW w:w="4500" w:type="dxa"/>
          </w:tcPr>
          <w:p w14:paraId="12A9BE31" w14:textId="77777777" w:rsidR="00001C55" w:rsidRPr="00100710" w:rsidRDefault="00001C55" w:rsidP="009D3D7B">
            <w:pPr>
              <w:rPr>
                <w:rFonts w:cs="Arial"/>
                <w:noProof/>
                <w:sz w:val="18"/>
              </w:rPr>
            </w:pPr>
          </w:p>
        </w:tc>
      </w:tr>
      <w:tr w:rsidR="00001C55" w:rsidRPr="00100710" w14:paraId="5C536119" w14:textId="77777777" w:rsidTr="009D3D7B">
        <w:tc>
          <w:tcPr>
            <w:tcW w:w="4788" w:type="dxa"/>
          </w:tcPr>
          <w:p w14:paraId="24D2E1E0" w14:textId="77777777" w:rsidR="00001C55" w:rsidRPr="00100710" w:rsidRDefault="00001C55" w:rsidP="009D3D7B">
            <w:pPr>
              <w:rPr>
                <w:rFonts w:cs="Arial"/>
                <w:noProof/>
                <w:sz w:val="18"/>
              </w:rPr>
            </w:pPr>
          </w:p>
          <w:p w14:paraId="49301E06" w14:textId="77777777" w:rsidR="00001C55" w:rsidRPr="00100710" w:rsidRDefault="00001C55" w:rsidP="009D3D7B">
            <w:pPr>
              <w:rPr>
                <w:rFonts w:cs="Arial"/>
                <w:noProof/>
                <w:sz w:val="18"/>
              </w:rPr>
            </w:pPr>
            <w:r w:rsidRPr="00100710">
              <w:rPr>
                <w:rFonts w:cs="Arial"/>
                <w:noProof/>
                <w:sz w:val="18"/>
              </w:rPr>
              <w:t>NASLOV BANKE:</w:t>
            </w:r>
          </w:p>
          <w:p w14:paraId="55FCA93D" w14:textId="77777777" w:rsidR="00001C55" w:rsidRPr="00100710" w:rsidRDefault="00001C55" w:rsidP="009D3D7B">
            <w:pPr>
              <w:rPr>
                <w:rFonts w:cs="Arial"/>
                <w:noProof/>
                <w:sz w:val="18"/>
              </w:rPr>
            </w:pPr>
          </w:p>
        </w:tc>
        <w:tc>
          <w:tcPr>
            <w:tcW w:w="4500" w:type="dxa"/>
          </w:tcPr>
          <w:p w14:paraId="58F579ED" w14:textId="77777777" w:rsidR="00001C55" w:rsidRPr="00100710" w:rsidRDefault="00001C55" w:rsidP="009D3D7B">
            <w:pPr>
              <w:rPr>
                <w:rFonts w:cs="Arial"/>
                <w:noProof/>
                <w:sz w:val="18"/>
              </w:rPr>
            </w:pPr>
          </w:p>
        </w:tc>
      </w:tr>
      <w:tr w:rsidR="00001C55" w:rsidRPr="00100710" w14:paraId="4A076282" w14:textId="77777777" w:rsidTr="009D3D7B">
        <w:tc>
          <w:tcPr>
            <w:tcW w:w="4788" w:type="dxa"/>
          </w:tcPr>
          <w:p w14:paraId="05C0DA6C" w14:textId="77777777" w:rsidR="00001C55" w:rsidRPr="00100710" w:rsidRDefault="00001C55" w:rsidP="009D3D7B">
            <w:pPr>
              <w:rPr>
                <w:rFonts w:cs="Arial"/>
                <w:noProof/>
                <w:sz w:val="18"/>
              </w:rPr>
            </w:pPr>
          </w:p>
          <w:p w14:paraId="528808A5" w14:textId="77777777" w:rsidR="00001C55" w:rsidRPr="00100710" w:rsidRDefault="00001C55" w:rsidP="009D3D7B">
            <w:pPr>
              <w:rPr>
                <w:rFonts w:cs="Arial"/>
                <w:noProof/>
                <w:sz w:val="18"/>
              </w:rPr>
            </w:pPr>
            <w:r w:rsidRPr="00100710">
              <w:rPr>
                <w:rFonts w:cs="Arial"/>
                <w:noProof/>
                <w:sz w:val="18"/>
              </w:rPr>
              <w:t>KONTAK. OSEBA, ODGOVORNA ZA PONUDBO:</w:t>
            </w:r>
          </w:p>
          <w:p w14:paraId="47C0909C" w14:textId="77777777" w:rsidR="00001C55" w:rsidRPr="00100710" w:rsidRDefault="00001C55" w:rsidP="009D3D7B">
            <w:pPr>
              <w:rPr>
                <w:rFonts w:cs="Arial"/>
                <w:noProof/>
                <w:sz w:val="18"/>
              </w:rPr>
            </w:pPr>
          </w:p>
        </w:tc>
        <w:tc>
          <w:tcPr>
            <w:tcW w:w="4500" w:type="dxa"/>
          </w:tcPr>
          <w:p w14:paraId="41789560" w14:textId="77777777" w:rsidR="00001C55" w:rsidRPr="00100710" w:rsidRDefault="00001C55" w:rsidP="009D3D7B">
            <w:pPr>
              <w:rPr>
                <w:rFonts w:cs="Arial"/>
                <w:noProof/>
                <w:sz w:val="18"/>
              </w:rPr>
            </w:pPr>
          </w:p>
        </w:tc>
      </w:tr>
      <w:tr w:rsidR="00001C55" w:rsidRPr="00100710" w14:paraId="11F2D570" w14:textId="77777777" w:rsidTr="009D3D7B">
        <w:tc>
          <w:tcPr>
            <w:tcW w:w="4788" w:type="dxa"/>
          </w:tcPr>
          <w:p w14:paraId="185AFEE1" w14:textId="77777777" w:rsidR="00001C55" w:rsidRPr="00100710" w:rsidRDefault="00001C55" w:rsidP="009D3D7B">
            <w:pPr>
              <w:rPr>
                <w:rFonts w:cs="Arial"/>
                <w:noProof/>
                <w:sz w:val="18"/>
              </w:rPr>
            </w:pPr>
          </w:p>
          <w:p w14:paraId="75F0B58F" w14:textId="77777777" w:rsidR="00001C55" w:rsidRPr="00100710" w:rsidRDefault="00001C55" w:rsidP="009D3D7B">
            <w:pPr>
              <w:ind w:right="-108"/>
              <w:jc w:val="left"/>
              <w:rPr>
                <w:rFonts w:cs="Arial"/>
                <w:noProof/>
                <w:sz w:val="18"/>
              </w:rPr>
            </w:pPr>
            <w:r w:rsidRPr="00100710">
              <w:rPr>
                <w:rFonts w:cs="Arial"/>
                <w:noProof/>
                <w:sz w:val="18"/>
              </w:rPr>
              <w:t>ELEKTRONSKI NASLOV KONTAKTNE OSEBE, TELEFON:</w:t>
            </w:r>
          </w:p>
          <w:p w14:paraId="2E721527" w14:textId="77777777" w:rsidR="00001C55" w:rsidRPr="00100710" w:rsidRDefault="00001C55" w:rsidP="009D3D7B">
            <w:pPr>
              <w:ind w:right="-108"/>
              <w:jc w:val="left"/>
              <w:rPr>
                <w:rFonts w:cs="Arial"/>
                <w:noProof/>
                <w:sz w:val="18"/>
              </w:rPr>
            </w:pPr>
          </w:p>
        </w:tc>
        <w:tc>
          <w:tcPr>
            <w:tcW w:w="4500" w:type="dxa"/>
          </w:tcPr>
          <w:p w14:paraId="69A249B7" w14:textId="77777777" w:rsidR="00001C55" w:rsidRPr="00100710" w:rsidRDefault="00001C55" w:rsidP="009D3D7B">
            <w:pPr>
              <w:rPr>
                <w:rFonts w:cs="Arial"/>
                <w:noProof/>
                <w:sz w:val="18"/>
              </w:rPr>
            </w:pPr>
          </w:p>
        </w:tc>
      </w:tr>
      <w:tr w:rsidR="00001C55" w:rsidRPr="00100710" w14:paraId="7A1BB049" w14:textId="77777777" w:rsidTr="009D3D7B">
        <w:tc>
          <w:tcPr>
            <w:tcW w:w="4788" w:type="dxa"/>
          </w:tcPr>
          <w:p w14:paraId="2BF2E901" w14:textId="77777777" w:rsidR="00001C55" w:rsidRPr="00100710" w:rsidRDefault="00001C55" w:rsidP="009D3D7B">
            <w:pPr>
              <w:rPr>
                <w:rFonts w:cs="Arial"/>
                <w:noProof/>
                <w:sz w:val="18"/>
              </w:rPr>
            </w:pPr>
          </w:p>
          <w:p w14:paraId="20E19180" w14:textId="77777777" w:rsidR="00001C55" w:rsidRPr="00100710" w:rsidRDefault="00001C55" w:rsidP="009D3D7B">
            <w:pPr>
              <w:rPr>
                <w:rFonts w:cs="Arial"/>
                <w:noProof/>
                <w:sz w:val="18"/>
              </w:rPr>
            </w:pPr>
            <w:r w:rsidRPr="00100710">
              <w:rPr>
                <w:rFonts w:cs="Arial"/>
                <w:noProof/>
                <w:sz w:val="18"/>
              </w:rPr>
              <w:t>DAVČNA ŠTEVILKA PONUDNIKA:</w:t>
            </w:r>
          </w:p>
          <w:p w14:paraId="08978F94" w14:textId="77777777" w:rsidR="00001C55" w:rsidRPr="00100710" w:rsidRDefault="00001C55" w:rsidP="009D3D7B">
            <w:pPr>
              <w:rPr>
                <w:rFonts w:cs="Arial"/>
                <w:noProof/>
                <w:sz w:val="18"/>
              </w:rPr>
            </w:pPr>
          </w:p>
        </w:tc>
        <w:tc>
          <w:tcPr>
            <w:tcW w:w="4500" w:type="dxa"/>
          </w:tcPr>
          <w:p w14:paraId="396BDD75" w14:textId="77777777" w:rsidR="00001C55" w:rsidRPr="00100710" w:rsidRDefault="00001C55" w:rsidP="009D3D7B">
            <w:pPr>
              <w:pStyle w:val="Header"/>
              <w:rPr>
                <w:rFonts w:ascii="Arial" w:hAnsi="Arial" w:cs="Arial"/>
                <w:noProof/>
                <w:sz w:val="18"/>
                <w:lang w:val="sl-SI"/>
              </w:rPr>
            </w:pPr>
          </w:p>
        </w:tc>
      </w:tr>
      <w:tr w:rsidR="00001C55" w:rsidRPr="00100710" w14:paraId="32FB754D" w14:textId="77777777" w:rsidTr="009D3D7B">
        <w:tc>
          <w:tcPr>
            <w:tcW w:w="4788" w:type="dxa"/>
          </w:tcPr>
          <w:p w14:paraId="1346D81C" w14:textId="77777777" w:rsidR="00001C55" w:rsidRPr="00100710" w:rsidRDefault="00001C55" w:rsidP="009D3D7B">
            <w:pPr>
              <w:rPr>
                <w:rFonts w:cs="Arial"/>
                <w:noProof/>
                <w:sz w:val="18"/>
              </w:rPr>
            </w:pPr>
          </w:p>
          <w:p w14:paraId="1FDD59C1" w14:textId="77777777" w:rsidR="00001C55" w:rsidRPr="00100710" w:rsidRDefault="00001C55" w:rsidP="009D3D7B">
            <w:pPr>
              <w:rPr>
                <w:rFonts w:cs="Arial"/>
                <w:noProof/>
                <w:sz w:val="18"/>
              </w:rPr>
            </w:pPr>
            <w:r w:rsidRPr="00100710">
              <w:rPr>
                <w:rFonts w:cs="Arial"/>
                <w:noProof/>
                <w:sz w:val="18"/>
              </w:rPr>
              <w:t>MATIČNA ŠTEVILKA PONUDNIKA:</w:t>
            </w:r>
          </w:p>
          <w:p w14:paraId="09C901B5" w14:textId="77777777" w:rsidR="00001C55" w:rsidRPr="00100710" w:rsidRDefault="00001C55" w:rsidP="009D3D7B">
            <w:pPr>
              <w:rPr>
                <w:rFonts w:cs="Arial"/>
                <w:noProof/>
                <w:sz w:val="18"/>
              </w:rPr>
            </w:pPr>
          </w:p>
        </w:tc>
        <w:tc>
          <w:tcPr>
            <w:tcW w:w="4500" w:type="dxa"/>
          </w:tcPr>
          <w:p w14:paraId="7F531FE4" w14:textId="77777777" w:rsidR="00001C55" w:rsidRPr="00100710" w:rsidRDefault="00001C55" w:rsidP="009D3D7B">
            <w:pPr>
              <w:pStyle w:val="Header"/>
              <w:rPr>
                <w:rFonts w:ascii="Arial" w:hAnsi="Arial" w:cs="Arial"/>
                <w:noProof/>
                <w:sz w:val="18"/>
                <w:lang w:val="sl-SI"/>
              </w:rPr>
            </w:pPr>
          </w:p>
        </w:tc>
      </w:tr>
      <w:tr w:rsidR="00001C55" w:rsidRPr="00100710" w14:paraId="51AAE01E" w14:textId="77777777" w:rsidTr="009D3D7B">
        <w:tc>
          <w:tcPr>
            <w:tcW w:w="4788" w:type="dxa"/>
          </w:tcPr>
          <w:p w14:paraId="73CFCE08" w14:textId="77777777" w:rsidR="00001C55" w:rsidRPr="00100710" w:rsidRDefault="00001C55" w:rsidP="009D3D7B">
            <w:pPr>
              <w:rPr>
                <w:rFonts w:cs="Arial"/>
                <w:noProof/>
                <w:sz w:val="18"/>
              </w:rPr>
            </w:pPr>
          </w:p>
          <w:p w14:paraId="061FF88E" w14:textId="77777777" w:rsidR="00001C55" w:rsidRPr="00100710" w:rsidRDefault="00001C55" w:rsidP="009D3D7B">
            <w:pPr>
              <w:rPr>
                <w:rFonts w:cs="Arial"/>
                <w:noProof/>
                <w:sz w:val="18"/>
              </w:rPr>
            </w:pPr>
            <w:r w:rsidRPr="00100710">
              <w:rPr>
                <w:rFonts w:cs="Arial"/>
                <w:noProof/>
                <w:sz w:val="18"/>
              </w:rPr>
              <w:t>ODGOVORNA OSEBA ZA PODPIS POGODBE:</w:t>
            </w:r>
          </w:p>
          <w:p w14:paraId="138F0594" w14:textId="77777777" w:rsidR="00001C55" w:rsidRPr="00100710" w:rsidRDefault="00001C55" w:rsidP="009D3D7B">
            <w:pPr>
              <w:rPr>
                <w:rFonts w:cs="Arial"/>
                <w:noProof/>
                <w:sz w:val="18"/>
              </w:rPr>
            </w:pPr>
          </w:p>
        </w:tc>
        <w:tc>
          <w:tcPr>
            <w:tcW w:w="4500" w:type="dxa"/>
          </w:tcPr>
          <w:p w14:paraId="70D5B5C3" w14:textId="77777777" w:rsidR="00001C55" w:rsidRPr="00100710" w:rsidRDefault="00001C55" w:rsidP="009D3D7B">
            <w:pPr>
              <w:rPr>
                <w:rFonts w:cs="Arial"/>
                <w:noProof/>
                <w:sz w:val="18"/>
              </w:rPr>
            </w:pPr>
          </w:p>
        </w:tc>
      </w:tr>
      <w:tr w:rsidR="00001C55" w:rsidRPr="00100710" w14:paraId="7329EEED" w14:textId="77777777" w:rsidTr="009D3D7B">
        <w:tc>
          <w:tcPr>
            <w:tcW w:w="4788" w:type="dxa"/>
          </w:tcPr>
          <w:p w14:paraId="2364B67E" w14:textId="77777777" w:rsidR="00001C55" w:rsidRPr="00100710" w:rsidRDefault="00001C55" w:rsidP="009D3D7B">
            <w:pPr>
              <w:rPr>
                <w:rFonts w:cs="Arial"/>
                <w:noProof/>
                <w:sz w:val="18"/>
              </w:rPr>
            </w:pPr>
          </w:p>
          <w:p w14:paraId="69B9C036" w14:textId="77777777" w:rsidR="00001C55" w:rsidRPr="00100710" w:rsidRDefault="00001C55" w:rsidP="009D3D7B">
            <w:pPr>
              <w:rPr>
                <w:rFonts w:cs="Arial"/>
                <w:noProof/>
                <w:sz w:val="18"/>
              </w:rPr>
            </w:pPr>
            <w:r w:rsidRPr="00100710">
              <w:rPr>
                <w:rFonts w:cs="Arial"/>
                <w:noProof/>
                <w:sz w:val="18"/>
              </w:rPr>
              <w:t>NAZIV ODGOVORNE OSEBE ZA PODPIS POGODBE:</w:t>
            </w:r>
          </w:p>
          <w:p w14:paraId="160FB98D" w14:textId="77777777" w:rsidR="00001C55" w:rsidRPr="00100710" w:rsidRDefault="00001C55" w:rsidP="009D3D7B">
            <w:pPr>
              <w:rPr>
                <w:rFonts w:cs="Arial"/>
                <w:noProof/>
                <w:sz w:val="18"/>
              </w:rPr>
            </w:pPr>
          </w:p>
        </w:tc>
        <w:tc>
          <w:tcPr>
            <w:tcW w:w="4500" w:type="dxa"/>
          </w:tcPr>
          <w:p w14:paraId="744E1935" w14:textId="77777777" w:rsidR="00001C55" w:rsidRPr="00100710" w:rsidRDefault="00001C55" w:rsidP="009D3D7B">
            <w:pPr>
              <w:rPr>
                <w:rFonts w:cs="Arial"/>
                <w:noProof/>
                <w:sz w:val="18"/>
              </w:rPr>
            </w:pPr>
          </w:p>
        </w:tc>
      </w:tr>
    </w:tbl>
    <w:p w14:paraId="1C28ADFB" w14:textId="77777777" w:rsidR="00001C55" w:rsidRPr="00100710" w:rsidRDefault="00001C55" w:rsidP="00001C55">
      <w:pPr>
        <w:tabs>
          <w:tab w:val="center" w:pos="1440"/>
          <w:tab w:val="center" w:pos="4320"/>
          <w:tab w:val="center" w:pos="7200"/>
        </w:tabs>
        <w:spacing w:line="360" w:lineRule="auto"/>
        <w:rPr>
          <w:noProof/>
        </w:rPr>
      </w:pPr>
    </w:p>
    <w:p w14:paraId="5FA73772" w14:textId="77777777" w:rsidR="00001C55" w:rsidRPr="00100710" w:rsidRDefault="00001C55" w:rsidP="00001C55">
      <w:pPr>
        <w:tabs>
          <w:tab w:val="center" w:pos="1440"/>
          <w:tab w:val="center" w:pos="4320"/>
          <w:tab w:val="center" w:pos="7200"/>
        </w:tabs>
        <w:spacing w:line="360" w:lineRule="auto"/>
        <w:rPr>
          <w:noProof/>
        </w:rPr>
      </w:pPr>
    </w:p>
    <w:p w14:paraId="2D06F246" w14:textId="77777777" w:rsidR="00001C55" w:rsidRPr="00100710" w:rsidRDefault="00001C55" w:rsidP="00001C55">
      <w:pPr>
        <w:tabs>
          <w:tab w:val="center" w:pos="1440"/>
          <w:tab w:val="center" w:pos="4320"/>
          <w:tab w:val="center" w:pos="7200"/>
        </w:tabs>
        <w:spacing w:line="360" w:lineRule="auto"/>
        <w:rPr>
          <w:noProof/>
        </w:rPr>
      </w:pPr>
      <w:r w:rsidRPr="00100710">
        <w:rPr>
          <w:noProof/>
        </w:rPr>
        <w:tab/>
        <w:t xml:space="preserve">Kraj in datum: </w:t>
      </w:r>
      <w:r w:rsidRPr="00100710">
        <w:rPr>
          <w:noProof/>
        </w:rPr>
        <w:tab/>
        <w:t>Žig:</w:t>
      </w:r>
      <w:r w:rsidRPr="00100710">
        <w:rPr>
          <w:noProof/>
        </w:rPr>
        <w:tab/>
        <w:t>Podpis zastopnika</w:t>
      </w:r>
    </w:p>
    <w:p w14:paraId="7E892372" w14:textId="77777777" w:rsidR="00001C55" w:rsidRPr="00100710" w:rsidRDefault="00001C55" w:rsidP="00001C55">
      <w:pPr>
        <w:tabs>
          <w:tab w:val="center" w:pos="1440"/>
          <w:tab w:val="center" w:pos="4320"/>
          <w:tab w:val="center" w:pos="7200"/>
        </w:tabs>
        <w:spacing w:line="360" w:lineRule="auto"/>
        <w:rPr>
          <w:noProof/>
        </w:rPr>
      </w:pPr>
      <w:r w:rsidRPr="00100710">
        <w:rPr>
          <w:noProof/>
        </w:rPr>
        <w:tab/>
      </w:r>
      <w:r w:rsidRPr="00100710">
        <w:rPr>
          <w:noProof/>
        </w:rPr>
        <w:tab/>
      </w:r>
      <w:r w:rsidRPr="00100710">
        <w:rPr>
          <w:noProof/>
        </w:rPr>
        <w:tab/>
        <w:t>oz. prokurista:</w:t>
      </w:r>
    </w:p>
    <w:p w14:paraId="6E21B935" w14:textId="77777777" w:rsidR="00001C55" w:rsidRPr="00100710" w:rsidRDefault="00001C55" w:rsidP="00001C55">
      <w:pPr>
        <w:tabs>
          <w:tab w:val="center" w:pos="1440"/>
          <w:tab w:val="center" w:pos="4320"/>
          <w:tab w:val="center" w:pos="7200"/>
        </w:tabs>
        <w:spacing w:line="360" w:lineRule="auto"/>
        <w:rPr>
          <w:noProof/>
        </w:rPr>
      </w:pPr>
    </w:p>
    <w:p w14:paraId="1ECB1C91" w14:textId="77777777" w:rsidR="00001C55" w:rsidRPr="00100710" w:rsidRDefault="00001C55" w:rsidP="00001C55">
      <w:pPr>
        <w:tabs>
          <w:tab w:val="center" w:pos="1440"/>
          <w:tab w:val="center" w:pos="4320"/>
          <w:tab w:val="center" w:pos="7200"/>
        </w:tabs>
        <w:rPr>
          <w:noProof/>
        </w:rPr>
      </w:pPr>
      <w:r w:rsidRPr="00100710">
        <w:rPr>
          <w:noProof/>
        </w:rPr>
        <w:tab/>
        <w:t>........................................</w:t>
      </w:r>
      <w:r w:rsidRPr="00100710">
        <w:rPr>
          <w:noProof/>
        </w:rPr>
        <w:tab/>
      </w:r>
      <w:r w:rsidRPr="00100710">
        <w:rPr>
          <w:noProof/>
        </w:rPr>
        <w:tab/>
        <w:t>...........................................</w:t>
      </w:r>
    </w:p>
    <w:p w14:paraId="7113B952" w14:textId="77777777" w:rsidR="00001C55" w:rsidRPr="00100710" w:rsidRDefault="00001C55" w:rsidP="00001C55">
      <w:pPr>
        <w:tabs>
          <w:tab w:val="center" w:pos="1440"/>
          <w:tab w:val="center" w:pos="4320"/>
          <w:tab w:val="center" w:pos="7200"/>
        </w:tabs>
        <w:rPr>
          <w:noProof/>
        </w:rPr>
      </w:pPr>
    </w:p>
    <w:p w14:paraId="4377011F" w14:textId="77777777" w:rsidR="0045742D" w:rsidRPr="00100710" w:rsidRDefault="0045742D" w:rsidP="001C1056">
      <w:pPr>
        <w:rPr>
          <w:b/>
          <w:noProof/>
        </w:rPr>
      </w:pPr>
    </w:p>
    <w:p w14:paraId="331207AD" w14:textId="77777777" w:rsidR="008E2BBE" w:rsidRDefault="008E2BBE">
      <w:pPr>
        <w:jc w:val="left"/>
        <w:rPr>
          <w:b/>
          <w:noProof/>
        </w:rPr>
      </w:pPr>
      <w:r>
        <w:rPr>
          <w:b/>
          <w:noProof/>
        </w:rPr>
        <w:br w:type="page"/>
      </w:r>
    </w:p>
    <w:p w14:paraId="4772D0A3" w14:textId="1E1552B1" w:rsidR="00E06B10" w:rsidRPr="00100710" w:rsidRDefault="00E06B10" w:rsidP="00E06B10">
      <w:pPr>
        <w:jc w:val="right"/>
        <w:rPr>
          <w:b/>
          <w:noProof/>
        </w:rPr>
      </w:pPr>
      <w:r w:rsidRPr="00100710">
        <w:rPr>
          <w:b/>
          <w:noProof/>
        </w:rPr>
        <w:lastRenderedPageBreak/>
        <w:t>OBR-2</w:t>
      </w:r>
    </w:p>
    <w:p w14:paraId="1ABAD6E8" w14:textId="77777777" w:rsidR="00E06B10" w:rsidRPr="00100710" w:rsidRDefault="00E06B10" w:rsidP="00E06B10">
      <w:pPr>
        <w:framePr w:hSpace="141" w:wrap="around" w:vAnchor="text" w:hAnchor="page" w:x="6632" w:y="1"/>
        <w:rPr>
          <w:rFonts w:cs="Arial"/>
          <w:noProof/>
        </w:rPr>
      </w:pPr>
    </w:p>
    <w:p w14:paraId="0CD34605" w14:textId="77777777" w:rsidR="00E06B10" w:rsidRPr="00100710" w:rsidRDefault="00E06B10" w:rsidP="00DF65EB">
      <w:pPr>
        <w:rPr>
          <w:noProof/>
        </w:rPr>
      </w:pPr>
    </w:p>
    <w:p w14:paraId="2031E916" w14:textId="77777777" w:rsidR="00DF65EB" w:rsidRPr="00100710" w:rsidRDefault="00DF65EB" w:rsidP="00DF65EB">
      <w:pPr>
        <w:rPr>
          <w:noProof/>
        </w:rPr>
      </w:pPr>
    </w:p>
    <w:p w14:paraId="35C7BE78" w14:textId="77777777" w:rsidR="00E06B10" w:rsidRPr="00100710" w:rsidRDefault="00E06B10" w:rsidP="00E06B10">
      <w:pPr>
        <w:pStyle w:val="Heading2"/>
        <w:numPr>
          <w:ilvl w:val="0"/>
          <w:numId w:val="0"/>
        </w:numPr>
        <w:jc w:val="center"/>
        <w:rPr>
          <w:b/>
          <w:bCs/>
          <w:noProof/>
        </w:rPr>
      </w:pPr>
      <w:bookmarkStart w:id="112" w:name="_Toc233113441"/>
      <w:r w:rsidRPr="00100710">
        <w:rPr>
          <w:b/>
          <w:bCs/>
          <w:noProof/>
        </w:rPr>
        <w:t>Izjava o sprejem</w:t>
      </w:r>
      <w:r w:rsidR="00DF65EB" w:rsidRPr="00100710">
        <w:rPr>
          <w:b/>
          <w:bCs/>
          <w:noProof/>
        </w:rPr>
        <w:t>anju</w:t>
      </w:r>
      <w:r w:rsidRPr="00100710">
        <w:rPr>
          <w:b/>
          <w:bCs/>
          <w:noProof/>
        </w:rPr>
        <w:t xml:space="preserve"> pogojev javnega naročila</w:t>
      </w:r>
      <w:bookmarkEnd w:id="112"/>
    </w:p>
    <w:p w14:paraId="4AE2D464" w14:textId="31B06EAF" w:rsidR="00E06B10" w:rsidRPr="00100710" w:rsidRDefault="007969E9" w:rsidP="007F7AA6">
      <w:pPr>
        <w:jc w:val="center"/>
        <w:rPr>
          <w:b/>
          <w:noProof/>
        </w:rPr>
      </w:pPr>
      <w:r w:rsidRPr="00100710">
        <w:rPr>
          <w:b/>
          <w:noProof/>
        </w:rPr>
        <w:t>JN-</w:t>
      </w:r>
      <w:r w:rsidR="002972B9">
        <w:rPr>
          <w:b/>
          <w:noProof/>
        </w:rPr>
        <w:t>S0775</w:t>
      </w:r>
    </w:p>
    <w:p w14:paraId="7AFACF26" w14:textId="77777777" w:rsidR="00E06B10" w:rsidRDefault="00E06B10" w:rsidP="00E06B10">
      <w:pPr>
        <w:rPr>
          <w:noProof/>
        </w:rPr>
      </w:pPr>
    </w:p>
    <w:p w14:paraId="21D3BA5B" w14:textId="77777777" w:rsidR="005E19EF" w:rsidRDefault="005E19EF" w:rsidP="00E06B10">
      <w:pPr>
        <w:rPr>
          <w:noProof/>
        </w:rPr>
      </w:pPr>
    </w:p>
    <w:p w14:paraId="02A97A13" w14:textId="77777777" w:rsidR="005E19EF" w:rsidRPr="00100710" w:rsidRDefault="005E19EF" w:rsidP="00E06B10">
      <w:pPr>
        <w:rPr>
          <w:noProof/>
        </w:rPr>
      </w:pPr>
    </w:p>
    <w:p w14:paraId="13FA923A" w14:textId="77777777" w:rsidR="00001C55" w:rsidRPr="00100710" w:rsidRDefault="00001C55" w:rsidP="00001C55">
      <w:pPr>
        <w:jc w:val="left"/>
        <w:rPr>
          <w:b/>
          <w:bCs/>
          <w:sz w:val="18"/>
          <w:szCs w:val="18"/>
        </w:rPr>
      </w:pPr>
    </w:p>
    <w:p w14:paraId="6D38C947" w14:textId="707D5A35" w:rsidR="00001C55" w:rsidRPr="005E19EF" w:rsidRDefault="00001C55" w:rsidP="00001C55">
      <w:pPr>
        <w:jc w:val="left"/>
        <w:rPr>
          <w:b/>
          <w:bCs/>
          <w:szCs w:val="20"/>
        </w:rPr>
      </w:pPr>
      <w:r w:rsidRPr="005E19EF">
        <w:rPr>
          <w:b/>
          <w:bCs/>
          <w:szCs w:val="20"/>
        </w:rPr>
        <w:t xml:space="preserve">Ponudnik označi (obkroži), za kateri sklop daje ponudbo: </w:t>
      </w:r>
    </w:p>
    <w:p w14:paraId="59D7FAA1" w14:textId="77777777" w:rsidR="00527851" w:rsidRPr="005E19EF" w:rsidRDefault="00527851" w:rsidP="00001C55">
      <w:pPr>
        <w:jc w:val="left"/>
        <w:rPr>
          <w:b/>
          <w:bCs/>
          <w:szCs w:val="20"/>
        </w:rPr>
      </w:pPr>
    </w:p>
    <w:p w14:paraId="368EAA7F" w14:textId="2E1A61D8" w:rsidR="00001C55" w:rsidRPr="005E19EF" w:rsidRDefault="00001C55" w:rsidP="00001C55">
      <w:pPr>
        <w:jc w:val="left"/>
        <w:rPr>
          <w:bCs/>
          <w:szCs w:val="20"/>
        </w:rPr>
      </w:pPr>
      <w:r w:rsidRPr="005E19EF">
        <w:rPr>
          <w:bCs/>
          <w:szCs w:val="20"/>
        </w:rPr>
        <w:t>V primeru, da ponudnik daje ponudbo za vse sklope, ustrezno označi (obkroži) vse možnosti</w:t>
      </w:r>
      <w:r w:rsidR="00BC2DBE" w:rsidRPr="005E19EF">
        <w:rPr>
          <w:bCs/>
          <w:szCs w:val="20"/>
        </w:rPr>
        <w:t>:</w:t>
      </w:r>
    </w:p>
    <w:p w14:paraId="1A2F8DCD" w14:textId="77777777" w:rsidR="00001C55" w:rsidRPr="005E19EF" w:rsidRDefault="00001C55" w:rsidP="00001C55">
      <w:pPr>
        <w:jc w:val="center"/>
        <w:rPr>
          <w:bCs/>
          <w:szCs w:val="20"/>
        </w:rPr>
      </w:pPr>
    </w:p>
    <w:p w14:paraId="2D5FA5C6" w14:textId="26027C24" w:rsidR="00001C55" w:rsidRPr="005E19EF" w:rsidRDefault="00001C55" w:rsidP="00001C55">
      <w:pPr>
        <w:jc w:val="center"/>
        <w:rPr>
          <w:bCs/>
          <w:szCs w:val="20"/>
        </w:rPr>
      </w:pPr>
      <w:r w:rsidRPr="005E19EF">
        <w:rPr>
          <w:bCs/>
          <w:szCs w:val="20"/>
        </w:rPr>
        <w:t xml:space="preserve">Sklop </w:t>
      </w:r>
      <w:r w:rsidR="00C47A82">
        <w:rPr>
          <w:bCs/>
          <w:szCs w:val="20"/>
        </w:rPr>
        <w:t>D</w:t>
      </w:r>
      <w:r w:rsidRPr="005E19EF">
        <w:rPr>
          <w:bCs/>
          <w:szCs w:val="20"/>
        </w:rPr>
        <w:tab/>
      </w:r>
      <w:r w:rsidRPr="005E19EF">
        <w:rPr>
          <w:bCs/>
          <w:szCs w:val="20"/>
        </w:rPr>
        <w:tab/>
        <w:t xml:space="preserve">Sklop </w:t>
      </w:r>
      <w:r w:rsidR="00C47A82">
        <w:rPr>
          <w:bCs/>
          <w:szCs w:val="20"/>
        </w:rPr>
        <w:t>E</w:t>
      </w:r>
      <w:r w:rsidRPr="005E19EF">
        <w:rPr>
          <w:bCs/>
          <w:szCs w:val="20"/>
        </w:rPr>
        <w:tab/>
      </w:r>
      <w:r w:rsidRPr="005E19EF">
        <w:rPr>
          <w:bCs/>
          <w:szCs w:val="20"/>
        </w:rPr>
        <w:tab/>
        <w:t xml:space="preserve">Sklop </w:t>
      </w:r>
      <w:r w:rsidR="00C47A82">
        <w:rPr>
          <w:bCs/>
          <w:szCs w:val="20"/>
        </w:rPr>
        <w:t>F</w:t>
      </w:r>
      <w:r w:rsidRPr="005E19EF">
        <w:rPr>
          <w:bCs/>
          <w:szCs w:val="20"/>
        </w:rPr>
        <w:tab/>
      </w:r>
      <w:r w:rsidRPr="005E19EF">
        <w:rPr>
          <w:bCs/>
          <w:szCs w:val="20"/>
        </w:rPr>
        <w:tab/>
      </w:r>
    </w:p>
    <w:p w14:paraId="5F341C91" w14:textId="77777777" w:rsidR="00001C55" w:rsidRPr="00100710" w:rsidRDefault="00001C55" w:rsidP="00E06B10">
      <w:pPr>
        <w:rPr>
          <w:noProof/>
        </w:rPr>
      </w:pPr>
    </w:p>
    <w:p w14:paraId="6281C9C8" w14:textId="77777777" w:rsidR="00E06B10" w:rsidRPr="00100710" w:rsidRDefault="00E06B10" w:rsidP="00E06B10">
      <w:pPr>
        <w:rPr>
          <w:noProof/>
        </w:rPr>
      </w:pPr>
    </w:p>
    <w:p w14:paraId="2826E882" w14:textId="77777777" w:rsidR="00E06B10" w:rsidRPr="005E19EF" w:rsidRDefault="00E06B10" w:rsidP="005E19EF">
      <w:pPr>
        <w:spacing w:line="276" w:lineRule="auto"/>
      </w:pPr>
      <w:r w:rsidRPr="005E19EF">
        <w:t>Ponudnik:</w:t>
      </w:r>
    </w:p>
    <w:p w14:paraId="77B28E74" w14:textId="77777777" w:rsidR="00E06B10" w:rsidRPr="00100710" w:rsidRDefault="00E06B10" w:rsidP="005E19EF">
      <w:pPr>
        <w:spacing w:line="276" w:lineRule="auto"/>
      </w:pPr>
    </w:p>
    <w:p w14:paraId="180FE012" w14:textId="77777777" w:rsidR="00E06B10" w:rsidRPr="00100710" w:rsidRDefault="00E06B10" w:rsidP="005E19EF">
      <w:pPr>
        <w:spacing w:line="276" w:lineRule="auto"/>
      </w:pPr>
      <w:r w:rsidRPr="00100710">
        <w:t>- naziv in ime ponudnika: ..........................................................................................................................</w:t>
      </w:r>
    </w:p>
    <w:p w14:paraId="3413C39E" w14:textId="77777777" w:rsidR="00E06B10" w:rsidRPr="00100710" w:rsidRDefault="00E06B10" w:rsidP="005E19EF">
      <w:pPr>
        <w:spacing w:line="276" w:lineRule="auto"/>
      </w:pPr>
    </w:p>
    <w:p w14:paraId="75445D43" w14:textId="77777777" w:rsidR="00E06B10" w:rsidRPr="00100710" w:rsidRDefault="00E06B10" w:rsidP="005E19EF">
      <w:pPr>
        <w:spacing w:line="276" w:lineRule="auto"/>
      </w:pPr>
      <w:r w:rsidRPr="00100710">
        <w:t>- naslov: ....................................................................................................................................................</w:t>
      </w:r>
    </w:p>
    <w:p w14:paraId="5ABABD83" w14:textId="77777777" w:rsidR="00E06B10" w:rsidRPr="00100710" w:rsidRDefault="00E06B10" w:rsidP="005E19EF">
      <w:pPr>
        <w:spacing w:line="276" w:lineRule="auto"/>
      </w:pPr>
    </w:p>
    <w:p w14:paraId="49053344" w14:textId="77777777" w:rsidR="00E06B10" w:rsidRPr="00100710" w:rsidRDefault="00E06B10" w:rsidP="005E19EF">
      <w:pPr>
        <w:spacing w:line="276" w:lineRule="auto"/>
      </w:pPr>
      <w:r w:rsidRPr="00100710">
        <w:t xml:space="preserve">- </w:t>
      </w:r>
      <w:r w:rsidR="00DA0072" w:rsidRPr="00100710">
        <w:t>z</w:t>
      </w:r>
      <w:r w:rsidRPr="00100710">
        <w:t>astopnik (prokurist) oz. podpisnik pogodbe: .........................................................................................</w:t>
      </w:r>
    </w:p>
    <w:p w14:paraId="71C5B68B" w14:textId="77777777" w:rsidR="00E06B10" w:rsidRPr="005E19EF" w:rsidRDefault="00E06B10" w:rsidP="005E19EF">
      <w:pPr>
        <w:spacing w:line="276" w:lineRule="auto"/>
      </w:pPr>
    </w:p>
    <w:p w14:paraId="709B2AFB" w14:textId="7569A34D" w:rsidR="00940234" w:rsidRPr="005E19EF" w:rsidRDefault="00940234" w:rsidP="005E19EF">
      <w:pPr>
        <w:spacing w:line="276" w:lineRule="auto"/>
        <w:rPr>
          <w:b/>
          <w:bCs/>
        </w:rPr>
      </w:pPr>
      <w:r w:rsidRPr="005E19EF">
        <w:t xml:space="preserve">Izjavljamo, da sprejemamo vse pogoje, navedene v Dokumentaciji v zvezi z oddajo javnega naročila za predložitev ponudbe </w:t>
      </w:r>
      <w:r w:rsidRPr="005E19EF">
        <w:rPr>
          <w:b/>
          <w:bCs/>
        </w:rPr>
        <w:t>za scenske storitve za oddaje in projekte po sklopih.</w:t>
      </w:r>
    </w:p>
    <w:p w14:paraId="0BCCE11D" w14:textId="77777777" w:rsidR="00940234" w:rsidRPr="005E19EF" w:rsidRDefault="00940234" w:rsidP="00940234">
      <w:pPr>
        <w:spacing w:line="276" w:lineRule="auto"/>
      </w:pPr>
    </w:p>
    <w:p w14:paraId="4DE4C7D0" w14:textId="77777777" w:rsidR="00940234" w:rsidRPr="00C459A6" w:rsidRDefault="00940234" w:rsidP="00940234">
      <w:pPr>
        <w:spacing w:line="276" w:lineRule="auto"/>
      </w:pPr>
    </w:p>
    <w:p w14:paraId="5CD24BD4" w14:textId="77777777" w:rsidR="00940234" w:rsidRPr="00C459A6" w:rsidRDefault="00940234" w:rsidP="00940234">
      <w:pPr>
        <w:spacing w:line="276" w:lineRule="auto"/>
      </w:pPr>
      <w:r w:rsidRPr="00C459A6">
        <w:t>Pod kazensko in materialno odgovornostjo izjavljamo, da:</w:t>
      </w:r>
    </w:p>
    <w:p w14:paraId="0AB3F8FB" w14:textId="77777777" w:rsidR="00940234" w:rsidRPr="00C459A6" w:rsidRDefault="00940234" w:rsidP="008E2BBE">
      <w:pPr>
        <w:pStyle w:val="ListParagraph"/>
        <w:numPr>
          <w:ilvl w:val="0"/>
          <w:numId w:val="19"/>
        </w:numPr>
        <w:suppressAutoHyphens/>
        <w:spacing w:line="280" w:lineRule="atLeast"/>
      </w:pPr>
      <w:r w:rsidRPr="00C459A6">
        <w:t>bomo izvajali javno naročilo strokovno in kvalitetno po pravilih stroke, v skladu z veljavnimi predpisi (zakoni, pravilniki, standardi, tehničnimi soglasji), tehničnimi navodili, priporočili in normativi, če bomo izbrani za izvedbo javnega naročila;</w:t>
      </w:r>
    </w:p>
    <w:p w14:paraId="35637D6A" w14:textId="77777777" w:rsidR="00940234" w:rsidRPr="00C459A6" w:rsidRDefault="00940234" w:rsidP="008E2BBE">
      <w:pPr>
        <w:pStyle w:val="ListParagraph"/>
        <w:numPr>
          <w:ilvl w:val="0"/>
          <w:numId w:val="19"/>
        </w:numPr>
        <w:suppressAutoHyphens/>
        <w:spacing w:line="280" w:lineRule="atLeast"/>
      </w:pPr>
      <w:r w:rsidRPr="00C459A6">
        <w:t>bomo javno naročilo izvajali s strokovno usposobljenimi delavci oziroma kadrom in pri tem upoštevali vse zahteve varstva pri delu in delovne zakonodaje, veljavne na ozemlju RS;</w:t>
      </w:r>
    </w:p>
    <w:p w14:paraId="44CF293E" w14:textId="77777777" w:rsidR="00940234" w:rsidRPr="00C459A6" w:rsidRDefault="00940234" w:rsidP="008E2BBE">
      <w:pPr>
        <w:pStyle w:val="ListParagraph"/>
        <w:numPr>
          <w:ilvl w:val="0"/>
          <w:numId w:val="19"/>
        </w:numPr>
        <w:suppressAutoHyphens/>
        <w:spacing w:line="280" w:lineRule="atLeast"/>
      </w:pPr>
      <w:r w:rsidRPr="00C459A6">
        <w:t>se v celoti strinjamo in sprejemamo pogoje in ostale zahteve naročnika, navedene v tej dokumentaciji v zvezi z oddajo javnega naročila, brez kakršnihkoli omejitev;</w:t>
      </w:r>
    </w:p>
    <w:p w14:paraId="5A6E1247" w14:textId="77777777" w:rsidR="00940234" w:rsidRPr="00C459A6" w:rsidRDefault="00940234" w:rsidP="008E2BBE">
      <w:pPr>
        <w:pStyle w:val="ListParagraph"/>
        <w:numPr>
          <w:ilvl w:val="0"/>
          <w:numId w:val="19"/>
        </w:numPr>
        <w:suppressAutoHyphens/>
        <w:spacing w:line="280" w:lineRule="atLeast"/>
        <w:rPr>
          <w:b/>
          <w:bCs/>
        </w:rPr>
      </w:pPr>
      <w:r w:rsidRPr="00C459A6">
        <w:rPr>
          <w:b/>
          <w:bCs/>
        </w:rPr>
        <w:t>naša ponudba velja še 60 dni po roku za oddajo ponudb;</w:t>
      </w:r>
    </w:p>
    <w:p w14:paraId="4BC01711" w14:textId="77777777" w:rsidR="00940234" w:rsidRPr="00C459A6" w:rsidRDefault="00940234" w:rsidP="008E2BBE">
      <w:pPr>
        <w:pStyle w:val="ListParagraph"/>
        <w:numPr>
          <w:ilvl w:val="0"/>
          <w:numId w:val="19"/>
        </w:numPr>
        <w:suppressAutoHyphens/>
        <w:spacing w:line="280" w:lineRule="atLeast"/>
      </w:pPr>
      <w:r w:rsidRPr="00C459A6">
        <w:t>smo ob izdelavi ponudbe pregledali celotno dokumentacijo v zvezi z oddajo javnega naročila;</w:t>
      </w:r>
    </w:p>
    <w:p w14:paraId="2341C8E2" w14:textId="77777777" w:rsidR="00940234" w:rsidRPr="00C459A6" w:rsidRDefault="00940234" w:rsidP="008E2BBE">
      <w:pPr>
        <w:pStyle w:val="ListParagraph"/>
        <w:numPr>
          <w:ilvl w:val="0"/>
          <w:numId w:val="19"/>
        </w:numPr>
        <w:suppressAutoHyphens/>
        <w:spacing w:line="280" w:lineRule="atLeast"/>
      </w:pPr>
      <w:r w:rsidRPr="00C459A6">
        <w:t>smo v celoti seznanjeni z obsegom in zahtevnostjo javnega naročila;</w:t>
      </w:r>
    </w:p>
    <w:p w14:paraId="2DC45A8C" w14:textId="77777777" w:rsidR="00940234" w:rsidRPr="00C459A6" w:rsidRDefault="00940234" w:rsidP="008E2BBE">
      <w:pPr>
        <w:pStyle w:val="ListParagraph"/>
        <w:numPr>
          <w:ilvl w:val="0"/>
          <w:numId w:val="19"/>
        </w:numPr>
        <w:suppressAutoHyphens/>
        <w:spacing w:line="280" w:lineRule="atLeast"/>
      </w:pPr>
      <w:r w:rsidRPr="00C459A6">
        <w:t>smo podali samo resnične oziroma verodostojne izjave in podatke ter za njihovo resničnost prevzemamo popolno odgovornost.</w:t>
      </w:r>
    </w:p>
    <w:p w14:paraId="0F952505" w14:textId="77777777" w:rsidR="00E06B10" w:rsidRPr="00100710" w:rsidRDefault="00E06B10" w:rsidP="00E06B10">
      <w:pPr>
        <w:rPr>
          <w:noProof/>
        </w:rPr>
      </w:pPr>
    </w:p>
    <w:p w14:paraId="67B9FD17" w14:textId="77777777" w:rsidR="00E06B10" w:rsidRPr="00100710" w:rsidRDefault="00E06B10" w:rsidP="00E06B10">
      <w:pPr>
        <w:rPr>
          <w:noProof/>
        </w:rPr>
      </w:pPr>
    </w:p>
    <w:p w14:paraId="652F581C" w14:textId="77777777" w:rsidR="00E06B10" w:rsidRPr="00100710" w:rsidRDefault="00E06B10" w:rsidP="00E06B10">
      <w:pPr>
        <w:rPr>
          <w:noProof/>
        </w:rPr>
      </w:pPr>
    </w:p>
    <w:p w14:paraId="64541491" w14:textId="77777777" w:rsidR="00E06B10" w:rsidRPr="00100710" w:rsidRDefault="00E06B10" w:rsidP="00E06B10">
      <w:pPr>
        <w:rPr>
          <w:noProof/>
        </w:rPr>
      </w:pPr>
    </w:p>
    <w:p w14:paraId="62C85410" w14:textId="77777777" w:rsidR="00E06B10" w:rsidRPr="00100710" w:rsidRDefault="00E06B10" w:rsidP="00E06B10">
      <w:pPr>
        <w:rPr>
          <w:noProof/>
        </w:rPr>
      </w:pPr>
    </w:p>
    <w:p w14:paraId="3A4DE479" w14:textId="77777777" w:rsidR="00E06B10" w:rsidRPr="00100710" w:rsidRDefault="00E06B10" w:rsidP="00E06B10">
      <w:pPr>
        <w:rPr>
          <w:noProof/>
        </w:rPr>
      </w:pPr>
    </w:p>
    <w:p w14:paraId="6FC6E5C2" w14:textId="77777777" w:rsidR="00001C55" w:rsidRPr="00100710" w:rsidRDefault="00001C55" w:rsidP="00E06B10">
      <w:pPr>
        <w:rPr>
          <w:noProof/>
        </w:rPr>
      </w:pPr>
    </w:p>
    <w:p w14:paraId="68428F24" w14:textId="77777777" w:rsidR="00E06B10" w:rsidRPr="00100710" w:rsidRDefault="00E06B10" w:rsidP="005925AF">
      <w:pPr>
        <w:spacing w:line="360" w:lineRule="auto"/>
        <w:jc w:val="center"/>
        <w:rPr>
          <w:noProof/>
        </w:rPr>
      </w:pPr>
      <w:r w:rsidRPr="00100710">
        <w:rPr>
          <w:noProof/>
        </w:rPr>
        <w:t xml:space="preserve">Kraj in datum: </w:t>
      </w:r>
      <w:r w:rsidRPr="00100710">
        <w:rPr>
          <w:noProof/>
        </w:rPr>
        <w:tab/>
      </w:r>
      <w:r w:rsidRPr="00100710">
        <w:rPr>
          <w:noProof/>
        </w:rPr>
        <w:tab/>
      </w:r>
      <w:r w:rsidRPr="00100710">
        <w:rPr>
          <w:noProof/>
        </w:rPr>
        <w:tab/>
      </w:r>
      <w:r w:rsidRPr="00100710">
        <w:rPr>
          <w:noProof/>
        </w:rPr>
        <w:tab/>
        <w:t>Žig:</w:t>
      </w:r>
      <w:r w:rsidRPr="00100710">
        <w:rPr>
          <w:noProof/>
        </w:rPr>
        <w:tab/>
      </w:r>
      <w:r w:rsidRPr="00100710">
        <w:rPr>
          <w:noProof/>
        </w:rPr>
        <w:tab/>
      </w:r>
      <w:r w:rsidRPr="00100710">
        <w:rPr>
          <w:noProof/>
        </w:rPr>
        <w:tab/>
      </w:r>
      <w:r w:rsidRPr="00100710">
        <w:rPr>
          <w:noProof/>
        </w:rPr>
        <w:tab/>
        <w:t>Podpis zastopnika</w:t>
      </w:r>
    </w:p>
    <w:p w14:paraId="5C7A5176" w14:textId="77777777" w:rsidR="00E06B10" w:rsidRPr="00100710" w:rsidRDefault="00E06B10" w:rsidP="005925AF">
      <w:pPr>
        <w:spacing w:line="360" w:lineRule="auto"/>
        <w:ind w:left="5664" w:firstLine="708"/>
        <w:jc w:val="center"/>
        <w:rPr>
          <w:noProof/>
        </w:rPr>
      </w:pPr>
      <w:r w:rsidRPr="00100710">
        <w:rPr>
          <w:noProof/>
        </w:rPr>
        <w:t>oz. prokurista:</w:t>
      </w:r>
    </w:p>
    <w:p w14:paraId="5B93FF98" w14:textId="77777777" w:rsidR="00E06B10" w:rsidRPr="00100710" w:rsidRDefault="00E06B10" w:rsidP="005925AF">
      <w:pPr>
        <w:pStyle w:val="BESEDILO"/>
        <w:keepLines w:val="0"/>
        <w:widowControl/>
        <w:tabs>
          <w:tab w:val="clear" w:pos="2155"/>
        </w:tabs>
        <w:spacing w:line="360" w:lineRule="auto"/>
        <w:jc w:val="center"/>
        <w:rPr>
          <w:noProof/>
          <w:kern w:val="0"/>
          <w:szCs w:val="24"/>
        </w:rPr>
      </w:pPr>
    </w:p>
    <w:p w14:paraId="57C1615B" w14:textId="77777777" w:rsidR="00E06B10" w:rsidRPr="00100710" w:rsidRDefault="00E06B10" w:rsidP="005925AF">
      <w:pPr>
        <w:spacing w:line="360" w:lineRule="auto"/>
        <w:jc w:val="center"/>
        <w:rPr>
          <w:noProof/>
        </w:rPr>
      </w:pPr>
      <w:r w:rsidRPr="00100710">
        <w:rPr>
          <w:noProof/>
        </w:rPr>
        <w:t>........................................</w:t>
      </w:r>
      <w:r w:rsidRPr="00100710">
        <w:rPr>
          <w:noProof/>
        </w:rPr>
        <w:tab/>
      </w:r>
      <w:r w:rsidRPr="00100710">
        <w:rPr>
          <w:noProof/>
        </w:rPr>
        <w:tab/>
      </w:r>
      <w:r w:rsidRPr="00100710">
        <w:rPr>
          <w:noProof/>
        </w:rPr>
        <w:tab/>
      </w:r>
      <w:r w:rsidRPr="00100710">
        <w:rPr>
          <w:noProof/>
        </w:rPr>
        <w:tab/>
      </w:r>
      <w:r w:rsidRPr="00100710">
        <w:rPr>
          <w:noProof/>
        </w:rPr>
        <w:tab/>
      </w:r>
      <w:r w:rsidRPr="00100710">
        <w:rPr>
          <w:noProof/>
        </w:rPr>
        <w:tab/>
        <w:t>..............................................</w:t>
      </w:r>
    </w:p>
    <w:p w14:paraId="30C0B28E" w14:textId="77777777" w:rsidR="00705239" w:rsidRPr="00100710" w:rsidRDefault="00705239" w:rsidP="00DE54D7">
      <w:pPr>
        <w:jc w:val="right"/>
        <w:rPr>
          <w:b/>
        </w:rPr>
      </w:pPr>
    </w:p>
    <w:p w14:paraId="3B34D45D" w14:textId="77777777" w:rsidR="00BC2DBE" w:rsidRDefault="00BC2DBE">
      <w:pPr>
        <w:jc w:val="left"/>
        <w:rPr>
          <w:b/>
        </w:rPr>
      </w:pPr>
      <w:r>
        <w:rPr>
          <w:b/>
        </w:rPr>
        <w:br w:type="page"/>
      </w:r>
    </w:p>
    <w:p w14:paraId="6B8ECAE6" w14:textId="45286EF0" w:rsidR="001E4466" w:rsidRPr="00100710" w:rsidRDefault="001E4466" w:rsidP="001E4466">
      <w:pPr>
        <w:jc w:val="right"/>
        <w:rPr>
          <w:b/>
        </w:rPr>
      </w:pPr>
      <w:r w:rsidRPr="00100710">
        <w:rPr>
          <w:b/>
        </w:rPr>
        <w:lastRenderedPageBreak/>
        <w:t>OBR-3</w:t>
      </w:r>
    </w:p>
    <w:p w14:paraId="600AC72C" w14:textId="77777777" w:rsidR="001E4466" w:rsidRPr="00100710" w:rsidRDefault="001E4466" w:rsidP="001E4466">
      <w:pPr>
        <w:jc w:val="left"/>
      </w:pPr>
      <w:r w:rsidRPr="00100710">
        <w:t>Naziv podjetja: …………………………..</w:t>
      </w:r>
    </w:p>
    <w:p w14:paraId="1887D94D" w14:textId="77777777" w:rsidR="001E4466" w:rsidRPr="00100710" w:rsidRDefault="001E4466" w:rsidP="001E4466">
      <w:pPr>
        <w:jc w:val="left"/>
      </w:pPr>
    </w:p>
    <w:p w14:paraId="2EA80B2F" w14:textId="77777777" w:rsidR="001E4466" w:rsidRPr="00100710" w:rsidRDefault="001E4466" w:rsidP="001E4466">
      <w:pPr>
        <w:jc w:val="left"/>
      </w:pPr>
      <w:r w:rsidRPr="00100710">
        <w:t>Naslov: …………………………………..</w:t>
      </w:r>
    </w:p>
    <w:p w14:paraId="66BE0C2D" w14:textId="77777777" w:rsidR="001E4466" w:rsidRPr="00100710" w:rsidRDefault="001E4466" w:rsidP="001E4466">
      <w:pPr>
        <w:spacing w:line="360" w:lineRule="auto"/>
        <w:rPr>
          <w:b/>
          <w:noProof/>
        </w:rPr>
      </w:pPr>
    </w:p>
    <w:p w14:paraId="23E608CB" w14:textId="464D6D53" w:rsidR="001E4466" w:rsidRPr="00100710" w:rsidRDefault="001E4466" w:rsidP="001E4466">
      <w:pPr>
        <w:pStyle w:val="Heading2"/>
        <w:numPr>
          <w:ilvl w:val="0"/>
          <w:numId w:val="0"/>
        </w:numPr>
        <w:ind w:left="576" w:hanging="576"/>
        <w:jc w:val="center"/>
        <w:rPr>
          <w:b/>
          <w:noProof/>
        </w:rPr>
      </w:pPr>
      <w:bookmarkStart w:id="113" w:name="_Toc24705322"/>
      <w:bookmarkStart w:id="114" w:name="_Toc233113442"/>
      <w:r w:rsidRPr="00100710">
        <w:rPr>
          <w:b/>
          <w:noProof/>
        </w:rPr>
        <w:t xml:space="preserve">Povzetek predračuna / </w:t>
      </w:r>
      <w:r w:rsidRPr="007708EE">
        <w:rPr>
          <w:b/>
          <w:noProof/>
        </w:rPr>
        <w:t>rekapitulacija</w:t>
      </w:r>
      <w:bookmarkEnd w:id="113"/>
      <w:r w:rsidR="00633F93" w:rsidRPr="007708EE">
        <w:rPr>
          <w:b/>
          <w:noProof/>
        </w:rPr>
        <w:t xml:space="preserve"> sklop </w:t>
      </w:r>
      <w:r w:rsidR="00C47A82">
        <w:rPr>
          <w:b/>
          <w:noProof/>
        </w:rPr>
        <w:t>D</w:t>
      </w:r>
      <w:bookmarkEnd w:id="114"/>
    </w:p>
    <w:p w14:paraId="52F3649C" w14:textId="1BA09BE6" w:rsidR="005E2523" w:rsidRDefault="001E4466" w:rsidP="003D105C">
      <w:pPr>
        <w:pStyle w:val="BodyText"/>
        <w:jc w:val="center"/>
        <w:rPr>
          <w:rFonts w:cs="Arial"/>
          <w:b/>
          <w:noProof/>
        </w:rPr>
      </w:pPr>
      <w:r w:rsidRPr="00100710">
        <w:rPr>
          <w:rFonts w:cs="Arial"/>
          <w:b/>
          <w:noProof/>
        </w:rPr>
        <w:t>ZA JAVNO NAROČILO JN-</w:t>
      </w:r>
      <w:r w:rsidR="002972B9">
        <w:rPr>
          <w:rFonts w:cs="Arial"/>
          <w:b/>
          <w:noProof/>
        </w:rPr>
        <w:t>S0775</w:t>
      </w:r>
    </w:p>
    <w:p w14:paraId="763F896D" w14:textId="77777777" w:rsidR="00B82EA5" w:rsidRPr="00100710" w:rsidRDefault="00B82EA5" w:rsidP="003D105C">
      <w:pPr>
        <w:pStyle w:val="BodyText"/>
        <w:jc w:val="center"/>
        <w:rPr>
          <w:rFonts w:cs="Arial"/>
          <w:b/>
          <w:noProof/>
        </w:rPr>
      </w:pPr>
    </w:p>
    <w:p w14:paraId="670C24B6" w14:textId="7D783E82" w:rsidR="001E4466" w:rsidRDefault="00BC2DBE" w:rsidP="00BC2DBE">
      <w:pPr>
        <w:jc w:val="center"/>
        <w:rPr>
          <w:rFonts w:cs="Arial"/>
          <w:b/>
          <w:noProof/>
        </w:rPr>
      </w:pPr>
      <w:r>
        <w:rPr>
          <w:rFonts w:cs="Arial"/>
          <w:b/>
          <w:noProof/>
        </w:rPr>
        <w:t>S</w:t>
      </w:r>
      <w:r w:rsidRPr="00762C7B">
        <w:rPr>
          <w:rFonts w:cs="Arial"/>
          <w:b/>
          <w:noProof/>
        </w:rPr>
        <w:t>censke storitve za oddaje in projekte po</w:t>
      </w:r>
      <w:r>
        <w:rPr>
          <w:rFonts w:cs="Arial"/>
          <w:b/>
          <w:noProof/>
        </w:rPr>
        <w:t xml:space="preserve"> sklopih</w:t>
      </w:r>
    </w:p>
    <w:p w14:paraId="0BC7C6E2" w14:textId="77777777" w:rsidR="00BD6943" w:rsidRDefault="00BD6943" w:rsidP="00BC2DBE">
      <w:pPr>
        <w:jc w:val="center"/>
        <w:rPr>
          <w:rFonts w:cs="Arial"/>
          <w:b/>
          <w:noProof/>
        </w:rPr>
      </w:pPr>
    </w:p>
    <w:p w14:paraId="45E7DAB0" w14:textId="77601F52" w:rsidR="00BC2DBE" w:rsidRDefault="00BC2DBE" w:rsidP="00C30258">
      <w:pPr>
        <w:rPr>
          <w:bCs/>
          <w:szCs w:val="20"/>
        </w:rPr>
      </w:pPr>
    </w:p>
    <w:p w14:paraId="26294AB7" w14:textId="578F6A86" w:rsidR="00C30258" w:rsidRPr="00C30258" w:rsidRDefault="00C30258" w:rsidP="00C30258">
      <w:pPr>
        <w:rPr>
          <w:rFonts w:cs="Arial"/>
          <w:noProof/>
          <w:u w:val="single"/>
        </w:rPr>
      </w:pPr>
      <w:r w:rsidRPr="00C30258">
        <w:rPr>
          <w:rFonts w:cs="Arial"/>
          <w:b/>
          <w:bCs/>
          <w:noProof/>
          <w:u w:val="single"/>
        </w:rPr>
        <w:t xml:space="preserve">Sklopa </w:t>
      </w:r>
      <w:r w:rsidR="00C47A82">
        <w:rPr>
          <w:rFonts w:cs="Arial"/>
          <w:b/>
          <w:bCs/>
          <w:noProof/>
          <w:u w:val="single"/>
        </w:rPr>
        <w:t>D</w:t>
      </w:r>
      <w:r w:rsidRPr="00C30258">
        <w:rPr>
          <w:rFonts w:cs="Arial"/>
          <w:b/>
          <w:bCs/>
          <w:noProof/>
          <w:u w:val="single"/>
        </w:rPr>
        <w:t xml:space="preserve">: Oddaja tip </w:t>
      </w:r>
      <w:r w:rsidR="00B60873">
        <w:rPr>
          <w:rFonts w:cs="Arial"/>
          <w:b/>
          <w:bCs/>
          <w:noProof/>
          <w:u w:val="single"/>
        </w:rPr>
        <w:t>D</w:t>
      </w:r>
      <w:r>
        <w:rPr>
          <w:rFonts w:cs="Arial"/>
          <w:b/>
          <w:bCs/>
          <w:noProof/>
          <w:u w:val="single"/>
        </w:rPr>
        <w:t>:</w:t>
      </w:r>
    </w:p>
    <w:p w14:paraId="05E465FD" w14:textId="77777777" w:rsidR="00C30258" w:rsidRDefault="00C30258" w:rsidP="00C30258">
      <w:pPr>
        <w:rPr>
          <w:bCs/>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741"/>
        <w:gridCol w:w="4480"/>
      </w:tblGrid>
      <w:tr w:rsidR="00BD6943" w:rsidRPr="00100710" w14:paraId="6CD20FDA" w14:textId="77777777" w:rsidTr="00E87BB6">
        <w:trPr>
          <w:trHeight w:val="751"/>
        </w:trPr>
        <w:tc>
          <w:tcPr>
            <w:tcW w:w="851" w:type="dxa"/>
            <w:shd w:val="clear" w:color="auto" w:fill="D9D9D9" w:themeFill="background1" w:themeFillShade="D9"/>
            <w:vAlign w:val="center"/>
          </w:tcPr>
          <w:p w14:paraId="49F99131" w14:textId="77777777" w:rsidR="00BD6943" w:rsidRPr="00100710" w:rsidRDefault="00BD6943" w:rsidP="00E87BB6">
            <w:pPr>
              <w:rPr>
                <w:b/>
                <w:sz w:val="18"/>
                <w:szCs w:val="18"/>
              </w:rPr>
            </w:pPr>
            <w:r>
              <w:rPr>
                <w:b/>
                <w:sz w:val="18"/>
                <w:szCs w:val="18"/>
              </w:rPr>
              <w:t>Poz.</w:t>
            </w:r>
          </w:p>
        </w:tc>
        <w:tc>
          <w:tcPr>
            <w:tcW w:w="3741" w:type="dxa"/>
            <w:shd w:val="clear" w:color="auto" w:fill="D9D9D9"/>
            <w:vAlign w:val="center"/>
          </w:tcPr>
          <w:p w14:paraId="0643EF94" w14:textId="77777777" w:rsidR="00BD6943" w:rsidRPr="00100710" w:rsidRDefault="00BD6943" w:rsidP="00E87BB6">
            <w:pPr>
              <w:rPr>
                <w:b/>
                <w:sz w:val="18"/>
                <w:szCs w:val="18"/>
              </w:rPr>
            </w:pPr>
          </w:p>
          <w:p w14:paraId="774AAE05" w14:textId="77777777" w:rsidR="00BD6943" w:rsidRPr="00100710" w:rsidRDefault="00BD6943" w:rsidP="00E87BB6">
            <w:pPr>
              <w:rPr>
                <w:b/>
                <w:sz w:val="18"/>
                <w:szCs w:val="18"/>
              </w:rPr>
            </w:pPr>
            <w:r w:rsidRPr="00100710">
              <w:rPr>
                <w:b/>
                <w:sz w:val="18"/>
                <w:szCs w:val="18"/>
              </w:rPr>
              <w:t>Opis postavke</w:t>
            </w:r>
          </w:p>
          <w:p w14:paraId="0702EAEF" w14:textId="77777777" w:rsidR="00BD6943" w:rsidRPr="00100710" w:rsidRDefault="00BD6943" w:rsidP="00E87BB6">
            <w:pPr>
              <w:rPr>
                <w:b/>
                <w:sz w:val="18"/>
                <w:szCs w:val="18"/>
              </w:rPr>
            </w:pPr>
          </w:p>
        </w:tc>
        <w:tc>
          <w:tcPr>
            <w:tcW w:w="4480" w:type="dxa"/>
            <w:shd w:val="clear" w:color="auto" w:fill="D9D9D9"/>
            <w:vAlign w:val="center"/>
          </w:tcPr>
          <w:p w14:paraId="15FB82B5" w14:textId="77777777" w:rsidR="00BD6943" w:rsidRPr="00100710" w:rsidRDefault="00BD6943" w:rsidP="00E87BB6">
            <w:pPr>
              <w:jc w:val="center"/>
              <w:rPr>
                <w:b/>
                <w:sz w:val="18"/>
                <w:szCs w:val="18"/>
              </w:rPr>
            </w:pPr>
            <w:r w:rsidRPr="00100710">
              <w:rPr>
                <w:b/>
                <w:sz w:val="18"/>
                <w:szCs w:val="18"/>
              </w:rPr>
              <w:t>Cena zahtevanih storitev za eno (1) oddajo v € brez DDV</w:t>
            </w:r>
          </w:p>
        </w:tc>
      </w:tr>
      <w:tr w:rsidR="00BD6943" w:rsidRPr="00100710" w14:paraId="1E47B4AC" w14:textId="77777777" w:rsidTr="00E87BB6">
        <w:trPr>
          <w:trHeight w:val="643"/>
        </w:trPr>
        <w:tc>
          <w:tcPr>
            <w:tcW w:w="851" w:type="dxa"/>
            <w:vAlign w:val="center"/>
          </w:tcPr>
          <w:p w14:paraId="51B6FD94" w14:textId="77777777" w:rsidR="00BD6943" w:rsidRPr="00BD6943" w:rsidRDefault="00BD6943" w:rsidP="00E87BB6">
            <w:pPr>
              <w:jc w:val="center"/>
              <w:rPr>
                <w:b/>
                <w:sz w:val="18"/>
                <w:szCs w:val="18"/>
              </w:rPr>
            </w:pPr>
            <w:r w:rsidRPr="00BD6943">
              <w:rPr>
                <w:b/>
                <w:sz w:val="18"/>
                <w:szCs w:val="18"/>
              </w:rPr>
              <w:t>1.</w:t>
            </w:r>
          </w:p>
        </w:tc>
        <w:tc>
          <w:tcPr>
            <w:tcW w:w="3741" w:type="dxa"/>
            <w:vAlign w:val="center"/>
          </w:tcPr>
          <w:p w14:paraId="742AF971" w14:textId="77777777" w:rsidR="00BD6943" w:rsidRPr="00100710" w:rsidRDefault="00BD6943" w:rsidP="00E87BB6">
            <w:pPr>
              <w:spacing w:line="260" w:lineRule="atLeast"/>
              <w:jc w:val="left"/>
              <w:rPr>
                <w:rFonts w:cs="Arial"/>
                <w:b/>
                <w:bCs/>
                <w:noProof/>
              </w:rPr>
            </w:pPr>
            <w:r>
              <w:t>D</w:t>
            </w:r>
            <w:r w:rsidRPr="001166E6">
              <w:t>nevna postavitev scene</w:t>
            </w:r>
          </w:p>
        </w:tc>
        <w:tc>
          <w:tcPr>
            <w:tcW w:w="4480" w:type="dxa"/>
            <w:vAlign w:val="center"/>
          </w:tcPr>
          <w:p w14:paraId="2FB06CB9" w14:textId="77777777" w:rsidR="00BD6943" w:rsidRPr="00100710" w:rsidRDefault="00BD6943" w:rsidP="00E87BB6">
            <w:pPr>
              <w:jc w:val="center"/>
              <w:rPr>
                <w:sz w:val="18"/>
                <w:szCs w:val="18"/>
              </w:rPr>
            </w:pPr>
          </w:p>
        </w:tc>
      </w:tr>
      <w:tr w:rsidR="00BD6943" w:rsidRPr="00100710" w14:paraId="279A099C" w14:textId="77777777" w:rsidTr="00E87BB6">
        <w:trPr>
          <w:trHeight w:val="566"/>
        </w:trPr>
        <w:tc>
          <w:tcPr>
            <w:tcW w:w="851" w:type="dxa"/>
            <w:vAlign w:val="center"/>
          </w:tcPr>
          <w:p w14:paraId="3FEAFE8E" w14:textId="77777777" w:rsidR="00BD6943" w:rsidRDefault="00BD6943" w:rsidP="00E87BB6">
            <w:pPr>
              <w:spacing w:line="260" w:lineRule="atLeast"/>
              <w:jc w:val="center"/>
            </w:pPr>
            <w:r>
              <w:t>2.</w:t>
            </w:r>
          </w:p>
        </w:tc>
        <w:tc>
          <w:tcPr>
            <w:tcW w:w="3741" w:type="dxa"/>
            <w:vAlign w:val="center"/>
          </w:tcPr>
          <w:p w14:paraId="35345FC9" w14:textId="77777777" w:rsidR="00BD6943" w:rsidRPr="00100710" w:rsidRDefault="00BD6943" w:rsidP="00E87BB6">
            <w:pPr>
              <w:spacing w:line="260" w:lineRule="atLeast"/>
              <w:jc w:val="left"/>
              <w:rPr>
                <w:rFonts w:cs="Arial"/>
                <w:b/>
                <w:bCs/>
                <w:noProof/>
              </w:rPr>
            </w:pPr>
            <w:r>
              <w:t>N</w:t>
            </w:r>
            <w:r w:rsidRPr="001166E6">
              <w:t>očna postavitev scene</w:t>
            </w:r>
          </w:p>
        </w:tc>
        <w:tc>
          <w:tcPr>
            <w:tcW w:w="4480" w:type="dxa"/>
            <w:vAlign w:val="center"/>
          </w:tcPr>
          <w:p w14:paraId="354B5F76" w14:textId="77777777" w:rsidR="00BD6943" w:rsidRPr="00100710" w:rsidRDefault="00BD6943" w:rsidP="00E87BB6">
            <w:pPr>
              <w:jc w:val="center"/>
              <w:rPr>
                <w:sz w:val="18"/>
                <w:szCs w:val="18"/>
              </w:rPr>
            </w:pPr>
          </w:p>
        </w:tc>
      </w:tr>
      <w:tr w:rsidR="00BD6943" w:rsidRPr="00100710" w14:paraId="7F562222" w14:textId="77777777" w:rsidTr="00E87BB6">
        <w:trPr>
          <w:trHeight w:val="547"/>
        </w:trPr>
        <w:tc>
          <w:tcPr>
            <w:tcW w:w="851" w:type="dxa"/>
            <w:vAlign w:val="center"/>
          </w:tcPr>
          <w:p w14:paraId="5B6F740C" w14:textId="77777777" w:rsidR="00BD6943" w:rsidRDefault="00BD6943" w:rsidP="00E87BB6">
            <w:pPr>
              <w:spacing w:line="260" w:lineRule="atLeast"/>
              <w:jc w:val="center"/>
            </w:pPr>
            <w:r>
              <w:t>3.</w:t>
            </w:r>
          </w:p>
        </w:tc>
        <w:tc>
          <w:tcPr>
            <w:tcW w:w="3741" w:type="dxa"/>
            <w:vAlign w:val="center"/>
          </w:tcPr>
          <w:p w14:paraId="5DC3CA0C" w14:textId="77777777" w:rsidR="00BD6943" w:rsidRPr="00100710" w:rsidRDefault="00BD6943" w:rsidP="00E87BB6">
            <w:pPr>
              <w:spacing w:line="260" w:lineRule="atLeast"/>
              <w:jc w:val="left"/>
              <w:rPr>
                <w:rFonts w:cs="Arial"/>
                <w:b/>
                <w:bCs/>
                <w:noProof/>
              </w:rPr>
            </w:pPr>
            <w:r>
              <w:t>D</w:t>
            </w:r>
            <w:r w:rsidRPr="001166E6">
              <w:t>nevna demontaža scene</w:t>
            </w:r>
          </w:p>
        </w:tc>
        <w:tc>
          <w:tcPr>
            <w:tcW w:w="4480" w:type="dxa"/>
            <w:vAlign w:val="center"/>
          </w:tcPr>
          <w:p w14:paraId="3B2B1875" w14:textId="77777777" w:rsidR="00BD6943" w:rsidRPr="00100710" w:rsidRDefault="00BD6943" w:rsidP="00E87BB6">
            <w:pPr>
              <w:jc w:val="center"/>
              <w:rPr>
                <w:sz w:val="18"/>
                <w:szCs w:val="18"/>
              </w:rPr>
            </w:pPr>
          </w:p>
        </w:tc>
      </w:tr>
      <w:tr w:rsidR="00BD6943" w:rsidRPr="00100710" w14:paraId="7F1D8AB2" w14:textId="77777777" w:rsidTr="00E87BB6">
        <w:trPr>
          <w:trHeight w:val="547"/>
        </w:trPr>
        <w:tc>
          <w:tcPr>
            <w:tcW w:w="851" w:type="dxa"/>
            <w:vAlign w:val="center"/>
          </w:tcPr>
          <w:p w14:paraId="26686631" w14:textId="77777777" w:rsidR="00BD6943" w:rsidRDefault="00BD6943" w:rsidP="00E87BB6">
            <w:pPr>
              <w:spacing w:line="260" w:lineRule="atLeast"/>
              <w:jc w:val="center"/>
            </w:pPr>
            <w:r>
              <w:t>4.</w:t>
            </w:r>
          </w:p>
        </w:tc>
        <w:tc>
          <w:tcPr>
            <w:tcW w:w="3741" w:type="dxa"/>
            <w:vAlign w:val="center"/>
          </w:tcPr>
          <w:p w14:paraId="0E2538C0" w14:textId="77777777" w:rsidR="00BD6943" w:rsidRPr="00100710" w:rsidRDefault="00BD6943" w:rsidP="00E87BB6">
            <w:pPr>
              <w:spacing w:line="260" w:lineRule="atLeast"/>
              <w:jc w:val="left"/>
              <w:rPr>
                <w:rFonts w:cs="Arial"/>
                <w:b/>
                <w:bCs/>
                <w:noProof/>
              </w:rPr>
            </w:pPr>
            <w:r>
              <w:t>N</w:t>
            </w:r>
            <w:r w:rsidRPr="001166E6">
              <w:t>očna demontaža scene</w:t>
            </w:r>
          </w:p>
        </w:tc>
        <w:tc>
          <w:tcPr>
            <w:tcW w:w="4480" w:type="dxa"/>
            <w:vAlign w:val="center"/>
          </w:tcPr>
          <w:p w14:paraId="44FED426" w14:textId="77777777" w:rsidR="00BD6943" w:rsidRPr="00100710" w:rsidRDefault="00BD6943" w:rsidP="00E87BB6">
            <w:pPr>
              <w:jc w:val="center"/>
              <w:rPr>
                <w:sz w:val="18"/>
                <w:szCs w:val="18"/>
              </w:rPr>
            </w:pPr>
          </w:p>
        </w:tc>
      </w:tr>
      <w:tr w:rsidR="00BD6943" w:rsidRPr="00100710" w14:paraId="1E059CAD" w14:textId="77777777" w:rsidTr="00E87BB6">
        <w:trPr>
          <w:trHeight w:val="860"/>
        </w:trPr>
        <w:tc>
          <w:tcPr>
            <w:tcW w:w="851" w:type="dxa"/>
            <w:vAlign w:val="center"/>
          </w:tcPr>
          <w:p w14:paraId="2B5EC726" w14:textId="77777777" w:rsidR="00BD6943" w:rsidRDefault="00BD6943" w:rsidP="00E87BB6">
            <w:pPr>
              <w:spacing w:line="260" w:lineRule="atLeast"/>
              <w:jc w:val="center"/>
              <w:rPr>
                <w:rFonts w:cs="Arial"/>
                <w:b/>
                <w:bCs/>
                <w:noProof/>
              </w:rPr>
            </w:pPr>
            <w:r>
              <w:rPr>
                <w:rFonts w:cs="Arial"/>
                <w:b/>
                <w:bCs/>
                <w:noProof/>
              </w:rPr>
              <w:t>5.</w:t>
            </w:r>
          </w:p>
        </w:tc>
        <w:tc>
          <w:tcPr>
            <w:tcW w:w="3741" w:type="dxa"/>
            <w:vAlign w:val="center"/>
          </w:tcPr>
          <w:p w14:paraId="6E0AD9A3" w14:textId="77777777" w:rsidR="00BD6943" w:rsidRDefault="00BD6943" w:rsidP="00E87BB6">
            <w:pPr>
              <w:spacing w:line="260" w:lineRule="atLeast"/>
              <w:jc w:val="left"/>
              <w:rPr>
                <w:rFonts w:cs="Arial"/>
                <w:b/>
                <w:bCs/>
                <w:noProof/>
              </w:rPr>
            </w:pPr>
            <w:r>
              <w:rPr>
                <w:rFonts w:cs="Arial"/>
                <w:b/>
                <w:bCs/>
                <w:noProof/>
              </w:rPr>
              <w:t xml:space="preserve">Skupaj v EUR brez DDV </w:t>
            </w:r>
          </w:p>
          <w:p w14:paraId="314C4471" w14:textId="77777777" w:rsidR="00BD6943" w:rsidRPr="00100710" w:rsidRDefault="00BD6943" w:rsidP="00E87BB6">
            <w:pPr>
              <w:spacing w:line="260" w:lineRule="atLeast"/>
              <w:jc w:val="right"/>
              <w:rPr>
                <w:rFonts w:cs="Arial"/>
                <w:b/>
                <w:bCs/>
                <w:noProof/>
              </w:rPr>
            </w:pPr>
            <w:r w:rsidRPr="008C529D">
              <w:rPr>
                <w:rFonts w:cs="Arial"/>
                <w:b/>
                <w:bCs/>
                <w:noProof/>
              </w:rPr>
              <w:t>MERILO</w:t>
            </w:r>
          </w:p>
        </w:tc>
        <w:tc>
          <w:tcPr>
            <w:tcW w:w="4480" w:type="dxa"/>
            <w:vAlign w:val="center"/>
          </w:tcPr>
          <w:p w14:paraId="55EA7133" w14:textId="77777777" w:rsidR="00BD6943" w:rsidRPr="00100710" w:rsidRDefault="00BD6943" w:rsidP="00E87BB6">
            <w:pPr>
              <w:jc w:val="center"/>
              <w:rPr>
                <w:sz w:val="18"/>
                <w:szCs w:val="18"/>
              </w:rPr>
            </w:pPr>
          </w:p>
        </w:tc>
      </w:tr>
    </w:tbl>
    <w:p w14:paraId="15712FE6" w14:textId="77777777" w:rsidR="003D105C" w:rsidRDefault="003D105C" w:rsidP="003D105C"/>
    <w:p w14:paraId="65607105" w14:textId="77777777" w:rsidR="00B82EA5" w:rsidRPr="00100710" w:rsidRDefault="00B82EA5" w:rsidP="00B82EA5">
      <w:pPr>
        <w:rPr>
          <w:b/>
          <w:bCs/>
        </w:rPr>
      </w:pPr>
      <w:r w:rsidRPr="00100710">
        <w:rPr>
          <w:b/>
          <w:bCs/>
        </w:rPr>
        <w:t>V primeru, da ponudnik ne vpiše cene zahtevanih storitev za eno (1) oddajo v € brez DDV</w:t>
      </w:r>
      <w:r>
        <w:rPr>
          <w:b/>
          <w:bCs/>
        </w:rPr>
        <w:t xml:space="preserve">, </w:t>
      </w:r>
      <w:r w:rsidRPr="00100710">
        <w:rPr>
          <w:b/>
          <w:bCs/>
        </w:rPr>
        <w:t>naročnik sklepa da ponudnik izvedbe za to oddajo tip ne ponuja.</w:t>
      </w:r>
    </w:p>
    <w:p w14:paraId="4AA0A293" w14:textId="77777777" w:rsidR="00BC2DBE" w:rsidRDefault="00BC2DBE" w:rsidP="003D105C"/>
    <w:p w14:paraId="1375D8B8" w14:textId="77777777" w:rsidR="00B82EA5" w:rsidRPr="00100710" w:rsidRDefault="00B82EA5" w:rsidP="003D105C"/>
    <w:p w14:paraId="46D215AE" w14:textId="77777777" w:rsidR="00BC2DBE" w:rsidRPr="00BC2DBE" w:rsidRDefault="00BC2DBE" w:rsidP="00BC2DBE">
      <w:pPr>
        <w:rPr>
          <w:bCs/>
          <w:u w:val="single"/>
        </w:rPr>
      </w:pPr>
      <w:r w:rsidRPr="00BC2DBE">
        <w:rPr>
          <w:b/>
          <w:bCs/>
          <w:u w:val="single"/>
        </w:rPr>
        <w:t>Plačilni pogoji:</w:t>
      </w:r>
    </w:p>
    <w:p w14:paraId="04969147" w14:textId="77777777" w:rsidR="00BC2DBE" w:rsidRPr="00100710" w:rsidRDefault="00BC2DBE" w:rsidP="008E2BBE">
      <w:pPr>
        <w:pStyle w:val="ListParagraph"/>
        <w:numPr>
          <w:ilvl w:val="0"/>
          <w:numId w:val="11"/>
        </w:numPr>
        <w:rPr>
          <w:szCs w:val="20"/>
        </w:rPr>
      </w:pPr>
      <w:r w:rsidRPr="00100710">
        <w:t xml:space="preserve">100 % v roku 30 dni </w:t>
      </w:r>
      <w:r w:rsidRPr="00100710">
        <w:rPr>
          <w:szCs w:val="20"/>
        </w:rPr>
        <w:t>od dneva prejema pravilno izstavljenega računa za storitve opravljene v preteklem mesecu.</w:t>
      </w:r>
    </w:p>
    <w:p w14:paraId="1F4FF4D6" w14:textId="77777777" w:rsidR="00BC2DBE" w:rsidRPr="00100710" w:rsidRDefault="00BC2DBE" w:rsidP="00BC2DBE">
      <w:pPr>
        <w:rPr>
          <w:sz w:val="18"/>
          <w:szCs w:val="18"/>
        </w:rPr>
      </w:pPr>
    </w:p>
    <w:p w14:paraId="32473D0F" w14:textId="77777777" w:rsidR="003D105C" w:rsidRPr="00100710" w:rsidRDefault="003D105C" w:rsidP="003D105C">
      <w:r w:rsidRPr="00100710">
        <w:t>Cene morajo biti izražene v EUR, na osnovi DDP lokacije naročnika, z vključenimi popusti in vsemi stroški; brez DDV. Cene morajo biti fiksne za čas trajanja pogodbe.</w:t>
      </w:r>
    </w:p>
    <w:p w14:paraId="71FE2C42" w14:textId="77777777" w:rsidR="003D105C" w:rsidRPr="00100710" w:rsidRDefault="003D105C" w:rsidP="003D105C">
      <w:pPr>
        <w:rPr>
          <w:i/>
          <w:iCs/>
        </w:rPr>
      </w:pPr>
    </w:p>
    <w:p w14:paraId="3EF4C894" w14:textId="77777777" w:rsidR="003D105C" w:rsidRDefault="003D105C" w:rsidP="003D105C">
      <w:pPr>
        <w:rPr>
          <w:i/>
          <w:iCs/>
        </w:rPr>
      </w:pPr>
      <w:r w:rsidRPr="00100710">
        <w:rPr>
          <w:i/>
          <w:iCs/>
        </w:rPr>
        <w:t>Naročnik ne bo predložil garancije za zavarovanje odloženih plačil, kakor tudi ne bo predložil kakšnega drugega instrumenta za zavarovanje plačil.</w:t>
      </w:r>
    </w:p>
    <w:p w14:paraId="3323A440" w14:textId="77777777" w:rsidR="00BC2DBE" w:rsidRPr="00100710" w:rsidRDefault="00BC2DBE" w:rsidP="003D105C">
      <w:pPr>
        <w:rPr>
          <w:i/>
          <w:iCs/>
        </w:rPr>
      </w:pPr>
    </w:p>
    <w:p w14:paraId="4FBF9F1F" w14:textId="77777777" w:rsidR="003D105C" w:rsidRPr="00100710" w:rsidRDefault="003D105C" w:rsidP="003D105C"/>
    <w:p w14:paraId="7220F40F" w14:textId="77777777" w:rsidR="003D105C" w:rsidRPr="00100710" w:rsidRDefault="003D105C" w:rsidP="003D105C">
      <w:pPr>
        <w:rPr>
          <w:sz w:val="18"/>
          <w:szCs w:val="18"/>
        </w:rPr>
      </w:pPr>
    </w:p>
    <w:p w14:paraId="753FDC15" w14:textId="77777777" w:rsidR="003D105C" w:rsidRPr="00100710" w:rsidRDefault="003D105C" w:rsidP="003D105C">
      <w:pPr>
        <w:rPr>
          <w:sz w:val="18"/>
          <w:szCs w:val="18"/>
        </w:rPr>
      </w:pPr>
    </w:p>
    <w:p w14:paraId="2AE78EDB" w14:textId="77777777" w:rsidR="003D105C" w:rsidRPr="00100710" w:rsidRDefault="003D105C" w:rsidP="003D105C">
      <w:pPr>
        <w:rPr>
          <w:sz w:val="18"/>
          <w:szCs w:val="18"/>
        </w:rPr>
      </w:pPr>
    </w:p>
    <w:p w14:paraId="737CA92C" w14:textId="77777777" w:rsidR="003D105C" w:rsidRPr="00100710" w:rsidRDefault="003D105C" w:rsidP="003D105C">
      <w:pPr>
        <w:rPr>
          <w:sz w:val="18"/>
          <w:szCs w:val="18"/>
        </w:rPr>
      </w:pPr>
    </w:p>
    <w:p w14:paraId="1060350A" w14:textId="77777777" w:rsidR="003D105C" w:rsidRPr="00100710" w:rsidRDefault="003D105C" w:rsidP="003D105C">
      <w:pPr>
        <w:rPr>
          <w:sz w:val="18"/>
          <w:szCs w:val="18"/>
        </w:rPr>
      </w:pPr>
    </w:p>
    <w:p w14:paraId="55DF6D10" w14:textId="77777777" w:rsidR="003D105C" w:rsidRPr="00100710" w:rsidRDefault="003D105C" w:rsidP="003D105C">
      <w:pPr>
        <w:rPr>
          <w:sz w:val="18"/>
          <w:szCs w:val="18"/>
        </w:rPr>
      </w:pPr>
    </w:p>
    <w:p w14:paraId="7767F3FF" w14:textId="77777777" w:rsidR="003D105C" w:rsidRPr="00100710" w:rsidRDefault="003D105C" w:rsidP="003D105C">
      <w:pPr>
        <w:rPr>
          <w:sz w:val="18"/>
          <w:szCs w:val="18"/>
        </w:rPr>
      </w:pPr>
    </w:p>
    <w:p w14:paraId="6A088122" w14:textId="77777777" w:rsidR="003D105C" w:rsidRDefault="003D105C" w:rsidP="003D105C">
      <w:pPr>
        <w:jc w:val="center"/>
        <w:rPr>
          <w:rFonts w:cs="Arial"/>
          <w:sz w:val="18"/>
          <w:szCs w:val="18"/>
        </w:rPr>
      </w:pPr>
      <w:r w:rsidRPr="00100710">
        <w:rPr>
          <w:rFonts w:cs="Arial"/>
          <w:sz w:val="18"/>
          <w:szCs w:val="18"/>
        </w:rPr>
        <w:t xml:space="preserve">Kraj in datum: </w:t>
      </w:r>
      <w:r w:rsidRPr="00100710">
        <w:rPr>
          <w:rFonts w:cs="Arial"/>
          <w:sz w:val="18"/>
          <w:szCs w:val="18"/>
        </w:rPr>
        <w:tab/>
      </w:r>
      <w:r w:rsidRPr="00100710">
        <w:rPr>
          <w:rFonts w:cs="Arial"/>
          <w:sz w:val="18"/>
          <w:szCs w:val="18"/>
        </w:rPr>
        <w:tab/>
      </w:r>
      <w:r w:rsidRPr="00100710">
        <w:rPr>
          <w:rFonts w:cs="Arial"/>
          <w:sz w:val="18"/>
          <w:szCs w:val="18"/>
        </w:rPr>
        <w:tab/>
      </w:r>
      <w:r w:rsidRPr="00100710">
        <w:rPr>
          <w:rFonts w:cs="Arial"/>
          <w:sz w:val="18"/>
          <w:szCs w:val="18"/>
        </w:rPr>
        <w:tab/>
        <w:t>Žig:</w:t>
      </w:r>
      <w:r w:rsidRPr="00100710">
        <w:rPr>
          <w:rFonts w:cs="Arial"/>
          <w:sz w:val="18"/>
          <w:szCs w:val="18"/>
        </w:rPr>
        <w:tab/>
      </w:r>
      <w:r w:rsidRPr="00100710">
        <w:rPr>
          <w:rFonts w:cs="Arial"/>
          <w:sz w:val="18"/>
          <w:szCs w:val="18"/>
        </w:rPr>
        <w:tab/>
      </w:r>
      <w:r w:rsidRPr="00100710">
        <w:rPr>
          <w:rFonts w:cs="Arial"/>
          <w:sz w:val="18"/>
          <w:szCs w:val="18"/>
        </w:rPr>
        <w:tab/>
        <w:t>Podpis zastopnika oz. prokurista:</w:t>
      </w:r>
    </w:p>
    <w:p w14:paraId="5689F16F" w14:textId="77777777" w:rsidR="008E2BBE" w:rsidRPr="00100710" w:rsidRDefault="008E2BBE" w:rsidP="003D105C">
      <w:pPr>
        <w:jc w:val="center"/>
        <w:rPr>
          <w:rFonts w:cs="Arial"/>
          <w:sz w:val="18"/>
          <w:szCs w:val="18"/>
        </w:rPr>
      </w:pPr>
    </w:p>
    <w:p w14:paraId="634EED29" w14:textId="77777777" w:rsidR="003D105C" w:rsidRPr="00100710" w:rsidRDefault="003D105C" w:rsidP="003D105C">
      <w:pPr>
        <w:jc w:val="center"/>
        <w:rPr>
          <w:rFonts w:cs="Arial"/>
          <w:sz w:val="18"/>
          <w:szCs w:val="18"/>
        </w:rPr>
      </w:pPr>
    </w:p>
    <w:p w14:paraId="65ED28BE" w14:textId="77777777" w:rsidR="003D105C" w:rsidRPr="00100710" w:rsidRDefault="003D105C" w:rsidP="003D105C">
      <w:pPr>
        <w:jc w:val="center"/>
        <w:rPr>
          <w:rFonts w:cs="Arial"/>
          <w:sz w:val="18"/>
          <w:szCs w:val="18"/>
        </w:rPr>
      </w:pPr>
      <w:r w:rsidRPr="00100710">
        <w:rPr>
          <w:rFonts w:cs="Arial"/>
          <w:sz w:val="18"/>
          <w:szCs w:val="18"/>
        </w:rPr>
        <w:t>........................................</w:t>
      </w:r>
      <w:r w:rsidRPr="00100710">
        <w:rPr>
          <w:rFonts w:cs="Arial"/>
          <w:sz w:val="18"/>
          <w:szCs w:val="18"/>
        </w:rPr>
        <w:tab/>
      </w:r>
      <w:r w:rsidRPr="00100710">
        <w:rPr>
          <w:rFonts w:cs="Arial"/>
          <w:sz w:val="18"/>
          <w:szCs w:val="18"/>
        </w:rPr>
        <w:tab/>
      </w:r>
      <w:r w:rsidRPr="00100710">
        <w:rPr>
          <w:rFonts w:cs="Arial"/>
          <w:sz w:val="18"/>
          <w:szCs w:val="18"/>
        </w:rPr>
        <w:tab/>
      </w:r>
      <w:r w:rsidRPr="00100710">
        <w:rPr>
          <w:rFonts w:cs="Arial"/>
          <w:sz w:val="18"/>
          <w:szCs w:val="18"/>
        </w:rPr>
        <w:tab/>
      </w:r>
      <w:r w:rsidRPr="00100710">
        <w:rPr>
          <w:rFonts w:cs="Arial"/>
          <w:sz w:val="18"/>
          <w:szCs w:val="18"/>
        </w:rPr>
        <w:tab/>
      </w:r>
      <w:r w:rsidRPr="00100710">
        <w:rPr>
          <w:rFonts w:cs="Arial"/>
          <w:sz w:val="18"/>
          <w:szCs w:val="18"/>
        </w:rPr>
        <w:tab/>
        <w:t>................…….............................</w:t>
      </w:r>
    </w:p>
    <w:p w14:paraId="3E8D86B5" w14:textId="77777777" w:rsidR="001E4466" w:rsidRPr="00100710" w:rsidRDefault="001E4466" w:rsidP="001E4466">
      <w:pPr>
        <w:jc w:val="center"/>
        <w:rPr>
          <w:rFonts w:eastAsia="Calibri" w:cs="Arial"/>
          <w:b/>
          <w:noProof/>
          <w:szCs w:val="20"/>
        </w:rPr>
      </w:pPr>
    </w:p>
    <w:p w14:paraId="148C3466" w14:textId="77777777" w:rsidR="005E2523" w:rsidRPr="00100710" w:rsidRDefault="005E2523" w:rsidP="00C7177E">
      <w:pPr>
        <w:rPr>
          <w:b/>
        </w:rPr>
      </w:pPr>
    </w:p>
    <w:p w14:paraId="72E2E2DB" w14:textId="77777777" w:rsidR="00DB6333" w:rsidRDefault="00DB6333">
      <w:pPr>
        <w:jc w:val="left"/>
        <w:rPr>
          <w:b/>
        </w:rPr>
      </w:pPr>
      <w:r>
        <w:rPr>
          <w:b/>
        </w:rPr>
        <w:br w:type="page"/>
      </w:r>
    </w:p>
    <w:p w14:paraId="4FA995EF" w14:textId="0F38034A" w:rsidR="00DB6333" w:rsidRPr="00100710" w:rsidRDefault="00DB6333" w:rsidP="00DB6333">
      <w:pPr>
        <w:jc w:val="right"/>
        <w:rPr>
          <w:b/>
        </w:rPr>
      </w:pPr>
      <w:r w:rsidRPr="00100710">
        <w:rPr>
          <w:b/>
        </w:rPr>
        <w:lastRenderedPageBreak/>
        <w:t>OBR-3</w:t>
      </w:r>
    </w:p>
    <w:p w14:paraId="37E9C7C5" w14:textId="77777777" w:rsidR="00DB6333" w:rsidRPr="00100710" w:rsidRDefault="00DB6333" w:rsidP="00DB6333">
      <w:pPr>
        <w:jc w:val="left"/>
      </w:pPr>
      <w:r w:rsidRPr="00100710">
        <w:t>Naziv podjetja: …………………………..</w:t>
      </w:r>
    </w:p>
    <w:p w14:paraId="1EA19128" w14:textId="77777777" w:rsidR="00DB6333" w:rsidRPr="00100710" w:rsidRDefault="00DB6333" w:rsidP="00DB6333">
      <w:pPr>
        <w:jc w:val="left"/>
      </w:pPr>
    </w:p>
    <w:p w14:paraId="374A7509" w14:textId="77777777" w:rsidR="00DB6333" w:rsidRPr="00100710" w:rsidRDefault="00DB6333" w:rsidP="00DB6333">
      <w:pPr>
        <w:jc w:val="left"/>
      </w:pPr>
      <w:r w:rsidRPr="00100710">
        <w:t>Naslov: …………………………………..</w:t>
      </w:r>
    </w:p>
    <w:p w14:paraId="3E78BB61" w14:textId="77777777" w:rsidR="00DB6333" w:rsidRPr="00100710" w:rsidRDefault="00DB6333" w:rsidP="00DB6333">
      <w:pPr>
        <w:spacing w:line="360" w:lineRule="auto"/>
        <w:rPr>
          <w:b/>
          <w:noProof/>
        </w:rPr>
      </w:pPr>
    </w:p>
    <w:p w14:paraId="38B93B4D" w14:textId="14E3A354" w:rsidR="00DB6333" w:rsidRPr="00100710" w:rsidRDefault="00DB6333" w:rsidP="00DB6333">
      <w:pPr>
        <w:pStyle w:val="Heading2"/>
        <w:numPr>
          <w:ilvl w:val="0"/>
          <w:numId w:val="0"/>
        </w:numPr>
        <w:ind w:left="576" w:hanging="576"/>
        <w:jc w:val="center"/>
        <w:rPr>
          <w:b/>
          <w:noProof/>
        </w:rPr>
      </w:pPr>
      <w:bookmarkStart w:id="115" w:name="_Toc233113443"/>
      <w:r w:rsidRPr="00100710">
        <w:rPr>
          <w:b/>
          <w:noProof/>
        </w:rPr>
        <w:t xml:space="preserve">Povzetek predračuna / </w:t>
      </w:r>
      <w:r w:rsidRPr="007708EE">
        <w:rPr>
          <w:b/>
          <w:noProof/>
        </w:rPr>
        <w:t xml:space="preserve">rekapitulacija sklop </w:t>
      </w:r>
      <w:r w:rsidR="00C47A82">
        <w:rPr>
          <w:b/>
          <w:noProof/>
        </w:rPr>
        <w:t>E</w:t>
      </w:r>
      <w:bookmarkEnd w:id="115"/>
    </w:p>
    <w:p w14:paraId="3524C241" w14:textId="6582A669" w:rsidR="00DB6333" w:rsidRDefault="00DB6333" w:rsidP="00DB6333">
      <w:pPr>
        <w:pStyle w:val="BodyText"/>
        <w:jc w:val="center"/>
        <w:rPr>
          <w:rFonts w:cs="Arial"/>
          <w:b/>
          <w:noProof/>
        </w:rPr>
      </w:pPr>
      <w:r w:rsidRPr="00100710">
        <w:rPr>
          <w:rFonts w:cs="Arial"/>
          <w:b/>
          <w:noProof/>
        </w:rPr>
        <w:t>ZA JAVNO NAROČILO JN-</w:t>
      </w:r>
      <w:r w:rsidR="002972B9">
        <w:rPr>
          <w:rFonts w:cs="Arial"/>
          <w:b/>
          <w:noProof/>
        </w:rPr>
        <w:t>S0775</w:t>
      </w:r>
    </w:p>
    <w:p w14:paraId="69F9615C" w14:textId="77777777" w:rsidR="00B82EA5" w:rsidRPr="00100710" w:rsidRDefault="00B82EA5" w:rsidP="00DB6333">
      <w:pPr>
        <w:pStyle w:val="BodyText"/>
        <w:jc w:val="center"/>
        <w:rPr>
          <w:rFonts w:cs="Arial"/>
          <w:b/>
          <w:noProof/>
        </w:rPr>
      </w:pPr>
    </w:p>
    <w:p w14:paraId="5E3D03D0" w14:textId="77777777" w:rsidR="00DB6333" w:rsidRDefault="00DB6333" w:rsidP="00DB6333">
      <w:pPr>
        <w:jc w:val="center"/>
        <w:rPr>
          <w:rFonts w:cs="Arial"/>
          <w:b/>
          <w:noProof/>
        </w:rPr>
      </w:pPr>
      <w:r>
        <w:rPr>
          <w:rFonts w:cs="Arial"/>
          <w:b/>
          <w:noProof/>
        </w:rPr>
        <w:t>S</w:t>
      </w:r>
      <w:r w:rsidRPr="00762C7B">
        <w:rPr>
          <w:rFonts w:cs="Arial"/>
          <w:b/>
          <w:noProof/>
        </w:rPr>
        <w:t>censke storitve za oddaje in projekte po</w:t>
      </w:r>
      <w:r>
        <w:rPr>
          <w:rFonts w:cs="Arial"/>
          <w:b/>
          <w:noProof/>
        </w:rPr>
        <w:t xml:space="preserve"> sklopih</w:t>
      </w:r>
    </w:p>
    <w:p w14:paraId="1BCB6814" w14:textId="77777777" w:rsidR="00C30258" w:rsidRDefault="00C30258" w:rsidP="00C30258">
      <w:pPr>
        <w:rPr>
          <w:rFonts w:cs="Arial"/>
          <w:b/>
          <w:noProof/>
        </w:rPr>
      </w:pPr>
    </w:p>
    <w:p w14:paraId="3F362DC5" w14:textId="77777777" w:rsidR="00C30258" w:rsidRDefault="00C30258" w:rsidP="00C30258">
      <w:pPr>
        <w:rPr>
          <w:rFonts w:cs="Arial"/>
          <w:b/>
          <w:noProof/>
        </w:rPr>
      </w:pPr>
    </w:p>
    <w:p w14:paraId="06645C4B" w14:textId="137D8B01" w:rsidR="00C30258" w:rsidRPr="00C30258" w:rsidRDefault="00C30258" w:rsidP="00C30258">
      <w:pPr>
        <w:rPr>
          <w:rFonts w:cs="Arial"/>
          <w:noProof/>
          <w:u w:val="single"/>
        </w:rPr>
      </w:pPr>
      <w:r w:rsidRPr="00C30258">
        <w:rPr>
          <w:rFonts w:cs="Arial"/>
          <w:b/>
          <w:bCs/>
          <w:noProof/>
          <w:u w:val="single"/>
        </w:rPr>
        <w:t xml:space="preserve">Sklopa </w:t>
      </w:r>
      <w:r w:rsidR="00C47A82">
        <w:rPr>
          <w:rFonts w:cs="Arial"/>
          <w:b/>
          <w:bCs/>
          <w:noProof/>
          <w:u w:val="single"/>
        </w:rPr>
        <w:t>E</w:t>
      </w:r>
      <w:r w:rsidRPr="00C30258">
        <w:rPr>
          <w:rFonts w:cs="Arial"/>
          <w:b/>
          <w:bCs/>
          <w:noProof/>
          <w:u w:val="single"/>
        </w:rPr>
        <w:t xml:space="preserve">: Oddaja tip </w:t>
      </w:r>
      <w:r w:rsidR="00B60873">
        <w:rPr>
          <w:rFonts w:cs="Arial"/>
          <w:b/>
          <w:bCs/>
          <w:noProof/>
          <w:u w:val="single"/>
        </w:rPr>
        <w:t>E</w:t>
      </w:r>
      <w:r>
        <w:rPr>
          <w:rFonts w:cs="Arial"/>
          <w:b/>
          <w:bCs/>
          <w:noProof/>
          <w:u w:val="single"/>
        </w:rPr>
        <w:t>:</w:t>
      </w:r>
    </w:p>
    <w:p w14:paraId="65C83859" w14:textId="77777777" w:rsidR="00DB6333" w:rsidRDefault="00DB6333" w:rsidP="00DB6333">
      <w:pPr>
        <w:jc w:val="center"/>
        <w:rPr>
          <w:bCs/>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741"/>
        <w:gridCol w:w="4480"/>
      </w:tblGrid>
      <w:tr w:rsidR="00BD6943" w:rsidRPr="00100710" w14:paraId="7D3DE39D" w14:textId="77777777" w:rsidTr="00BD6943">
        <w:trPr>
          <w:trHeight w:val="751"/>
        </w:trPr>
        <w:tc>
          <w:tcPr>
            <w:tcW w:w="851" w:type="dxa"/>
            <w:shd w:val="clear" w:color="auto" w:fill="D9D9D9" w:themeFill="background1" w:themeFillShade="D9"/>
            <w:vAlign w:val="center"/>
          </w:tcPr>
          <w:p w14:paraId="18B3923B" w14:textId="41623030" w:rsidR="00BD6943" w:rsidRPr="00100710" w:rsidRDefault="00BD6943" w:rsidP="00BD6943">
            <w:pPr>
              <w:rPr>
                <w:b/>
                <w:sz w:val="18"/>
                <w:szCs w:val="18"/>
              </w:rPr>
            </w:pPr>
            <w:r>
              <w:rPr>
                <w:b/>
                <w:sz w:val="18"/>
                <w:szCs w:val="18"/>
              </w:rPr>
              <w:t>Poz.</w:t>
            </w:r>
          </w:p>
        </w:tc>
        <w:tc>
          <w:tcPr>
            <w:tcW w:w="3741" w:type="dxa"/>
            <w:shd w:val="clear" w:color="auto" w:fill="D9D9D9"/>
            <w:vAlign w:val="center"/>
          </w:tcPr>
          <w:p w14:paraId="54DF74DB" w14:textId="35625715" w:rsidR="00BD6943" w:rsidRPr="00100710" w:rsidRDefault="00BD6943" w:rsidP="00F964CA">
            <w:pPr>
              <w:rPr>
                <w:b/>
                <w:sz w:val="18"/>
                <w:szCs w:val="18"/>
              </w:rPr>
            </w:pPr>
          </w:p>
          <w:p w14:paraId="1B92D372" w14:textId="77777777" w:rsidR="00BD6943" w:rsidRPr="00100710" w:rsidRDefault="00BD6943" w:rsidP="00F964CA">
            <w:pPr>
              <w:rPr>
                <w:b/>
                <w:sz w:val="18"/>
                <w:szCs w:val="18"/>
              </w:rPr>
            </w:pPr>
            <w:r w:rsidRPr="00100710">
              <w:rPr>
                <w:b/>
                <w:sz w:val="18"/>
                <w:szCs w:val="18"/>
              </w:rPr>
              <w:t>Opis postavke</w:t>
            </w:r>
          </w:p>
          <w:p w14:paraId="6AC686BE" w14:textId="77777777" w:rsidR="00BD6943" w:rsidRPr="00100710" w:rsidRDefault="00BD6943" w:rsidP="00F964CA">
            <w:pPr>
              <w:rPr>
                <w:b/>
                <w:sz w:val="18"/>
                <w:szCs w:val="18"/>
              </w:rPr>
            </w:pPr>
          </w:p>
        </w:tc>
        <w:tc>
          <w:tcPr>
            <w:tcW w:w="4480" w:type="dxa"/>
            <w:shd w:val="clear" w:color="auto" w:fill="D9D9D9"/>
            <w:vAlign w:val="center"/>
          </w:tcPr>
          <w:p w14:paraId="5D2C080E" w14:textId="77777777" w:rsidR="00BD6943" w:rsidRPr="00100710" w:rsidRDefault="00BD6943" w:rsidP="00F964CA">
            <w:pPr>
              <w:jc w:val="center"/>
              <w:rPr>
                <w:b/>
                <w:sz w:val="18"/>
                <w:szCs w:val="18"/>
              </w:rPr>
            </w:pPr>
            <w:r w:rsidRPr="00100710">
              <w:rPr>
                <w:b/>
                <w:sz w:val="18"/>
                <w:szCs w:val="18"/>
              </w:rPr>
              <w:t>Cena zahtevanih storitev za eno (1) oddajo v € brez DDV</w:t>
            </w:r>
          </w:p>
        </w:tc>
      </w:tr>
      <w:tr w:rsidR="00BD6943" w:rsidRPr="00100710" w14:paraId="275CC17E" w14:textId="77777777" w:rsidTr="00BD6943">
        <w:trPr>
          <w:trHeight w:val="643"/>
        </w:trPr>
        <w:tc>
          <w:tcPr>
            <w:tcW w:w="851" w:type="dxa"/>
            <w:vAlign w:val="center"/>
          </w:tcPr>
          <w:p w14:paraId="0929ED20" w14:textId="0E0AAA29" w:rsidR="00BD6943" w:rsidRPr="00BD6943" w:rsidRDefault="00BD6943" w:rsidP="00BD6943">
            <w:pPr>
              <w:jc w:val="center"/>
              <w:rPr>
                <w:b/>
                <w:sz w:val="18"/>
                <w:szCs w:val="18"/>
              </w:rPr>
            </w:pPr>
            <w:r w:rsidRPr="00BD6943">
              <w:rPr>
                <w:b/>
                <w:sz w:val="18"/>
                <w:szCs w:val="18"/>
              </w:rPr>
              <w:t>1.</w:t>
            </w:r>
          </w:p>
        </w:tc>
        <w:tc>
          <w:tcPr>
            <w:tcW w:w="3741" w:type="dxa"/>
            <w:vAlign w:val="center"/>
          </w:tcPr>
          <w:p w14:paraId="4A51F8C4" w14:textId="3BFD8D7E" w:rsidR="00BD6943" w:rsidRPr="00100710" w:rsidRDefault="00BD6943" w:rsidP="00F964CA">
            <w:pPr>
              <w:spacing w:line="260" w:lineRule="atLeast"/>
              <w:jc w:val="left"/>
              <w:rPr>
                <w:rFonts w:cs="Arial"/>
                <w:b/>
                <w:bCs/>
                <w:noProof/>
              </w:rPr>
            </w:pPr>
            <w:r>
              <w:t>D</w:t>
            </w:r>
            <w:r w:rsidRPr="001166E6">
              <w:t>nevna postavitev scene</w:t>
            </w:r>
          </w:p>
        </w:tc>
        <w:tc>
          <w:tcPr>
            <w:tcW w:w="4480" w:type="dxa"/>
            <w:vAlign w:val="center"/>
          </w:tcPr>
          <w:p w14:paraId="45C1656C" w14:textId="77777777" w:rsidR="00BD6943" w:rsidRPr="00100710" w:rsidRDefault="00BD6943" w:rsidP="00F964CA">
            <w:pPr>
              <w:jc w:val="center"/>
              <w:rPr>
                <w:sz w:val="18"/>
                <w:szCs w:val="18"/>
              </w:rPr>
            </w:pPr>
          </w:p>
        </w:tc>
      </w:tr>
      <w:tr w:rsidR="00BD6943" w:rsidRPr="00100710" w14:paraId="1487BA0C" w14:textId="77777777" w:rsidTr="00BD6943">
        <w:trPr>
          <w:trHeight w:val="566"/>
        </w:trPr>
        <w:tc>
          <w:tcPr>
            <w:tcW w:w="851" w:type="dxa"/>
            <w:vAlign w:val="center"/>
          </w:tcPr>
          <w:p w14:paraId="7FFF2813" w14:textId="774712CE" w:rsidR="00BD6943" w:rsidRDefault="00BD6943" w:rsidP="00BD6943">
            <w:pPr>
              <w:spacing w:line="260" w:lineRule="atLeast"/>
              <w:jc w:val="center"/>
            </w:pPr>
            <w:r>
              <w:t>2.</w:t>
            </w:r>
          </w:p>
        </w:tc>
        <w:tc>
          <w:tcPr>
            <w:tcW w:w="3741" w:type="dxa"/>
            <w:vAlign w:val="center"/>
          </w:tcPr>
          <w:p w14:paraId="2C77CFC6" w14:textId="287A89A4" w:rsidR="00BD6943" w:rsidRPr="00100710" w:rsidRDefault="00BD6943" w:rsidP="00F964CA">
            <w:pPr>
              <w:spacing w:line="260" w:lineRule="atLeast"/>
              <w:jc w:val="left"/>
              <w:rPr>
                <w:rFonts w:cs="Arial"/>
                <w:b/>
                <w:bCs/>
                <w:noProof/>
              </w:rPr>
            </w:pPr>
            <w:r>
              <w:t>N</w:t>
            </w:r>
            <w:r w:rsidRPr="001166E6">
              <w:t>očna postavitev scene</w:t>
            </w:r>
          </w:p>
        </w:tc>
        <w:tc>
          <w:tcPr>
            <w:tcW w:w="4480" w:type="dxa"/>
            <w:vAlign w:val="center"/>
          </w:tcPr>
          <w:p w14:paraId="0B6A9FF9" w14:textId="77777777" w:rsidR="00BD6943" w:rsidRPr="00100710" w:rsidRDefault="00BD6943" w:rsidP="00F964CA">
            <w:pPr>
              <w:jc w:val="center"/>
              <w:rPr>
                <w:sz w:val="18"/>
                <w:szCs w:val="18"/>
              </w:rPr>
            </w:pPr>
          </w:p>
        </w:tc>
      </w:tr>
      <w:tr w:rsidR="00BD6943" w:rsidRPr="00100710" w14:paraId="43F5F364" w14:textId="77777777" w:rsidTr="00BD6943">
        <w:trPr>
          <w:trHeight w:val="547"/>
        </w:trPr>
        <w:tc>
          <w:tcPr>
            <w:tcW w:w="851" w:type="dxa"/>
            <w:vAlign w:val="center"/>
          </w:tcPr>
          <w:p w14:paraId="004C0CFA" w14:textId="07105A56" w:rsidR="00BD6943" w:rsidRDefault="00BD6943" w:rsidP="00BD6943">
            <w:pPr>
              <w:spacing w:line="260" w:lineRule="atLeast"/>
              <w:jc w:val="center"/>
            </w:pPr>
            <w:r>
              <w:t>3.</w:t>
            </w:r>
          </w:p>
        </w:tc>
        <w:tc>
          <w:tcPr>
            <w:tcW w:w="3741" w:type="dxa"/>
            <w:vAlign w:val="center"/>
          </w:tcPr>
          <w:p w14:paraId="35F926BE" w14:textId="7AB15663" w:rsidR="00BD6943" w:rsidRPr="00100710" w:rsidRDefault="00BD6943" w:rsidP="00F964CA">
            <w:pPr>
              <w:spacing w:line="260" w:lineRule="atLeast"/>
              <w:jc w:val="left"/>
              <w:rPr>
                <w:rFonts w:cs="Arial"/>
                <w:b/>
                <w:bCs/>
                <w:noProof/>
              </w:rPr>
            </w:pPr>
            <w:r>
              <w:t>D</w:t>
            </w:r>
            <w:r w:rsidRPr="001166E6">
              <w:t>nevna demontaža scene</w:t>
            </w:r>
          </w:p>
        </w:tc>
        <w:tc>
          <w:tcPr>
            <w:tcW w:w="4480" w:type="dxa"/>
            <w:vAlign w:val="center"/>
          </w:tcPr>
          <w:p w14:paraId="32500C55" w14:textId="77777777" w:rsidR="00BD6943" w:rsidRPr="00100710" w:rsidRDefault="00BD6943" w:rsidP="00F964CA">
            <w:pPr>
              <w:jc w:val="center"/>
              <w:rPr>
                <w:sz w:val="18"/>
                <w:szCs w:val="18"/>
              </w:rPr>
            </w:pPr>
          </w:p>
        </w:tc>
      </w:tr>
      <w:tr w:rsidR="00BD6943" w:rsidRPr="00100710" w14:paraId="1AF18B05" w14:textId="77777777" w:rsidTr="00BD6943">
        <w:trPr>
          <w:trHeight w:val="547"/>
        </w:trPr>
        <w:tc>
          <w:tcPr>
            <w:tcW w:w="851" w:type="dxa"/>
            <w:vAlign w:val="center"/>
          </w:tcPr>
          <w:p w14:paraId="45244C01" w14:textId="04344A31" w:rsidR="00BD6943" w:rsidRDefault="00BD6943" w:rsidP="00BD6943">
            <w:pPr>
              <w:spacing w:line="260" w:lineRule="atLeast"/>
              <w:jc w:val="center"/>
            </w:pPr>
            <w:r>
              <w:t>4.</w:t>
            </w:r>
          </w:p>
        </w:tc>
        <w:tc>
          <w:tcPr>
            <w:tcW w:w="3741" w:type="dxa"/>
            <w:vAlign w:val="center"/>
          </w:tcPr>
          <w:p w14:paraId="4D872D5A" w14:textId="009A93CA" w:rsidR="00BD6943" w:rsidRPr="00100710" w:rsidRDefault="00BD6943" w:rsidP="00F964CA">
            <w:pPr>
              <w:spacing w:line="260" w:lineRule="atLeast"/>
              <w:jc w:val="left"/>
              <w:rPr>
                <w:rFonts w:cs="Arial"/>
                <w:b/>
                <w:bCs/>
                <w:noProof/>
              </w:rPr>
            </w:pPr>
            <w:r>
              <w:t>N</w:t>
            </w:r>
            <w:r w:rsidRPr="001166E6">
              <w:t>očna demontaža scene</w:t>
            </w:r>
          </w:p>
        </w:tc>
        <w:tc>
          <w:tcPr>
            <w:tcW w:w="4480" w:type="dxa"/>
            <w:vAlign w:val="center"/>
          </w:tcPr>
          <w:p w14:paraId="55E3B05C" w14:textId="77777777" w:rsidR="00BD6943" w:rsidRPr="00100710" w:rsidRDefault="00BD6943" w:rsidP="00F964CA">
            <w:pPr>
              <w:jc w:val="center"/>
              <w:rPr>
                <w:sz w:val="18"/>
                <w:szCs w:val="18"/>
              </w:rPr>
            </w:pPr>
          </w:p>
        </w:tc>
      </w:tr>
      <w:tr w:rsidR="00BD6943" w:rsidRPr="00100710" w14:paraId="315FFD9B" w14:textId="77777777" w:rsidTr="00BD6943">
        <w:trPr>
          <w:trHeight w:val="860"/>
        </w:trPr>
        <w:tc>
          <w:tcPr>
            <w:tcW w:w="851" w:type="dxa"/>
            <w:vAlign w:val="center"/>
          </w:tcPr>
          <w:p w14:paraId="26910846" w14:textId="09020AD9" w:rsidR="00BD6943" w:rsidRDefault="00BD6943" w:rsidP="00BD6943">
            <w:pPr>
              <w:spacing w:line="260" w:lineRule="atLeast"/>
              <w:jc w:val="center"/>
              <w:rPr>
                <w:rFonts w:cs="Arial"/>
                <w:b/>
                <w:bCs/>
                <w:noProof/>
              </w:rPr>
            </w:pPr>
            <w:r>
              <w:rPr>
                <w:rFonts w:cs="Arial"/>
                <w:b/>
                <w:bCs/>
                <w:noProof/>
              </w:rPr>
              <w:t>5.</w:t>
            </w:r>
          </w:p>
        </w:tc>
        <w:tc>
          <w:tcPr>
            <w:tcW w:w="3741" w:type="dxa"/>
            <w:vAlign w:val="center"/>
          </w:tcPr>
          <w:p w14:paraId="2FDF8509" w14:textId="1C849D3E" w:rsidR="00BD6943" w:rsidRDefault="00BD6943" w:rsidP="00F964CA">
            <w:pPr>
              <w:spacing w:line="260" w:lineRule="atLeast"/>
              <w:jc w:val="left"/>
              <w:rPr>
                <w:rFonts w:cs="Arial"/>
                <w:b/>
                <w:bCs/>
                <w:noProof/>
              </w:rPr>
            </w:pPr>
            <w:r>
              <w:rPr>
                <w:rFonts w:cs="Arial"/>
                <w:b/>
                <w:bCs/>
                <w:noProof/>
              </w:rPr>
              <w:t xml:space="preserve">Skupaj v EUR brez DDV </w:t>
            </w:r>
          </w:p>
          <w:p w14:paraId="3F6F113D" w14:textId="1DB20AD7" w:rsidR="00BD6943" w:rsidRPr="00100710" w:rsidRDefault="00BD6943" w:rsidP="007708EE">
            <w:pPr>
              <w:spacing w:line="260" w:lineRule="atLeast"/>
              <w:jc w:val="right"/>
              <w:rPr>
                <w:rFonts w:cs="Arial"/>
                <w:b/>
                <w:bCs/>
                <w:noProof/>
              </w:rPr>
            </w:pPr>
            <w:r w:rsidRPr="008C529D">
              <w:rPr>
                <w:rFonts w:cs="Arial"/>
                <w:b/>
                <w:bCs/>
                <w:noProof/>
              </w:rPr>
              <w:t>MERILO</w:t>
            </w:r>
          </w:p>
        </w:tc>
        <w:tc>
          <w:tcPr>
            <w:tcW w:w="4480" w:type="dxa"/>
            <w:vAlign w:val="center"/>
          </w:tcPr>
          <w:p w14:paraId="22F52382" w14:textId="77777777" w:rsidR="00BD6943" w:rsidRPr="00100710" w:rsidRDefault="00BD6943" w:rsidP="00F964CA">
            <w:pPr>
              <w:jc w:val="center"/>
              <w:rPr>
                <w:sz w:val="18"/>
                <w:szCs w:val="18"/>
              </w:rPr>
            </w:pPr>
          </w:p>
        </w:tc>
      </w:tr>
    </w:tbl>
    <w:p w14:paraId="5E7BBD07" w14:textId="77777777" w:rsidR="00DB6333" w:rsidRPr="00100710" w:rsidRDefault="00DB6333" w:rsidP="00DB6333"/>
    <w:p w14:paraId="4F14D6CF" w14:textId="77777777" w:rsidR="00DB6333" w:rsidRPr="00100710" w:rsidRDefault="00DB6333" w:rsidP="00DB6333">
      <w:pPr>
        <w:rPr>
          <w:b/>
          <w:bCs/>
        </w:rPr>
      </w:pPr>
      <w:r w:rsidRPr="00100710">
        <w:rPr>
          <w:b/>
          <w:bCs/>
        </w:rPr>
        <w:t>V primeru, da ponudnik ne vpiše cene zahtevanih storitev za eno (1) oddajo v € brez DDV</w:t>
      </w:r>
      <w:r>
        <w:rPr>
          <w:b/>
          <w:bCs/>
        </w:rPr>
        <w:t xml:space="preserve">, </w:t>
      </w:r>
      <w:r w:rsidRPr="00100710">
        <w:rPr>
          <w:b/>
          <w:bCs/>
        </w:rPr>
        <w:t>naročnik sklepa da ponudnik izvedbe za to oddajo tip ne ponuja.</w:t>
      </w:r>
    </w:p>
    <w:p w14:paraId="0EF35222" w14:textId="77777777" w:rsidR="00DB6333" w:rsidRDefault="00DB6333" w:rsidP="00DB6333"/>
    <w:p w14:paraId="27A2ADF5" w14:textId="77777777" w:rsidR="00DB6333" w:rsidRPr="00100710" w:rsidRDefault="00DB6333" w:rsidP="00DB6333"/>
    <w:p w14:paraId="26F84E0C" w14:textId="77777777" w:rsidR="00DB6333" w:rsidRPr="00BC2DBE" w:rsidRDefault="00DB6333" w:rsidP="00DB6333">
      <w:pPr>
        <w:rPr>
          <w:bCs/>
          <w:u w:val="single"/>
        </w:rPr>
      </w:pPr>
      <w:r w:rsidRPr="00BC2DBE">
        <w:rPr>
          <w:b/>
          <w:bCs/>
          <w:u w:val="single"/>
        </w:rPr>
        <w:t>Plačilni pogoji:</w:t>
      </w:r>
    </w:p>
    <w:p w14:paraId="1ED6E51F" w14:textId="77777777" w:rsidR="00DB6333" w:rsidRPr="00100710" w:rsidRDefault="00DB6333" w:rsidP="00DB6333">
      <w:pPr>
        <w:pStyle w:val="ListParagraph"/>
        <w:numPr>
          <w:ilvl w:val="0"/>
          <w:numId w:val="11"/>
        </w:numPr>
        <w:rPr>
          <w:szCs w:val="20"/>
        </w:rPr>
      </w:pPr>
      <w:r w:rsidRPr="00100710">
        <w:t xml:space="preserve">100 % v roku 30 dni </w:t>
      </w:r>
      <w:r w:rsidRPr="00100710">
        <w:rPr>
          <w:szCs w:val="20"/>
        </w:rPr>
        <w:t>od dneva prejema pravilno izstavljenega računa za storitve opravljene v preteklem mesecu.</w:t>
      </w:r>
    </w:p>
    <w:p w14:paraId="3520AA08" w14:textId="77777777" w:rsidR="00DB6333" w:rsidRPr="00100710" w:rsidRDefault="00DB6333" w:rsidP="00DB6333">
      <w:pPr>
        <w:rPr>
          <w:sz w:val="18"/>
          <w:szCs w:val="18"/>
        </w:rPr>
      </w:pPr>
    </w:p>
    <w:p w14:paraId="4127D198" w14:textId="77777777" w:rsidR="00DB6333" w:rsidRPr="00100710" w:rsidRDefault="00DB6333" w:rsidP="00DB6333">
      <w:r w:rsidRPr="00100710">
        <w:t>Cene morajo biti izražene v EUR, na osnovi DDP lokacije naročnika, z vključenimi popusti in vsemi stroški; brez DDV. Cene morajo biti fiksne za čas trajanja pogodbe.</w:t>
      </w:r>
    </w:p>
    <w:p w14:paraId="2FA08225" w14:textId="77777777" w:rsidR="00DB6333" w:rsidRPr="00100710" w:rsidRDefault="00DB6333" w:rsidP="00DB6333">
      <w:pPr>
        <w:rPr>
          <w:i/>
          <w:iCs/>
        </w:rPr>
      </w:pPr>
    </w:p>
    <w:p w14:paraId="3BAD9BAF" w14:textId="77777777" w:rsidR="00DB6333" w:rsidRDefault="00DB6333" w:rsidP="00DB6333">
      <w:pPr>
        <w:rPr>
          <w:i/>
          <w:iCs/>
        </w:rPr>
      </w:pPr>
      <w:r w:rsidRPr="00100710">
        <w:rPr>
          <w:i/>
          <w:iCs/>
        </w:rPr>
        <w:t>Naročnik ne bo predložil garancije za zavarovanje odloženih plačil, kakor tudi ne bo predložil kakšnega drugega instrumenta za zavarovanje plačil.</w:t>
      </w:r>
    </w:p>
    <w:p w14:paraId="0E3A650A" w14:textId="77777777" w:rsidR="00DB6333" w:rsidRPr="00100710" w:rsidRDefault="00DB6333" w:rsidP="00DB6333">
      <w:pPr>
        <w:rPr>
          <w:i/>
          <w:iCs/>
        </w:rPr>
      </w:pPr>
    </w:p>
    <w:p w14:paraId="7142E9A7" w14:textId="77777777" w:rsidR="00DB6333" w:rsidRPr="00100710" w:rsidRDefault="00DB6333" w:rsidP="00DB6333"/>
    <w:p w14:paraId="2F0A8E46" w14:textId="77777777" w:rsidR="00DB6333" w:rsidRPr="00100710" w:rsidRDefault="00DB6333" w:rsidP="00DB6333">
      <w:pPr>
        <w:rPr>
          <w:sz w:val="18"/>
          <w:szCs w:val="18"/>
        </w:rPr>
      </w:pPr>
    </w:p>
    <w:p w14:paraId="4300EEC4" w14:textId="77777777" w:rsidR="00DB6333" w:rsidRPr="00100710" w:rsidRDefault="00DB6333" w:rsidP="00DB6333">
      <w:pPr>
        <w:rPr>
          <w:sz w:val="18"/>
          <w:szCs w:val="18"/>
        </w:rPr>
      </w:pPr>
    </w:p>
    <w:p w14:paraId="15D4BF28" w14:textId="77777777" w:rsidR="00DB6333" w:rsidRPr="00100710" w:rsidRDefault="00DB6333" w:rsidP="00DB6333">
      <w:pPr>
        <w:rPr>
          <w:sz w:val="18"/>
          <w:szCs w:val="18"/>
        </w:rPr>
      </w:pPr>
    </w:p>
    <w:p w14:paraId="1DB60EDE" w14:textId="77777777" w:rsidR="00DB6333" w:rsidRPr="00100710" w:rsidRDefault="00DB6333" w:rsidP="00DB6333">
      <w:pPr>
        <w:rPr>
          <w:sz w:val="18"/>
          <w:szCs w:val="18"/>
        </w:rPr>
      </w:pPr>
    </w:p>
    <w:p w14:paraId="6C650A00" w14:textId="77777777" w:rsidR="00DB6333" w:rsidRPr="00100710" w:rsidRDefault="00DB6333" w:rsidP="00DB6333">
      <w:pPr>
        <w:rPr>
          <w:sz w:val="18"/>
          <w:szCs w:val="18"/>
        </w:rPr>
      </w:pPr>
    </w:p>
    <w:p w14:paraId="7B3D9A68" w14:textId="77777777" w:rsidR="00DB6333" w:rsidRPr="00100710" w:rsidRDefault="00DB6333" w:rsidP="00DB6333">
      <w:pPr>
        <w:rPr>
          <w:sz w:val="18"/>
          <w:szCs w:val="18"/>
        </w:rPr>
      </w:pPr>
    </w:p>
    <w:p w14:paraId="562D2704" w14:textId="77777777" w:rsidR="00DB6333" w:rsidRPr="00100710" w:rsidRDefault="00DB6333" w:rsidP="00DB6333">
      <w:pPr>
        <w:rPr>
          <w:sz w:val="18"/>
          <w:szCs w:val="18"/>
        </w:rPr>
      </w:pPr>
    </w:p>
    <w:p w14:paraId="1D3EBB4B" w14:textId="77777777" w:rsidR="00DB6333" w:rsidRDefault="00DB6333" w:rsidP="00DB6333">
      <w:pPr>
        <w:jc w:val="center"/>
        <w:rPr>
          <w:rFonts w:cs="Arial"/>
          <w:sz w:val="18"/>
          <w:szCs w:val="18"/>
        </w:rPr>
      </w:pPr>
      <w:r w:rsidRPr="00100710">
        <w:rPr>
          <w:rFonts w:cs="Arial"/>
          <w:sz w:val="18"/>
          <w:szCs w:val="18"/>
        </w:rPr>
        <w:t xml:space="preserve">Kraj in datum: </w:t>
      </w:r>
      <w:r w:rsidRPr="00100710">
        <w:rPr>
          <w:rFonts w:cs="Arial"/>
          <w:sz w:val="18"/>
          <w:szCs w:val="18"/>
        </w:rPr>
        <w:tab/>
      </w:r>
      <w:r w:rsidRPr="00100710">
        <w:rPr>
          <w:rFonts w:cs="Arial"/>
          <w:sz w:val="18"/>
          <w:szCs w:val="18"/>
        </w:rPr>
        <w:tab/>
      </w:r>
      <w:r w:rsidRPr="00100710">
        <w:rPr>
          <w:rFonts w:cs="Arial"/>
          <w:sz w:val="18"/>
          <w:szCs w:val="18"/>
        </w:rPr>
        <w:tab/>
      </w:r>
      <w:r w:rsidRPr="00100710">
        <w:rPr>
          <w:rFonts w:cs="Arial"/>
          <w:sz w:val="18"/>
          <w:szCs w:val="18"/>
        </w:rPr>
        <w:tab/>
        <w:t>Žig:</w:t>
      </w:r>
      <w:r w:rsidRPr="00100710">
        <w:rPr>
          <w:rFonts w:cs="Arial"/>
          <w:sz w:val="18"/>
          <w:szCs w:val="18"/>
        </w:rPr>
        <w:tab/>
      </w:r>
      <w:r w:rsidRPr="00100710">
        <w:rPr>
          <w:rFonts w:cs="Arial"/>
          <w:sz w:val="18"/>
          <w:szCs w:val="18"/>
        </w:rPr>
        <w:tab/>
      </w:r>
      <w:r w:rsidRPr="00100710">
        <w:rPr>
          <w:rFonts w:cs="Arial"/>
          <w:sz w:val="18"/>
          <w:szCs w:val="18"/>
        </w:rPr>
        <w:tab/>
        <w:t>Podpis zastopnika oz. prokurista:</w:t>
      </w:r>
    </w:p>
    <w:p w14:paraId="0AA3E2DF" w14:textId="77777777" w:rsidR="00DB6333" w:rsidRPr="00100710" w:rsidRDefault="00DB6333" w:rsidP="00DB6333">
      <w:pPr>
        <w:jc w:val="center"/>
        <w:rPr>
          <w:rFonts w:cs="Arial"/>
          <w:sz w:val="18"/>
          <w:szCs w:val="18"/>
        </w:rPr>
      </w:pPr>
    </w:p>
    <w:p w14:paraId="4C434872" w14:textId="77777777" w:rsidR="00DB6333" w:rsidRPr="00100710" w:rsidRDefault="00DB6333" w:rsidP="00DB6333">
      <w:pPr>
        <w:jc w:val="center"/>
        <w:rPr>
          <w:rFonts w:cs="Arial"/>
          <w:sz w:val="18"/>
          <w:szCs w:val="18"/>
        </w:rPr>
      </w:pPr>
    </w:p>
    <w:p w14:paraId="4C3F2989" w14:textId="77777777" w:rsidR="00DB6333" w:rsidRPr="00100710" w:rsidRDefault="00DB6333" w:rsidP="00DB6333">
      <w:pPr>
        <w:jc w:val="center"/>
        <w:rPr>
          <w:rFonts w:cs="Arial"/>
          <w:sz w:val="18"/>
          <w:szCs w:val="18"/>
        </w:rPr>
      </w:pPr>
      <w:r w:rsidRPr="00100710">
        <w:rPr>
          <w:rFonts w:cs="Arial"/>
          <w:sz w:val="18"/>
          <w:szCs w:val="18"/>
        </w:rPr>
        <w:t>........................................</w:t>
      </w:r>
      <w:r w:rsidRPr="00100710">
        <w:rPr>
          <w:rFonts w:cs="Arial"/>
          <w:sz w:val="18"/>
          <w:szCs w:val="18"/>
        </w:rPr>
        <w:tab/>
      </w:r>
      <w:r w:rsidRPr="00100710">
        <w:rPr>
          <w:rFonts w:cs="Arial"/>
          <w:sz w:val="18"/>
          <w:szCs w:val="18"/>
        </w:rPr>
        <w:tab/>
      </w:r>
      <w:r w:rsidRPr="00100710">
        <w:rPr>
          <w:rFonts w:cs="Arial"/>
          <w:sz w:val="18"/>
          <w:szCs w:val="18"/>
        </w:rPr>
        <w:tab/>
      </w:r>
      <w:r w:rsidRPr="00100710">
        <w:rPr>
          <w:rFonts w:cs="Arial"/>
          <w:sz w:val="18"/>
          <w:szCs w:val="18"/>
        </w:rPr>
        <w:tab/>
      </w:r>
      <w:r w:rsidRPr="00100710">
        <w:rPr>
          <w:rFonts w:cs="Arial"/>
          <w:sz w:val="18"/>
          <w:szCs w:val="18"/>
        </w:rPr>
        <w:tab/>
      </w:r>
      <w:r w:rsidRPr="00100710">
        <w:rPr>
          <w:rFonts w:cs="Arial"/>
          <w:sz w:val="18"/>
          <w:szCs w:val="18"/>
        </w:rPr>
        <w:tab/>
        <w:t>................…….............................</w:t>
      </w:r>
    </w:p>
    <w:p w14:paraId="2E294ABB" w14:textId="77777777" w:rsidR="00DB6333" w:rsidRPr="00100710" w:rsidRDefault="00DB6333" w:rsidP="00DB6333">
      <w:pPr>
        <w:jc w:val="center"/>
        <w:rPr>
          <w:rFonts w:eastAsia="Calibri" w:cs="Arial"/>
          <w:b/>
          <w:noProof/>
          <w:szCs w:val="20"/>
        </w:rPr>
      </w:pPr>
    </w:p>
    <w:p w14:paraId="0124B93C" w14:textId="77777777" w:rsidR="00DB6333" w:rsidRPr="00100710" w:rsidRDefault="00DB6333" w:rsidP="00DB6333">
      <w:pPr>
        <w:rPr>
          <w:b/>
        </w:rPr>
      </w:pPr>
    </w:p>
    <w:p w14:paraId="78E2E957" w14:textId="77777777" w:rsidR="00DB6333" w:rsidRDefault="00DB6333" w:rsidP="00DB6333">
      <w:pPr>
        <w:jc w:val="left"/>
        <w:rPr>
          <w:rFonts w:eastAsia="Calibri" w:cs="Arial"/>
          <w:b/>
          <w:noProof/>
          <w:szCs w:val="20"/>
        </w:rPr>
      </w:pPr>
      <w:r>
        <w:rPr>
          <w:rFonts w:eastAsia="Calibri" w:cs="Arial"/>
          <w:b/>
          <w:noProof/>
          <w:szCs w:val="20"/>
        </w:rPr>
        <w:br w:type="page"/>
      </w:r>
    </w:p>
    <w:p w14:paraId="341EB7CD" w14:textId="77777777" w:rsidR="00DB6333" w:rsidRPr="00100710" w:rsidRDefault="00DB6333" w:rsidP="00DB6333">
      <w:pPr>
        <w:jc w:val="right"/>
        <w:rPr>
          <w:b/>
        </w:rPr>
      </w:pPr>
      <w:r w:rsidRPr="00100710">
        <w:rPr>
          <w:b/>
        </w:rPr>
        <w:lastRenderedPageBreak/>
        <w:t>OBR-3</w:t>
      </w:r>
    </w:p>
    <w:p w14:paraId="197E08F8" w14:textId="77777777" w:rsidR="00DB6333" w:rsidRPr="00100710" w:rsidRDefault="00DB6333" w:rsidP="00DB6333">
      <w:pPr>
        <w:jc w:val="left"/>
      </w:pPr>
      <w:r w:rsidRPr="00100710">
        <w:t>Naziv podjetja: …………………………..</w:t>
      </w:r>
    </w:p>
    <w:p w14:paraId="132ACF3D" w14:textId="77777777" w:rsidR="00DB6333" w:rsidRPr="00100710" w:rsidRDefault="00DB6333" w:rsidP="00DB6333">
      <w:pPr>
        <w:jc w:val="left"/>
      </w:pPr>
    </w:p>
    <w:p w14:paraId="6C5D1307" w14:textId="77777777" w:rsidR="00DB6333" w:rsidRPr="00100710" w:rsidRDefault="00DB6333" w:rsidP="00DB6333">
      <w:pPr>
        <w:jc w:val="left"/>
      </w:pPr>
      <w:r w:rsidRPr="00100710">
        <w:t>Naslov: …………………………………..</w:t>
      </w:r>
    </w:p>
    <w:p w14:paraId="49AFD267" w14:textId="77777777" w:rsidR="00DB6333" w:rsidRPr="00100710" w:rsidRDefault="00DB6333" w:rsidP="00DB6333">
      <w:pPr>
        <w:spacing w:line="360" w:lineRule="auto"/>
        <w:rPr>
          <w:b/>
          <w:noProof/>
        </w:rPr>
      </w:pPr>
    </w:p>
    <w:p w14:paraId="792791C1" w14:textId="14C88B61" w:rsidR="00DB6333" w:rsidRPr="00100710" w:rsidRDefault="00DB6333" w:rsidP="00DB6333">
      <w:pPr>
        <w:pStyle w:val="Heading2"/>
        <w:numPr>
          <w:ilvl w:val="0"/>
          <w:numId w:val="0"/>
        </w:numPr>
        <w:ind w:left="576" w:hanging="576"/>
        <w:jc w:val="center"/>
        <w:rPr>
          <w:b/>
          <w:noProof/>
        </w:rPr>
      </w:pPr>
      <w:bookmarkStart w:id="116" w:name="_Toc233113444"/>
      <w:r w:rsidRPr="00100710">
        <w:rPr>
          <w:b/>
          <w:noProof/>
        </w:rPr>
        <w:t xml:space="preserve">Povzetek predračuna / </w:t>
      </w:r>
      <w:r w:rsidRPr="007708EE">
        <w:rPr>
          <w:b/>
          <w:noProof/>
        </w:rPr>
        <w:t xml:space="preserve">rekapitulacija sklop </w:t>
      </w:r>
      <w:r w:rsidR="00C47A82">
        <w:rPr>
          <w:b/>
          <w:noProof/>
        </w:rPr>
        <w:t>F</w:t>
      </w:r>
      <w:bookmarkEnd w:id="116"/>
    </w:p>
    <w:p w14:paraId="7E0F9F3B" w14:textId="3810E6F9" w:rsidR="00DB6333" w:rsidRDefault="00DB6333" w:rsidP="00DB6333">
      <w:pPr>
        <w:pStyle w:val="BodyText"/>
        <w:jc w:val="center"/>
        <w:rPr>
          <w:rFonts w:cs="Arial"/>
          <w:b/>
          <w:noProof/>
        </w:rPr>
      </w:pPr>
      <w:r w:rsidRPr="00100710">
        <w:rPr>
          <w:rFonts w:cs="Arial"/>
          <w:b/>
          <w:noProof/>
        </w:rPr>
        <w:t>ZA JAVNO NAROČILO JN-</w:t>
      </w:r>
      <w:r w:rsidR="002972B9">
        <w:rPr>
          <w:rFonts w:cs="Arial"/>
          <w:b/>
          <w:noProof/>
        </w:rPr>
        <w:t>S0775</w:t>
      </w:r>
    </w:p>
    <w:p w14:paraId="61FDAE64" w14:textId="77777777" w:rsidR="00B82EA5" w:rsidRPr="00100710" w:rsidRDefault="00B82EA5" w:rsidP="00DB6333">
      <w:pPr>
        <w:pStyle w:val="BodyText"/>
        <w:jc w:val="center"/>
        <w:rPr>
          <w:rFonts w:cs="Arial"/>
          <w:b/>
          <w:noProof/>
        </w:rPr>
      </w:pPr>
    </w:p>
    <w:p w14:paraId="385CA008" w14:textId="77777777" w:rsidR="00DB6333" w:rsidRDefault="00DB6333" w:rsidP="00DB6333">
      <w:pPr>
        <w:jc w:val="center"/>
        <w:rPr>
          <w:rFonts w:cs="Arial"/>
          <w:b/>
          <w:noProof/>
        </w:rPr>
      </w:pPr>
      <w:r>
        <w:rPr>
          <w:rFonts w:cs="Arial"/>
          <w:b/>
          <w:noProof/>
        </w:rPr>
        <w:t>S</w:t>
      </w:r>
      <w:r w:rsidRPr="00762C7B">
        <w:rPr>
          <w:rFonts w:cs="Arial"/>
          <w:b/>
          <w:noProof/>
        </w:rPr>
        <w:t>censke storitve za oddaje in projekte po</w:t>
      </w:r>
      <w:r>
        <w:rPr>
          <w:rFonts w:cs="Arial"/>
          <w:b/>
          <w:noProof/>
        </w:rPr>
        <w:t xml:space="preserve"> sklopih</w:t>
      </w:r>
    </w:p>
    <w:p w14:paraId="0D7AAB6A" w14:textId="77777777" w:rsidR="00C30258" w:rsidRDefault="00C30258" w:rsidP="00DB6333">
      <w:pPr>
        <w:jc w:val="center"/>
        <w:rPr>
          <w:rFonts w:cs="Arial"/>
          <w:b/>
          <w:noProof/>
        </w:rPr>
      </w:pPr>
    </w:p>
    <w:p w14:paraId="62BB09B4" w14:textId="77777777" w:rsidR="00C30258" w:rsidRDefault="00C30258" w:rsidP="00C30258">
      <w:pPr>
        <w:rPr>
          <w:rFonts w:cs="Arial"/>
          <w:b/>
          <w:bCs/>
          <w:noProof/>
          <w:u w:val="single"/>
        </w:rPr>
      </w:pPr>
    </w:p>
    <w:p w14:paraId="4FBF02F9" w14:textId="0AC5F031" w:rsidR="00C30258" w:rsidRDefault="00C30258" w:rsidP="00C30258">
      <w:pPr>
        <w:rPr>
          <w:rFonts w:cs="Arial"/>
          <w:b/>
          <w:bCs/>
          <w:noProof/>
          <w:u w:val="single"/>
        </w:rPr>
      </w:pPr>
      <w:r w:rsidRPr="00C30258">
        <w:rPr>
          <w:rFonts w:cs="Arial"/>
          <w:b/>
          <w:bCs/>
          <w:noProof/>
          <w:u w:val="single"/>
        </w:rPr>
        <w:t xml:space="preserve">Sklopa </w:t>
      </w:r>
      <w:r w:rsidR="00C47A82">
        <w:rPr>
          <w:rFonts w:cs="Arial"/>
          <w:b/>
          <w:bCs/>
          <w:noProof/>
          <w:u w:val="single"/>
        </w:rPr>
        <w:t>F</w:t>
      </w:r>
      <w:r w:rsidRPr="00C30258">
        <w:rPr>
          <w:rFonts w:cs="Arial"/>
          <w:b/>
          <w:bCs/>
          <w:noProof/>
          <w:u w:val="single"/>
        </w:rPr>
        <w:t xml:space="preserve">: Oddaja tip </w:t>
      </w:r>
      <w:r w:rsidR="00B60873">
        <w:rPr>
          <w:rFonts w:cs="Arial"/>
          <w:b/>
          <w:bCs/>
          <w:noProof/>
          <w:u w:val="single"/>
        </w:rPr>
        <w:t>F</w:t>
      </w:r>
      <w:r>
        <w:rPr>
          <w:rFonts w:cs="Arial"/>
          <w:b/>
          <w:bCs/>
          <w:noProof/>
          <w:u w:val="single"/>
        </w:rPr>
        <w:t>:</w:t>
      </w:r>
    </w:p>
    <w:p w14:paraId="7CA894D4" w14:textId="77777777" w:rsidR="00C30258" w:rsidRPr="00C30258" w:rsidRDefault="00C30258" w:rsidP="00C30258">
      <w:pPr>
        <w:rPr>
          <w:rFonts w:cs="Arial"/>
          <w:noProof/>
          <w:u w:val="singl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741"/>
        <w:gridCol w:w="4480"/>
      </w:tblGrid>
      <w:tr w:rsidR="00BD6943" w:rsidRPr="00100710" w14:paraId="0932C644" w14:textId="77777777" w:rsidTr="00E87BB6">
        <w:trPr>
          <w:trHeight w:val="751"/>
        </w:trPr>
        <w:tc>
          <w:tcPr>
            <w:tcW w:w="851" w:type="dxa"/>
            <w:shd w:val="clear" w:color="auto" w:fill="D9D9D9" w:themeFill="background1" w:themeFillShade="D9"/>
            <w:vAlign w:val="center"/>
          </w:tcPr>
          <w:p w14:paraId="557A1614" w14:textId="77777777" w:rsidR="00BD6943" w:rsidRPr="00100710" w:rsidRDefault="00BD6943" w:rsidP="00E87BB6">
            <w:pPr>
              <w:rPr>
                <w:b/>
                <w:sz w:val="18"/>
                <w:szCs w:val="18"/>
              </w:rPr>
            </w:pPr>
            <w:r>
              <w:rPr>
                <w:b/>
                <w:sz w:val="18"/>
                <w:szCs w:val="18"/>
              </w:rPr>
              <w:t>Poz.</w:t>
            </w:r>
          </w:p>
        </w:tc>
        <w:tc>
          <w:tcPr>
            <w:tcW w:w="3741" w:type="dxa"/>
            <w:shd w:val="clear" w:color="auto" w:fill="D9D9D9"/>
            <w:vAlign w:val="center"/>
          </w:tcPr>
          <w:p w14:paraId="47ADEE2F" w14:textId="77777777" w:rsidR="00BD6943" w:rsidRPr="00100710" w:rsidRDefault="00BD6943" w:rsidP="00E87BB6">
            <w:pPr>
              <w:rPr>
                <w:b/>
                <w:sz w:val="18"/>
                <w:szCs w:val="18"/>
              </w:rPr>
            </w:pPr>
          </w:p>
          <w:p w14:paraId="769750A5" w14:textId="77777777" w:rsidR="00BD6943" w:rsidRPr="00100710" w:rsidRDefault="00BD6943" w:rsidP="00E87BB6">
            <w:pPr>
              <w:rPr>
                <w:b/>
                <w:sz w:val="18"/>
                <w:szCs w:val="18"/>
              </w:rPr>
            </w:pPr>
            <w:r w:rsidRPr="00100710">
              <w:rPr>
                <w:b/>
                <w:sz w:val="18"/>
                <w:szCs w:val="18"/>
              </w:rPr>
              <w:t>Opis postavke</w:t>
            </w:r>
          </w:p>
          <w:p w14:paraId="25FDC666" w14:textId="77777777" w:rsidR="00BD6943" w:rsidRPr="00100710" w:rsidRDefault="00BD6943" w:rsidP="00E87BB6">
            <w:pPr>
              <w:rPr>
                <w:b/>
                <w:sz w:val="18"/>
                <w:szCs w:val="18"/>
              </w:rPr>
            </w:pPr>
          </w:p>
        </w:tc>
        <w:tc>
          <w:tcPr>
            <w:tcW w:w="4480" w:type="dxa"/>
            <w:shd w:val="clear" w:color="auto" w:fill="D9D9D9"/>
            <w:vAlign w:val="center"/>
          </w:tcPr>
          <w:p w14:paraId="13B105A8" w14:textId="77777777" w:rsidR="00BD6943" w:rsidRPr="00100710" w:rsidRDefault="00BD6943" w:rsidP="00E87BB6">
            <w:pPr>
              <w:jc w:val="center"/>
              <w:rPr>
                <w:b/>
                <w:sz w:val="18"/>
                <w:szCs w:val="18"/>
              </w:rPr>
            </w:pPr>
            <w:r w:rsidRPr="00100710">
              <w:rPr>
                <w:b/>
                <w:sz w:val="18"/>
                <w:szCs w:val="18"/>
              </w:rPr>
              <w:t>Cena zahtevanih storitev za eno (1) oddajo v € brez DDV</w:t>
            </w:r>
          </w:p>
        </w:tc>
      </w:tr>
      <w:tr w:rsidR="00BD6943" w:rsidRPr="00100710" w14:paraId="557150C8" w14:textId="77777777" w:rsidTr="00E87BB6">
        <w:trPr>
          <w:trHeight w:val="643"/>
        </w:trPr>
        <w:tc>
          <w:tcPr>
            <w:tcW w:w="851" w:type="dxa"/>
            <w:vAlign w:val="center"/>
          </w:tcPr>
          <w:p w14:paraId="7BECD612" w14:textId="77777777" w:rsidR="00BD6943" w:rsidRPr="00BD6943" w:rsidRDefault="00BD6943" w:rsidP="00E87BB6">
            <w:pPr>
              <w:jc w:val="center"/>
              <w:rPr>
                <w:b/>
                <w:sz w:val="18"/>
                <w:szCs w:val="18"/>
              </w:rPr>
            </w:pPr>
            <w:r w:rsidRPr="00BD6943">
              <w:rPr>
                <w:b/>
                <w:sz w:val="18"/>
                <w:szCs w:val="18"/>
              </w:rPr>
              <w:t>1.</w:t>
            </w:r>
          </w:p>
        </w:tc>
        <w:tc>
          <w:tcPr>
            <w:tcW w:w="3741" w:type="dxa"/>
            <w:vAlign w:val="center"/>
          </w:tcPr>
          <w:p w14:paraId="47DD79A8" w14:textId="77777777" w:rsidR="00BD6943" w:rsidRPr="00100710" w:rsidRDefault="00BD6943" w:rsidP="00E87BB6">
            <w:pPr>
              <w:spacing w:line="260" w:lineRule="atLeast"/>
              <w:jc w:val="left"/>
              <w:rPr>
                <w:rFonts w:cs="Arial"/>
                <w:b/>
                <w:bCs/>
                <w:noProof/>
              </w:rPr>
            </w:pPr>
            <w:r>
              <w:t>D</w:t>
            </w:r>
            <w:r w:rsidRPr="001166E6">
              <w:t>nevna postavitev scene</w:t>
            </w:r>
          </w:p>
        </w:tc>
        <w:tc>
          <w:tcPr>
            <w:tcW w:w="4480" w:type="dxa"/>
            <w:vAlign w:val="center"/>
          </w:tcPr>
          <w:p w14:paraId="16910B75" w14:textId="77777777" w:rsidR="00BD6943" w:rsidRPr="00100710" w:rsidRDefault="00BD6943" w:rsidP="00E87BB6">
            <w:pPr>
              <w:jc w:val="center"/>
              <w:rPr>
                <w:sz w:val="18"/>
                <w:szCs w:val="18"/>
              </w:rPr>
            </w:pPr>
          </w:p>
        </w:tc>
      </w:tr>
      <w:tr w:rsidR="00BD6943" w:rsidRPr="00100710" w14:paraId="5E3542FE" w14:textId="77777777" w:rsidTr="00E87BB6">
        <w:trPr>
          <w:trHeight w:val="566"/>
        </w:trPr>
        <w:tc>
          <w:tcPr>
            <w:tcW w:w="851" w:type="dxa"/>
            <w:vAlign w:val="center"/>
          </w:tcPr>
          <w:p w14:paraId="7734FB38" w14:textId="77777777" w:rsidR="00BD6943" w:rsidRDefault="00BD6943" w:rsidP="00E87BB6">
            <w:pPr>
              <w:spacing w:line="260" w:lineRule="atLeast"/>
              <w:jc w:val="center"/>
            </w:pPr>
            <w:r>
              <w:t>2.</w:t>
            </w:r>
          </w:p>
        </w:tc>
        <w:tc>
          <w:tcPr>
            <w:tcW w:w="3741" w:type="dxa"/>
            <w:vAlign w:val="center"/>
          </w:tcPr>
          <w:p w14:paraId="46968922" w14:textId="77777777" w:rsidR="00BD6943" w:rsidRPr="00100710" w:rsidRDefault="00BD6943" w:rsidP="00E87BB6">
            <w:pPr>
              <w:spacing w:line="260" w:lineRule="atLeast"/>
              <w:jc w:val="left"/>
              <w:rPr>
                <w:rFonts w:cs="Arial"/>
                <w:b/>
                <w:bCs/>
                <w:noProof/>
              </w:rPr>
            </w:pPr>
            <w:r>
              <w:t>N</w:t>
            </w:r>
            <w:r w:rsidRPr="001166E6">
              <w:t>očna postavitev scene</w:t>
            </w:r>
          </w:p>
        </w:tc>
        <w:tc>
          <w:tcPr>
            <w:tcW w:w="4480" w:type="dxa"/>
            <w:vAlign w:val="center"/>
          </w:tcPr>
          <w:p w14:paraId="1817A583" w14:textId="77777777" w:rsidR="00BD6943" w:rsidRPr="00100710" w:rsidRDefault="00BD6943" w:rsidP="00E87BB6">
            <w:pPr>
              <w:jc w:val="center"/>
              <w:rPr>
                <w:sz w:val="18"/>
                <w:szCs w:val="18"/>
              </w:rPr>
            </w:pPr>
          </w:p>
        </w:tc>
      </w:tr>
      <w:tr w:rsidR="00BD6943" w:rsidRPr="00100710" w14:paraId="4BE0DB73" w14:textId="77777777" w:rsidTr="00E87BB6">
        <w:trPr>
          <w:trHeight w:val="547"/>
        </w:trPr>
        <w:tc>
          <w:tcPr>
            <w:tcW w:w="851" w:type="dxa"/>
            <w:vAlign w:val="center"/>
          </w:tcPr>
          <w:p w14:paraId="3C57F127" w14:textId="77777777" w:rsidR="00BD6943" w:rsidRDefault="00BD6943" w:rsidP="00E87BB6">
            <w:pPr>
              <w:spacing w:line="260" w:lineRule="atLeast"/>
              <w:jc w:val="center"/>
            </w:pPr>
            <w:r>
              <w:t>3.</w:t>
            </w:r>
          </w:p>
        </w:tc>
        <w:tc>
          <w:tcPr>
            <w:tcW w:w="3741" w:type="dxa"/>
            <w:vAlign w:val="center"/>
          </w:tcPr>
          <w:p w14:paraId="14CB27B5" w14:textId="77777777" w:rsidR="00BD6943" w:rsidRPr="00100710" w:rsidRDefault="00BD6943" w:rsidP="00E87BB6">
            <w:pPr>
              <w:spacing w:line="260" w:lineRule="atLeast"/>
              <w:jc w:val="left"/>
              <w:rPr>
                <w:rFonts w:cs="Arial"/>
                <w:b/>
                <w:bCs/>
                <w:noProof/>
              </w:rPr>
            </w:pPr>
            <w:r>
              <w:t>D</w:t>
            </w:r>
            <w:r w:rsidRPr="001166E6">
              <w:t>nevna demontaža scene</w:t>
            </w:r>
          </w:p>
        </w:tc>
        <w:tc>
          <w:tcPr>
            <w:tcW w:w="4480" w:type="dxa"/>
            <w:vAlign w:val="center"/>
          </w:tcPr>
          <w:p w14:paraId="50BF099E" w14:textId="77777777" w:rsidR="00BD6943" w:rsidRPr="00100710" w:rsidRDefault="00BD6943" w:rsidP="00E87BB6">
            <w:pPr>
              <w:jc w:val="center"/>
              <w:rPr>
                <w:sz w:val="18"/>
                <w:szCs w:val="18"/>
              </w:rPr>
            </w:pPr>
          </w:p>
        </w:tc>
      </w:tr>
      <w:tr w:rsidR="00BD6943" w:rsidRPr="00100710" w14:paraId="24B25F68" w14:textId="77777777" w:rsidTr="00E87BB6">
        <w:trPr>
          <w:trHeight w:val="547"/>
        </w:trPr>
        <w:tc>
          <w:tcPr>
            <w:tcW w:w="851" w:type="dxa"/>
            <w:vAlign w:val="center"/>
          </w:tcPr>
          <w:p w14:paraId="0C4F9795" w14:textId="77777777" w:rsidR="00BD6943" w:rsidRDefault="00BD6943" w:rsidP="00E87BB6">
            <w:pPr>
              <w:spacing w:line="260" w:lineRule="atLeast"/>
              <w:jc w:val="center"/>
            </w:pPr>
            <w:r>
              <w:t>4.</w:t>
            </w:r>
          </w:p>
        </w:tc>
        <w:tc>
          <w:tcPr>
            <w:tcW w:w="3741" w:type="dxa"/>
            <w:vAlign w:val="center"/>
          </w:tcPr>
          <w:p w14:paraId="6476E992" w14:textId="77777777" w:rsidR="00BD6943" w:rsidRPr="00100710" w:rsidRDefault="00BD6943" w:rsidP="00E87BB6">
            <w:pPr>
              <w:spacing w:line="260" w:lineRule="atLeast"/>
              <w:jc w:val="left"/>
              <w:rPr>
                <w:rFonts w:cs="Arial"/>
                <w:b/>
                <w:bCs/>
                <w:noProof/>
              </w:rPr>
            </w:pPr>
            <w:r>
              <w:t>N</w:t>
            </w:r>
            <w:r w:rsidRPr="001166E6">
              <w:t>očna demontaža scene</w:t>
            </w:r>
          </w:p>
        </w:tc>
        <w:tc>
          <w:tcPr>
            <w:tcW w:w="4480" w:type="dxa"/>
            <w:vAlign w:val="center"/>
          </w:tcPr>
          <w:p w14:paraId="40EB79F4" w14:textId="77777777" w:rsidR="00BD6943" w:rsidRPr="00100710" w:rsidRDefault="00BD6943" w:rsidP="00E87BB6">
            <w:pPr>
              <w:jc w:val="center"/>
              <w:rPr>
                <w:sz w:val="18"/>
                <w:szCs w:val="18"/>
              </w:rPr>
            </w:pPr>
          </w:p>
        </w:tc>
      </w:tr>
      <w:tr w:rsidR="00BD6943" w:rsidRPr="00100710" w14:paraId="2CD06AF9" w14:textId="77777777" w:rsidTr="00E87BB6">
        <w:trPr>
          <w:trHeight w:val="860"/>
        </w:trPr>
        <w:tc>
          <w:tcPr>
            <w:tcW w:w="851" w:type="dxa"/>
            <w:vAlign w:val="center"/>
          </w:tcPr>
          <w:p w14:paraId="6A02E37C" w14:textId="77777777" w:rsidR="00BD6943" w:rsidRDefault="00BD6943" w:rsidP="00E87BB6">
            <w:pPr>
              <w:spacing w:line="260" w:lineRule="atLeast"/>
              <w:jc w:val="center"/>
              <w:rPr>
                <w:rFonts w:cs="Arial"/>
                <w:b/>
                <w:bCs/>
                <w:noProof/>
              </w:rPr>
            </w:pPr>
            <w:r>
              <w:rPr>
                <w:rFonts w:cs="Arial"/>
                <w:b/>
                <w:bCs/>
                <w:noProof/>
              </w:rPr>
              <w:t>5.</w:t>
            </w:r>
          </w:p>
        </w:tc>
        <w:tc>
          <w:tcPr>
            <w:tcW w:w="3741" w:type="dxa"/>
            <w:vAlign w:val="center"/>
          </w:tcPr>
          <w:p w14:paraId="0BDDE990" w14:textId="77777777" w:rsidR="00BD6943" w:rsidRDefault="00BD6943" w:rsidP="00E87BB6">
            <w:pPr>
              <w:spacing w:line="260" w:lineRule="atLeast"/>
              <w:jc w:val="left"/>
              <w:rPr>
                <w:rFonts w:cs="Arial"/>
                <w:b/>
                <w:bCs/>
                <w:noProof/>
              </w:rPr>
            </w:pPr>
            <w:r>
              <w:rPr>
                <w:rFonts w:cs="Arial"/>
                <w:b/>
                <w:bCs/>
                <w:noProof/>
              </w:rPr>
              <w:t xml:space="preserve">Skupaj v EUR brez DDV </w:t>
            </w:r>
          </w:p>
          <w:p w14:paraId="5B55E0CC" w14:textId="77777777" w:rsidR="00BD6943" w:rsidRPr="00100710" w:rsidRDefault="00BD6943" w:rsidP="00E87BB6">
            <w:pPr>
              <w:spacing w:line="260" w:lineRule="atLeast"/>
              <w:jc w:val="right"/>
              <w:rPr>
                <w:rFonts w:cs="Arial"/>
                <w:b/>
                <w:bCs/>
                <w:noProof/>
              </w:rPr>
            </w:pPr>
            <w:r w:rsidRPr="008C529D">
              <w:rPr>
                <w:rFonts w:cs="Arial"/>
                <w:b/>
                <w:bCs/>
                <w:noProof/>
              </w:rPr>
              <w:t>MERILO</w:t>
            </w:r>
          </w:p>
        </w:tc>
        <w:tc>
          <w:tcPr>
            <w:tcW w:w="4480" w:type="dxa"/>
            <w:vAlign w:val="center"/>
          </w:tcPr>
          <w:p w14:paraId="089DE7C0" w14:textId="77777777" w:rsidR="00BD6943" w:rsidRPr="00100710" w:rsidRDefault="00BD6943" w:rsidP="00E87BB6">
            <w:pPr>
              <w:jc w:val="center"/>
              <w:rPr>
                <w:sz w:val="18"/>
                <w:szCs w:val="18"/>
              </w:rPr>
            </w:pPr>
          </w:p>
        </w:tc>
      </w:tr>
    </w:tbl>
    <w:p w14:paraId="52BEEC6C" w14:textId="77777777" w:rsidR="00BD6943" w:rsidRDefault="00BD6943" w:rsidP="00DB6333"/>
    <w:p w14:paraId="3779C4A7" w14:textId="77777777" w:rsidR="00BD6943" w:rsidRPr="00100710" w:rsidRDefault="00BD6943" w:rsidP="00DB6333"/>
    <w:p w14:paraId="6D819219" w14:textId="77777777" w:rsidR="00DB6333" w:rsidRPr="00100710" w:rsidRDefault="00DB6333" w:rsidP="00DB6333">
      <w:pPr>
        <w:rPr>
          <w:b/>
          <w:bCs/>
        </w:rPr>
      </w:pPr>
      <w:r w:rsidRPr="00100710">
        <w:rPr>
          <w:b/>
          <w:bCs/>
        </w:rPr>
        <w:t>V primeru, da ponudnik ne vpiše cene zahtevanih storitev za eno (1) oddajo v € brez DDV</w:t>
      </w:r>
      <w:r>
        <w:rPr>
          <w:b/>
          <w:bCs/>
        </w:rPr>
        <w:t xml:space="preserve">, </w:t>
      </w:r>
      <w:r w:rsidRPr="00100710">
        <w:rPr>
          <w:b/>
          <w:bCs/>
        </w:rPr>
        <w:t>naročnik sklepa da ponudnik izvedbe za to oddajo tip ne ponuja.</w:t>
      </w:r>
    </w:p>
    <w:p w14:paraId="2A68327B" w14:textId="77777777" w:rsidR="00DB6333" w:rsidRDefault="00DB6333" w:rsidP="00DB6333"/>
    <w:p w14:paraId="7A656987" w14:textId="77777777" w:rsidR="00DB6333" w:rsidRPr="00100710" w:rsidRDefault="00DB6333" w:rsidP="00DB6333"/>
    <w:p w14:paraId="1F8E5FDF" w14:textId="77777777" w:rsidR="00DB6333" w:rsidRPr="00BC2DBE" w:rsidRDefault="00DB6333" w:rsidP="00DB6333">
      <w:pPr>
        <w:rPr>
          <w:bCs/>
          <w:u w:val="single"/>
        </w:rPr>
      </w:pPr>
      <w:r w:rsidRPr="00BC2DBE">
        <w:rPr>
          <w:b/>
          <w:bCs/>
          <w:u w:val="single"/>
        </w:rPr>
        <w:t>Plačilni pogoji:</w:t>
      </w:r>
    </w:p>
    <w:p w14:paraId="3400C35B" w14:textId="77777777" w:rsidR="00DB6333" w:rsidRPr="00100710" w:rsidRDefault="00DB6333" w:rsidP="00DB6333">
      <w:pPr>
        <w:pStyle w:val="ListParagraph"/>
        <w:numPr>
          <w:ilvl w:val="0"/>
          <w:numId w:val="11"/>
        </w:numPr>
        <w:rPr>
          <w:szCs w:val="20"/>
        </w:rPr>
      </w:pPr>
      <w:r w:rsidRPr="00100710">
        <w:t xml:space="preserve">100 % v roku 30 dni </w:t>
      </w:r>
      <w:r w:rsidRPr="00100710">
        <w:rPr>
          <w:szCs w:val="20"/>
        </w:rPr>
        <w:t>od dneva prejema pravilno izstavljenega računa za storitve opravljene v preteklem mesecu.</w:t>
      </w:r>
    </w:p>
    <w:p w14:paraId="1C534FA1" w14:textId="77777777" w:rsidR="00DB6333" w:rsidRPr="00100710" w:rsidRDefault="00DB6333" w:rsidP="00DB6333">
      <w:pPr>
        <w:rPr>
          <w:sz w:val="18"/>
          <w:szCs w:val="18"/>
        </w:rPr>
      </w:pPr>
    </w:p>
    <w:p w14:paraId="43229799" w14:textId="77777777" w:rsidR="00DB6333" w:rsidRPr="00100710" w:rsidRDefault="00DB6333" w:rsidP="00DB6333">
      <w:r w:rsidRPr="00100710">
        <w:t>Cene morajo biti izražene v EUR, na osnovi DDP lokacije naročnika, z vključenimi popusti in vsemi stroški; brez DDV. Cene morajo biti fiksne za čas trajanja pogodbe.</w:t>
      </w:r>
    </w:p>
    <w:p w14:paraId="211EA6B2" w14:textId="77777777" w:rsidR="00DB6333" w:rsidRPr="00100710" w:rsidRDefault="00DB6333" w:rsidP="00DB6333">
      <w:pPr>
        <w:rPr>
          <w:i/>
          <w:iCs/>
        </w:rPr>
      </w:pPr>
    </w:p>
    <w:p w14:paraId="2FEDB389" w14:textId="77777777" w:rsidR="00DB6333" w:rsidRDefault="00DB6333" w:rsidP="00DB6333">
      <w:pPr>
        <w:rPr>
          <w:i/>
          <w:iCs/>
        </w:rPr>
      </w:pPr>
      <w:r w:rsidRPr="00100710">
        <w:rPr>
          <w:i/>
          <w:iCs/>
        </w:rPr>
        <w:t>Naročnik ne bo predložil garancije za zavarovanje odloženih plačil, kakor tudi ne bo predložil kakšnega drugega instrumenta za zavarovanje plačil.</w:t>
      </w:r>
    </w:p>
    <w:p w14:paraId="4D0D6370" w14:textId="77777777" w:rsidR="00DB6333" w:rsidRPr="00100710" w:rsidRDefault="00DB6333" w:rsidP="00DB6333">
      <w:pPr>
        <w:rPr>
          <w:i/>
          <w:iCs/>
        </w:rPr>
      </w:pPr>
    </w:p>
    <w:p w14:paraId="15ACA345" w14:textId="77777777" w:rsidR="00DB6333" w:rsidRPr="00100710" w:rsidRDefault="00DB6333" w:rsidP="00DB6333"/>
    <w:p w14:paraId="1B0050E8" w14:textId="77777777" w:rsidR="00DB6333" w:rsidRPr="00100710" w:rsidRDefault="00DB6333" w:rsidP="00DB6333">
      <w:pPr>
        <w:rPr>
          <w:sz w:val="18"/>
          <w:szCs w:val="18"/>
        </w:rPr>
      </w:pPr>
    </w:p>
    <w:p w14:paraId="762C88A7" w14:textId="77777777" w:rsidR="00DB6333" w:rsidRPr="00100710" w:rsidRDefault="00DB6333" w:rsidP="00DB6333">
      <w:pPr>
        <w:rPr>
          <w:sz w:val="18"/>
          <w:szCs w:val="18"/>
        </w:rPr>
      </w:pPr>
    </w:p>
    <w:p w14:paraId="25836D99" w14:textId="77777777" w:rsidR="00DB6333" w:rsidRPr="00100710" w:rsidRDefault="00DB6333" w:rsidP="00DB6333">
      <w:pPr>
        <w:rPr>
          <w:sz w:val="18"/>
          <w:szCs w:val="18"/>
        </w:rPr>
      </w:pPr>
    </w:p>
    <w:p w14:paraId="3AA51E4A" w14:textId="77777777" w:rsidR="00DB6333" w:rsidRPr="00100710" w:rsidRDefault="00DB6333" w:rsidP="00DB6333">
      <w:pPr>
        <w:rPr>
          <w:sz w:val="18"/>
          <w:szCs w:val="18"/>
        </w:rPr>
      </w:pPr>
    </w:p>
    <w:p w14:paraId="6B87DEE3" w14:textId="77777777" w:rsidR="00DB6333" w:rsidRPr="00100710" w:rsidRDefault="00DB6333" w:rsidP="00DB6333">
      <w:pPr>
        <w:rPr>
          <w:sz w:val="18"/>
          <w:szCs w:val="18"/>
        </w:rPr>
      </w:pPr>
    </w:p>
    <w:p w14:paraId="567E9AC8" w14:textId="77777777" w:rsidR="00DB6333" w:rsidRPr="00100710" w:rsidRDefault="00DB6333" w:rsidP="00DB6333">
      <w:pPr>
        <w:rPr>
          <w:sz w:val="18"/>
          <w:szCs w:val="18"/>
        </w:rPr>
      </w:pPr>
    </w:p>
    <w:p w14:paraId="5204CF49" w14:textId="77777777" w:rsidR="00DB6333" w:rsidRDefault="00DB6333" w:rsidP="00DB6333">
      <w:pPr>
        <w:jc w:val="center"/>
        <w:rPr>
          <w:rFonts w:cs="Arial"/>
          <w:sz w:val="18"/>
          <w:szCs w:val="18"/>
        </w:rPr>
      </w:pPr>
      <w:r w:rsidRPr="00100710">
        <w:rPr>
          <w:rFonts w:cs="Arial"/>
          <w:sz w:val="18"/>
          <w:szCs w:val="18"/>
        </w:rPr>
        <w:t xml:space="preserve">Kraj in datum: </w:t>
      </w:r>
      <w:r w:rsidRPr="00100710">
        <w:rPr>
          <w:rFonts w:cs="Arial"/>
          <w:sz w:val="18"/>
          <w:szCs w:val="18"/>
        </w:rPr>
        <w:tab/>
      </w:r>
      <w:r w:rsidRPr="00100710">
        <w:rPr>
          <w:rFonts w:cs="Arial"/>
          <w:sz w:val="18"/>
          <w:szCs w:val="18"/>
        </w:rPr>
        <w:tab/>
      </w:r>
      <w:r w:rsidRPr="00100710">
        <w:rPr>
          <w:rFonts w:cs="Arial"/>
          <w:sz w:val="18"/>
          <w:szCs w:val="18"/>
        </w:rPr>
        <w:tab/>
      </w:r>
      <w:r w:rsidRPr="00100710">
        <w:rPr>
          <w:rFonts w:cs="Arial"/>
          <w:sz w:val="18"/>
          <w:szCs w:val="18"/>
        </w:rPr>
        <w:tab/>
        <w:t>Žig:</w:t>
      </w:r>
      <w:r w:rsidRPr="00100710">
        <w:rPr>
          <w:rFonts w:cs="Arial"/>
          <w:sz w:val="18"/>
          <w:szCs w:val="18"/>
        </w:rPr>
        <w:tab/>
      </w:r>
      <w:r w:rsidRPr="00100710">
        <w:rPr>
          <w:rFonts w:cs="Arial"/>
          <w:sz w:val="18"/>
          <w:szCs w:val="18"/>
        </w:rPr>
        <w:tab/>
      </w:r>
      <w:r w:rsidRPr="00100710">
        <w:rPr>
          <w:rFonts w:cs="Arial"/>
          <w:sz w:val="18"/>
          <w:szCs w:val="18"/>
        </w:rPr>
        <w:tab/>
        <w:t>Podpis zastopnika oz. prokurista:</w:t>
      </w:r>
    </w:p>
    <w:p w14:paraId="1D90FB30" w14:textId="77777777" w:rsidR="00DB6333" w:rsidRPr="00100710" w:rsidRDefault="00DB6333" w:rsidP="00DB6333">
      <w:pPr>
        <w:jc w:val="center"/>
        <w:rPr>
          <w:rFonts w:cs="Arial"/>
          <w:sz w:val="18"/>
          <w:szCs w:val="18"/>
        </w:rPr>
      </w:pPr>
    </w:p>
    <w:p w14:paraId="5E0127D8" w14:textId="77777777" w:rsidR="00DB6333" w:rsidRPr="00100710" w:rsidRDefault="00DB6333" w:rsidP="00DB6333">
      <w:pPr>
        <w:jc w:val="center"/>
        <w:rPr>
          <w:rFonts w:cs="Arial"/>
          <w:sz w:val="18"/>
          <w:szCs w:val="18"/>
        </w:rPr>
      </w:pPr>
    </w:p>
    <w:p w14:paraId="6D626747" w14:textId="77777777" w:rsidR="00DB6333" w:rsidRPr="00100710" w:rsidRDefault="00DB6333" w:rsidP="00DB6333">
      <w:pPr>
        <w:jc w:val="center"/>
        <w:rPr>
          <w:rFonts w:cs="Arial"/>
          <w:sz w:val="18"/>
          <w:szCs w:val="18"/>
        </w:rPr>
      </w:pPr>
      <w:r w:rsidRPr="00100710">
        <w:rPr>
          <w:rFonts w:cs="Arial"/>
          <w:sz w:val="18"/>
          <w:szCs w:val="18"/>
        </w:rPr>
        <w:t>........................................</w:t>
      </w:r>
      <w:r w:rsidRPr="00100710">
        <w:rPr>
          <w:rFonts w:cs="Arial"/>
          <w:sz w:val="18"/>
          <w:szCs w:val="18"/>
        </w:rPr>
        <w:tab/>
      </w:r>
      <w:r w:rsidRPr="00100710">
        <w:rPr>
          <w:rFonts w:cs="Arial"/>
          <w:sz w:val="18"/>
          <w:szCs w:val="18"/>
        </w:rPr>
        <w:tab/>
      </w:r>
      <w:r w:rsidRPr="00100710">
        <w:rPr>
          <w:rFonts w:cs="Arial"/>
          <w:sz w:val="18"/>
          <w:szCs w:val="18"/>
        </w:rPr>
        <w:tab/>
      </w:r>
      <w:r w:rsidRPr="00100710">
        <w:rPr>
          <w:rFonts w:cs="Arial"/>
          <w:sz w:val="18"/>
          <w:szCs w:val="18"/>
        </w:rPr>
        <w:tab/>
      </w:r>
      <w:r w:rsidRPr="00100710">
        <w:rPr>
          <w:rFonts w:cs="Arial"/>
          <w:sz w:val="18"/>
          <w:szCs w:val="18"/>
        </w:rPr>
        <w:tab/>
      </w:r>
      <w:r w:rsidRPr="00100710">
        <w:rPr>
          <w:rFonts w:cs="Arial"/>
          <w:sz w:val="18"/>
          <w:szCs w:val="18"/>
        </w:rPr>
        <w:tab/>
        <w:t>................…….............................</w:t>
      </w:r>
    </w:p>
    <w:p w14:paraId="7320F884" w14:textId="77777777" w:rsidR="00DB6333" w:rsidRPr="00100710" w:rsidRDefault="00DB6333" w:rsidP="00DB6333">
      <w:pPr>
        <w:jc w:val="center"/>
        <w:rPr>
          <w:rFonts w:eastAsia="Calibri" w:cs="Arial"/>
          <w:b/>
          <w:noProof/>
          <w:szCs w:val="20"/>
        </w:rPr>
      </w:pPr>
    </w:p>
    <w:p w14:paraId="52EAC52E" w14:textId="77777777" w:rsidR="00DB6333" w:rsidRPr="00100710" w:rsidRDefault="00DB6333" w:rsidP="00DB6333">
      <w:pPr>
        <w:rPr>
          <w:b/>
        </w:rPr>
      </w:pPr>
    </w:p>
    <w:p w14:paraId="0AE703F6" w14:textId="5FD07D46" w:rsidR="00BC2DBE" w:rsidRDefault="00BC2DBE">
      <w:pPr>
        <w:jc w:val="left"/>
        <w:rPr>
          <w:rFonts w:eastAsia="Calibri" w:cs="Arial"/>
          <w:b/>
          <w:noProof/>
          <w:szCs w:val="20"/>
        </w:rPr>
      </w:pPr>
      <w:r>
        <w:rPr>
          <w:rFonts w:eastAsia="Calibri" w:cs="Arial"/>
          <w:b/>
          <w:noProof/>
          <w:szCs w:val="20"/>
        </w:rPr>
        <w:br w:type="page"/>
      </w:r>
    </w:p>
    <w:p w14:paraId="591F5308" w14:textId="695F5FB1" w:rsidR="002636B8" w:rsidRDefault="002636B8" w:rsidP="002636B8">
      <w:pPr>
        <w:jc w:val="right"/>
        <w:rPr>
          <w:rFonts w:eastAsia="Calibri" w:cs="Arial"/>
          <w:b/>
          <w:noProof/>
          <w:szCs w:val="20"/>
        </w:rPr>
      </w:pPr>
      <w:r w:rsidRPr="00100710">
        <w:rPr>
          <w:rFonts w:eastAsia="Calibri" w:cs="Arial"/>
          <w:b/>
          <w:noProof/>
          <w:szCs w:val="20"/>
        </w:rPr>
        <w:lastRenderedPageBreak/>
        <w:t>OBR-</w:t>
      </w:r>
      <w:r w:rsidR="001E4466" w:rsidRPr="00100710">
        <w:rPr>
          <w:rFonts w:eastAsia="Calibri" w:cs="Arial"/>
          <w:b/>
          <w:noProof/>
          <w:szCs w:val="20"/>
        </w:rPr>
        <w:t>4</w:t>
      </w:r>
    </w:p>
    <w:p w14:paraId="58AD3711" w14:textId="4E4AE7B7" w:rsidR="0094546C" w:rsidRPr="00100710" w:rsidRDefault="0094546C" w:rsidP="002636B8">
      <w:pPr>
        <w:jc w:val="right"/>
        <w:rPr>
          <w:rFonts w:eastAsia="Calibri" w:cs="Arial"/>
          <w:b/>
          <w:noProof/>
          <w:szCs w:val="20"/>
        </w:rPr>
      </w:pPr>
      <w:r>
        <w:rPr>
          <w:rFonts w:eastAsia="Calibri" w:cs="Arial"/>
          <w:b/>
          <w:noProof/>
          <w:szCs w:val="20"/>
        </w:rPr>
        <w:t>(velja za vse sklope)</w:t>
      </w:r>
    </w:p>
    <w:p w14:paraId="21C14129" w14:textId="77777777" w:rsidR="00180942" w:rsidRPr="00100710" w:rsidRDefault="00180942" w:rsidP="00180942">
      <w:pPr>
        <w:jc w:val="left"/>
        <w:rPr>
          <w:rFonts w:eastAsia="Calibri" w:cs="Arial"/>
          <w:i/>
          <w:noProof/>
          <w:szCs w:val="20"/>
        </w:rPr>
      </w:pPr>
      <w:r w:rsidRPr="00100710">
        <w:rPr>
          <w:rFonts w:eastAsia="Calibri" w:cs="Arial"/>
          <w:noProof/>
          <w:szCs w:val="20"/>
        </w:rPr>
        <w:t>Ponudnik: ..................................................</w:t>
      </w:r>
      <w:r w:rsidRPr="00100710">
        <w:rPr>
          <w:rFonts w:eastAsia="Calibri" w:cs="Arial"/>
          <w:i/>
          <w:noProof/>
          <w:szCs w:val="20"/>
        </w:rPr>
        <w:tab/>
      </w:r>
      <w:r w:rsidRPr="00100710">
        <w:rPr>
          <w:rFonts w:eastAsia="Calibri" w:cs="Arial"/>
          <w:i/>
          <w:noProof/>
          <w:szCs w:val="20"/>
        </w:rPr>
        <w:tab/>
      </w:r>
      <w:r w:rsidRPr="00100710">
        <w:rPr>
          <w:rFonts w:eastAsia="Calibri" w:cs="Arial"/>
          <w:i/>
          <w:noProof/>
          <w:szCs w:val="20"/>
        </w:rPr>
        <w:tab/>
      </w:r>
      <w:r w:rsidRPr="00100710">
        <w:rPr>
          <w:rFonts w:eastAsia="Calibri" w:cs="Arial"/>
          <w:i/>
          <w:noProof/>
          <w:szCs w:val="20"/>
        </w:rPr>
        <w:tab/>
      </w:r>
      <w:r w:rsidRPr="00100710">
        <w:rPr>
          <w:rFonts w:eastAsia="Calibri" w:cs="Arial"/>
          <w:i/>
          <w:noProof/>
          <w:szCs w:val="20"/>
        </w:rPr>
        <w:tab/>
      </w:r>
      <w:r w:rsidRPr="00100710">
        <w:rPr>
          <w:rFonts w:eastAsia="Calibri" w:cs="Arial"/>
          <w:i/>
          <w:noProof/>
          <w:szCs w:val="20"/>
        </w:rPr>
        <w:tab/>
      </w:r>
      <w:r w:rsidRPr="00100710">
        <w:rPr>
          <w:rFonts w:eastAsia="Calibri" w:cs="Arial"/>
          <w:i/>
          <w:noProof/>
          <w:szCs w:val="20"/>
        </w:rPr>
        <w:tab/>
      </w:r>
      <w:r w:rsidRPr="00100710">
        <w:rPr>
          <w:rFonts w:eastAsia="Calibri" w:cs="Arial"/>
          <w:i/>
          <w:noProof/>
          <w:szCs w:val="20"/>
        </w:rPr>
        <w:tab/>
      </w:r>
      <w:r w:rsidRPr="00100710">
        <w:rPr>
          <w:rFonts w:eastAsia="Calibri" w:cs="Arial"/>
          <w:i/>
          <w:noProof/>
          <w:szCs w:val="20"/>
        </w:rPr>
        <w:tab/>
      </w:r>
      <w:r w:rsidRPr="00100710">
        <w:rPr>
          <w:rFonts w:eastAsia="Calibri" w:cs="Arial"/>
          <w:i/>
          <w:noProof/>
          <w:szCs w:val="20"/>
        </w:rPr>
        <w:tab/>
      </w:r>
    </w:p>
    <w:p w14:paraId="0DED80EA" w14:textId="77777777" w:rsidR="00180942" w:rsidRPr="00100710" w:rsidRDefault="00180942" w:rsidP="00180942">
      <w:pPr>
        <w:spacing w:line="360" w:lineRule="auto"/>
        <w:jc w:val="left"/>
        <w:rPr>
          <w:rFonts w:eastAsia="Calibri" w:cs="Arial"/>
          <w:noProof/>
          <w:szCs w:val="20"/>
        </w:rPr>
      </w:pPr>
      <w:r w:rsidRPr="00100710">
        <w:rPr>
          <w:rFonts w:eastAsia="Calibri" w:cs="Arial"/>
          <w:noProof/>
          <w:szCs w:val="20"/>
        </w:rPr>
        <w:t>Naslov:</w:t>
      </w:r>
      <w:r w:rsidR="00954F8A" w:rsidRPr="00100710">
        <w:rPr>
          <w:rFonts w:eastAsia="Calibri" w:cs="Arial"/>
          <w:noProof/>
          <w:szCs w:val="20"/>
        </w:rPr>
        <w:t xml:space="preserve"> </w:t>
      </w:r>
      <w:r w:rsidRPr="00100710">
        <w:rPr>
          <w:rFonts w:eastAsia="Calibri" w:cs="Arial"/>
          <w:noProof/>
          <w:szCs w:val="20"/>
        </w:rPr>
        <w:t>....................................................</w:t>
      </w:r>
    </w:p>
    <w:p w14:paraId="58298AA0" w14:textId="77777777" w:rsidR="00180942" w:rsidRPr="00100710" w:rsidRDefault="0023563B" w:rsidP="00DF6050">
      <w:pPr>
        <w:keepNext/>
        <w:spacing w:before="240" w:after="120"/>
        <w:jc w:val="center"/>
        <w:outlineLvl w:val="1"/>
        <w:rPr>
          <w:rFonts w:eastAsia="Calibri" w:cs="Arial"/>
          <w:b/>
          <w:caps/>
          <w:noProof/>
          <w:szCs w:val="20"/>
        </w:rPr>
      </w:pPr>
      <w:bookmarkStart w:id="117" w:name="_Toc233113445"/>
      <w:r w:rsidRPr="00100710">
        <w:rPr>
          <w:rStyle w:val="Heading2Char"/>
          <w:rFonts w:eastAsia="Calibri"/>
          <w:b/>
          <w:noProof/>
        </w:rPr>
        <w:t>Izjava o sposobnosti in izpolnjevanju pogojev za sodelovanje</w:t>
      </w:r>
      <w:bookmarkEnd w:id="117"/>
    </w:p>
    <w:p w14:paraId="4CB7FDC2" w14:textId="07EAC9EC" w:rsidR="00180942" w:rsidRPr="00100710" w:rsidRDefault="00180942" w:rsidP="00180942">
      <w:pPr>
        <w:jc w:val="center"/>
        <w:rPr>
          <w:rFonts w:eastAsia="Calibri" w:cs="Arial"/>
          <w:b/>
          <w:noProof/>
          <w:szCs w:val="20"/>
        </w:rPr>
      </w:pPr>
      <w:r w:rsidRPr="00100710">
        <w:rPr>
          <w:rFonts w:eastAsia="Calibri" w:cs="Arial"/>
          <w:b/>
          <w:noProof/>
          <w:szCs w:val="20"/>
        </w:rPr>
        <w:t xml:space="preserve">JAVNO NAROČILO </w:t>
      </w:r>
      <w:r w:rsidR="007969E9" w:rsidRPr="00100710">
        <w:rPr>
          <w:rFonts w:eastAsia="Calibri" w:cs="Arial"/>
          <w:b/>
          <w:noProof/>
          <w:szCs w:val="20"/>
        </w:rPr>
        <w:t>JN-</w:t>
      </w:r>
      <w:r w:rsidR="002972B9">
        <w:rPr>
          <w:rFonts w:eastAsia="Calibri" w:cs="Arial"/>
          <w:b/>
          <w:noProof/>
          <w:szCs w:val="20"/>
        </w:rPr>
        <w:t>S0775</w:t>
      </w:r>
    </w:p>
    <w:p w14:paraId="498EC8F4" w14:textId="77777777" w:rsidR="00180942" w:rsidRPr="00100710" w:rsidRDefault="00180942" w:rsidP="00180942">
      <w:pPr>
        <w:jc w:val="left"/>
        <w:rPr>
          <w:rFonts w:eastAsia="Calibri" w:cs="Arial"/>
          <w:b/>
          <w:noProof/>
          <w:szCs w:val="20"/>
          <w:u w:val="single"/>
        </w:rPr>
      </w:pPr>
    </w:p>
    <w:p w14:paraId="05C00B71" w14:textId="77777777" w:rsidR="00012812" w:rsidRPr="00100710" w:rsidRDefault="00012812" w:rsidP="00012812">
      <w:pPr>
        <w:rPr>
          <w:noProof/>
        </w:rPr>
      </w:pPr>
    </w:p>
    <w:p w14:paraId="73B79617" w14:textId="77777777" w:rsidR="008E2BBE" w:rsidRPr="004C1DCA" w:rsidRDefault="008E2BBE" w:rsidP="008E2BBE">
      <w:pPr>
        <w:rPr>
          <w:sz w:val="18"/>
          <w:szCs w:val="18"/>
        </w:rPr>
      </w:pPr>
      <w:r w:rsidRPr="004C1DCA">
        <w:rPr>
          <w:sz w:val="18"/>
          <w:szCs w:val="18"/>
        </w:rPr>
        <w:t>Vse spodaj navedene izjave dajemo pod kazensko in materialno odgovornostjo:</w:t>
      </w:r>
    </w:p>
    <w:p w14:paraId="6505DDC0" w14:textId="77777777" w:rsidR="008E2BBE" w:rsidRPr="004C1DCA" w:rsidRDefault="008E2BBE" w:rsidP="008E2BBE"/>
    <w:p w14:paraId="2D18F015" w14:textId="77777777" w:rsidR="008E2BBE" w:rsidRPr="004C1DCA" w:rsidRDefault="008E2BBE" w:rsidP="008E2BBE">
      <w:pPr>
        <w:numPr>
          <w:ilvl w:val="0"/>
          <w:numId w:val="6"/>
        </w:numPr>
        <w:spacing w:after="200" w:line="276" w:lineRule="auto"/>
        <w:contextualSpacing/>
        <w:rPr>
          <w:rFonts w:eastAsia="Calibri" w:cs="Arial"/>
          <w:sz w:val="18"/>
          <w:szCs w:val="18"/>
        </w:rPr>
      </w:pPr>
      <w:r w:rsidRPr="004C1DCA">
        <w:rPr>
          <w:rFonts w:eastAsia="Calibri" w:cs="Arial"/>
          <w:sz w:val="18"/>
          <w:szCs w:val="18"/>
        </w:rPr>
        <w:t>Kot gospodarskemu subjektu ali kateri koli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in spremembe; v nadaljevanju KZ-1) in navedena v prvem odstavku 75. člena ZJN-3, kot sledi:</w:t>
      </w:r>
    </w:p>
    <w:p w14:paraId="30BF2D99"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terorizem (108. člen KZ-1),</w:t>
      </w:r>
    </w:p>
    <w:p w14:paraId="31450380"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financiranje terorizma (109. člen KZ-1),</w:t>
      </w:r>
    </w:p>
    <w:p w14:paraId="3FA412D4"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ščuvanje in javno poveličevanje terorističnih dejanj (110. člen KZ-1),</w:t>
      </w:r>
    </w:p>
    <w:p w14:paraId="147313E1"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novačenje in usposabljanje za terorizem (111. člen KZ-1),</w:t>
      </w:r>
    </w:p>
    <w:p w14:paraId="1DCE4F72"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spravljanje v suženjsko razmerje (112. člen KZ-1),</w:t>
      </w:r>
    </w:p>
    <w:p w14:paraId="0ECA7E71"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trgovina z ljudmi (113. člen KZ-1),</w:t>
      </w:r>
    </w:p>
    <w:p w14:paraId="0961671B"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sprejemanje podkupnine pri volitvah (157. člen KZ-1),</w:t>
      </w:r>
    </w:p>
    <w:p w14:paraId="78BD372B"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kršitev temeljnih pravic delavcev (196. člen KZ-1),</w:t>
      </w:r>
    </w:p>
    <w:p w14:paraId="0DFA6DF3"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goljufija (211. člen KZ-1),</w:t>
      </w:r>
    </w:p>
    <w:p w14:paraId="5B58CA88"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protipravno omejevanje konkurence (225. člen KZ-1),</w:t>
      </w:r>
    </w:p>
    <w:p w14:paraId="785EB9A4"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povzročitev stečaja z goljufijo ali nevestnim poslovanjem (226. člen KZ-1),</w:t>
      </w:r>
    </w:p>
    <w:p w14:paraId="6504BA8B"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oškodovanje upnikov (227. člen KZ-1),</w:t>
      </w:r>
    </w:p>
    <w:p w14:paraId="01754AFB"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poslovna goljufija (228. člen KZ-1),</w:t>
      </w:r>
    </w:p>
    <w:p w14:paraId="0BCA228E"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goljufija na škodo Evropske unije (229. člen KZ-1),</w:t>
      </w:r>
    </w:p>
    <w:p w14:paraId="649C4ADF"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preslepitev pri pridobitvi in uporabi posojila ali ugodnosti (230. člen KZ-1),</w:t>
      </w:r>
    </w:p>
    <w:p w14:paraId="5AF13593"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preslepitev pri poslovanju z vrednostnimi papirji (231. člen KZ-1),</w:t>
      </w:r>
    </w:p>
    <w:p w14:paraId="72A1216A"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preslepitev kupcev (232. člen KZ-1),</w:t>
      </w:r>
    </w:p>
    <w:p w14:paraId="2A8BD79F"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neupravičena uporaba tuje oznake ali modela (233. člen KZ-1),</w:t>
      </w:r>
    </w:p>
    <w:p w14:paraId="51DBA8D5"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neupravičena uporaba tujega izuma ali topografije (234. člen KZ-1),</w:t>
      </w:r>
    </w:p>
    <w:p w14:paraId="72E8C473"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ponareditev ali uničenje poslovnih listin (235. člen KZ-1),</w:t>
      </w:r>
    </w:p>
    <w:p w14:paraId="66C55E25"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izdaja in neupravičena pridobitev poslovne skrivnosti (236. člen KZ-1),</w:t>
      </w:r>
    </w:p>
    <w:p w14:paraId="3CB9A0B6"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zloraba informacijskega sistema (237. člen KZ-1),</w:t>
      </w:r>
    </w:p>
    <w:p w14:paraId="385735D7"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zloraba notranje informacije (238. člen KZ-1),</w:t>
      </w:r>
    </w:p>
    <w:p w14:paraId="04B95D24"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zloraba trga finančnih instrumentov (239. člen KZ-1),</w:t>
      </w:r>
    </w:p>
    <w:p w14:paraId="5636CDFF"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zloraba položaja ali zaupanja pri gospodarski dejavnosti (240. člen KZ-1),</w:t>
      </w:r>
    </w:p>
    <w:p w14:paraId="0F899804"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nedovoljeno sprejemanje daril (241. člen KZ-1),</w:t>
      </w:r>
    </w:p>
    <w:p w14:paraId="2C9985E8"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nedovoljeno dajanje daril (242. člen KZ-1),</w:t>
      </w:r>
    </w:p>
    <w:p w14:paraId="18B2CE74"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ponarejanje denarja (243. člen KZ-1),</w:t>
      </w:r>
    </w:p>
    <w:p w14:paraId="1EA70252"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ponarejanje in uporaba ponarejenih vrednotnic ali vrednostnih papirjev (244. člen KZ-1),</w:t>
      </w:r>
    </w:p>
    <w:p w14:paraId="0810D6E3"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pranje denarja (245. člen KZ-1),</w:t>
      </w:r>
    </w:p>
    <w:p w14:paraId="091086CE"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zloraba negotovinskega plačilnega sredstva (246. člen KZ-1),</w:t>
      </w:r>
    </w:p>
    <w:p w14:paraId="5A10331F"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uporaba ponarejenega negotovinskega plačilnega sredstva (247. člen KZ-1),</w:t>
      </w:r>
    </w:p>
    <w:p w14:paraId="3A86257F"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izdelava, pridobitev in odtujitev pripomočkov za ponarejanje (248. člen KZ-1),</w:t>
      </w:r>
    </w:p>
    <w:p w14:paraId="47594EEE"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davčna zatajitev (249. člen KZ-1),</w:t>
      </w:r>
    </w:p>
    <w:p w14:paraId="4835D97A"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tihotapstvo (250. člen KZ-1),</w:t>
      </w:r>
    </w:p>
    <w:p w14:paraId="54E4EF11"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zloraba uradnega položaja ali uradnih pravic (257. člen KZ-1),</w:t>
      </w:r>
    </w:p>
    <w:p w14:paraId="6DB43F88"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oškodovanje javnih sredstev (257.a člen KZ-1),</w:t>
      </w:r>
    </w:p>
    <w:p w14:paraId="36F634E0"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izdaja tajnih podatkov (260. člen KZ-1),</w:t>
      </w:r>
    </w:p>
    <w:p w14:paraId="1E574194"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jemanje podkupnine (261. člen KZ-1),</w:t>
      </w:r>
    </w:p>
    <w:p w14:paraId="147B9A31"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dajanje podkupnine (262. člen KZ-1),</w:t>
      </w:r>
    </w:p>
    <w:p w14:paraId="64D711F4"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sprejemanje koristi za nezakonito posredovanje (263. člen KZ-1),</w:t>
      </w:r>
    </w:p>
    <w:p w14:paraId="29D8BAC6"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dajanje daril za nezakonito posredovanje (264. člen KZ-1),</w:t>
      </w:r>
    </w:p>
    <w:p w14:paraId="7A81FE71" w14:textId="77777777" w:rsidR="008E2BBE" w:rsidRPr="004C1DCA" w:rsidRDefault="008E2BBE" w:rsidP="008E2BBE">
      <w:pPr>
        <w:ind w:left="329" w:firstLine="329"/>
        <w:rPr>
          <w:rFonts w:cs="Arial"/>
          <w:sz w:val="18"/>
          <w:szCs w:val="18"/>
          <w:lang w:eastAsia="en-GB"/>
        </w:rPr>
      </w:pPr>
      <w:r w:rsidRPr="004C1DCA">
        <w:rPr>
          <w:rFonts w:cs="Arial"/>
          <w:sz w:val="18"/>
          <w:szCs w:val="18"/>
          <w:lang w:eastAsia="en-GB"/>
        </w:rPr>
        <w:t>– hudodelsko združevanje (294. člen KZ-1);</w:t>
      </w:r>
    </w:p>
    <w:p w14:paraId="680B1DF3" w14:textId="77777777" w:rsidR="008E2BBE" w:rsidRPr="004C1DCA" w:rsidRDefault="008E2BBE" w:rsidP="008E2BBE">
      <w:pPr>
        <w:ind w:left="360"/>
        <w:contextualSpacing/>
        <w:rPr>
          <w:rFonts w:eastAsia="Calibri" w:cs="Arial"/>
          <w:sz w:val="18"/>
          <w:szCs w:val="18"/>
        </w:rPr>
      </w:pPr>
    </w:p>
    <w:p w14:paraId="0D88D882" w14:textId="77777777" w:rsidR="008E2BBE" w:rsidRDefault="008E2BBE" w:rsidP="008E2BBE">
      <w:pPr>
        <w:ind w:left="360"/>
        <w:contextualSpacing/>
        <w:rPr>
          <w:rFonts w:eastAsia="Calibri" w:cs="Arial"/>
          <w:sz w:val="18"/>
          <w:szCs w:val="18"/>
        </w:rPr>
      </w:pPr>
      <w:r w:rsidRPr="004C1DCA">
        <w:rPr>
          <w:rFonts w:eastAsia="Calibri" w:cs="Arial"/>
          <w:sz w:val="18"/>
          <w:szCs w:val="18"/>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EA08D98" w14:textId="77777777" w:rsidR="008E2BBE" w:rsidRPr="004C1DCA" w:rsidRDefault="008E2BBE" w:rsidP="008E2BBE">
      <w:pPr>
        <w:ind w:left="360"/>
        <w:contextualSpacing/>
        <w:rPr>
          <w:rFonts w:eastAsia="Calibri" w:cs="Arial"/>
          <w:sz w:val="18"/>
          <w:szCs w:val="18"/>
        </w:rPr>
      </w:pPr>
    </w:p>
    <w:p w14:paraId="55E6B5E9" w14:textId="77777777" w:rsidR="008E2BBE" w:rsidRPr="004C1DCA" w:rsidRDefault="008E2BBE" w:rsidP="008E2BBE">
      <w:pPr>
        <w:numPr>
          <w:ilvl w:val="0"/>
          <w:numId w:val="6"/>
        </w:numPr>
        <w:spacing w:after="200" w:line="276" w:lineRule="auto"/>
        <w:contextualSpacing/>
        <w:rPr>
          <w:rFonts w:eastAsia="Calibri" w:cs="Arial"/>
          <w:sz w:val="18"/>
          <w:szCs w:val="18"/>
        </w:rPr>
      </w:pPr>
      <w:r w:rsidRPr="004C1DCA">
        <w:rPr>
          <w:rFonts w:eastAsia="Calibri" w:cs="Arial"/>
          <w:sz w:val="18"/>
          <w:szCs w:val="18"/>
        </w:rPr>
        <w:lastRenderedPageBreak/>
        <w:t>Izpolnjujemo obveznosti v zvezi z dajatvami in drugimi denarnimi nedavčnimi obveznosti v skladu z zakonom, ki ureja finančno upravo, ki jih pobira davčni organ v skladu s predpisi države, v kateri imamo svoj sedež, ali predpisi države naročnika, in na dan oddaje ponudbe nimamo neplačanih zapadlih obveznosti v vrednosti 50 evrov ali več. Na dan oddaje ponudbe imamo predložene tudi vse obračune davčnih odtegljajev za dohodke iz delovnega razmerja za obdobje zadnjih petih let.</w:t>
      </w:r>
    </w:p>
    <w:p w14:paraId="0EDD9ED0" w14:textId="77777777" w:rsidR="008E2BBE" w:rsidRPr="004C1DCA" w:rsidRDefault="008E2BBE" w:rsidP="008E2BBE">
      <w:pPr>
        <w:numPr>
          <w:ilvl w:val="0"/>
          <w:numId w:val="6"/>
        </w:numPr>
        <w:spacing w:after="200" w:line="276" w:lineRule="auto"/>
        <w:contextualSpacing/>
        <w:rPr>
          <w:rFonts w:eastAsia="Calibri" w:cs="Arial"/>
          <w:sz w:val="18"/>
          <w:szCs w:val="18"/>
        </w:rPr>
      </w:pPr>
      <w:r w:rsidRPr="004C1DCA">
        <w:rPr>
          <w:rFonts w:eastAsia="Calibri" w:cs="Arial"/>
          <w:sz w:val="18"/>
          <w:szCs w:val="18"/>
        </w:rPr>
        <w:t>Na dan, ko poteče rok za oddajo ponudb, nismo izločeni iz postopkov oddaje javnih naročil zaradi uvrstitve v evidenco gospodarskih subjektov z izrečenimi stranskimi sankcijami izločitve iz postopkov javnega naročanja iz 110. čl. ZJN-3.</w:t>
      </w:r>
    </w:p>
    <w:p w14:paraId="67224C01" w14:textId="77777777" w:rsidR="008E2BBE" w:rsidRPr="004C1DCA" w:rsidRDefault="008E2BBE" w:rsidP="008E2BBE">
      <w:pPr>
        <w:numPr>
          <w:ilvl w:val="0"/>
          <w:numId w:val="6"/>
        </w:numPr>
        <w:spacing w:after="200" w:line="276" w:lineRule="auto"/>
        <w:contextualSpacing/>
        <w:rPr>
          <w:rFonts w:eastAsia="Calibri" w:cs="Arial"/>
          <w:sz w:val="18"/>
          <w:szCs w:val="18"/>
        </w:rPr>
      </w:pPr>
      <w:r w:rsidRPr="004C1DCA">
        <w:rPr>
          <w:rFonts w:eastAsia="Calibri" w:cs="Arial"/>
          <w:sz w:val="18"/>
          <w:szCs w:val="18"/>
        </w:rPr>
        <w:t>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29CAB647" w14:textId="77777777" w:rsidR="008E2BBE" w:rsidRPr="004C1DCA" w:rsidRDefault="008E2BBE" w:rsidP="008E2BBE">
      <w:pPr>
        <w:ind w:left="360"/>
        <w:contextualSpacing/>
        <w:rPr>
          <w:rFonts w:eastAsia="Calibri" w:cs="Arial"/>
          <w:sz w:val="18"/>
          <w:szCs w:val="18"/>
        </w:rPr>
      </w:pPr>
      <w:r w:rsidRPr="004C1DCA">
        <w:rPr>
          <w:rFonts w:eastAsia="Calibri" w:cs="Arial"/>
          <w:sz w:val="18"/>
          <w:szCs w:val="18"/>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0BF9B8E" w14:textId="77777777" w:rsidR="008E2BBE" w:rsidRPr="004C1DCA" w:rsidRDefault="008E2BBE" w:rsidP="008E2BBE">
      <w:pPr>
        <w:numPr>
          <w:ilvl w:val="0"/>
          <w:numId w:val="6"/>
        </w:numPr>
        <w:spacing w:after="200" w:line="276" w:lineRule="auto"/>
        <w:contextualSpacing/>
        <w:rPr>
          <w:rFonts w:eastAsia="Calibri" w:cs="Arial"/>
          <w:sz w:val="18"/>
          <w:szCs w:val="18"/>
        </w:rPr>
      </w:pPr>
      <w:r w:rsidRPr="004C1DCA">
        <w:rPr>
          <w:rFonts w:eastAsia="Calibri" w:cs="Arial"/>
          <w:sz w:val="18"/>
          <w:szCs w:val="18"/>
        </w:rPr>
        <w:t>Izpolnjujemo vse veljavne obveznosti na področju okoljskega, socialnega in delovnega prava, ki so določene v pravu Evropske unije, predpisih, ki veljajo v Republiki Sloveniji, kolektivnih pogodbah ali predpisih mednarodnega okoljskega, socialnega in delovnega prava.</w:t>
      </w:r>
    </w:p>
    <w:p w14:paraId="31BF87A7" w14:textId="77777777" w:rsidR="008E2BBE" w:rsidRPr="004C1DCA" w:rsidRDefault="008E2BBE" w:rsidP="008E2BBE">
      <w:pPr>
        <w:numPr>
          <w:ilvl w:val="0"/>
          <w:numId w:val="6"/>
        </w:numPr>
        <w:spacing w:after="200" w:line="276" w:lineRule="auto"/>
        <w:contextualSpacing/>
        <w:rPr>
          <w:rFonts w:eastAsia="Calibri" w:cs="Arial"/>
          <w:sz w:val="18"/>
          <w:szCs w:val="18"/>
        </w:rPr>
      </w:pPr>
      <w:r w:rsidRPr="004C1DCA">
        <w:rPr>
          <w:rFonts w:eastAsia="Calibri" w:cs="Arial"/>
          <w:sz w:val="18"/>
          <w:szCs w:val="18"/>
        </w:rPr>
        <w:t>Na podlagi sklepa Sveta SZVP) 2022/578 z dne 8. aprila 2022 o spremembi Sklepa 2014/512/SZVP o omejevalnih ukrepih zaradi delovanja Rusije, ki povzroča destabilizacijo razmer v Ukrajini, izjavljamo, da kot ponudnik nismo:</w:t>
      </w:r>
    </w:p>
    <w:p w14:paraId="1BC3EF2E" w14:textId="77777777" w:rsidR="008E2BBE" w:rsidRPr="004C1DCA" w:rsidRDefault="008E2BBE" w:rsidP="008E2BBE">
      <w:pPr>
        <w:numPr>
          <w:ilvl w:val="0"/>
          <w:numId w:val="21"/>
        </w:numPr>
        <w:spacing w:after="200" w:line="276" w:lineRule="auto"/>
        <w:contextualSpacing/>
        <w:rPr>
          <w:rFonts w:eastAsia="Calibri" w:cs="Arial"/>
          <w:sz w:val="18"/>
          <w:szCs w:val="18"/>
        </w:rPr>
      </w:pPr>
      <w:r w:rsidRPr="004C1DCA">
        <w:rPr>
          <w:rFonts w:eastAsia="Calibri" w:cs="Arial"/>
          <w:sz w:val="18"/>
          <w:szCs w:val="18"/>
        </w:rPr>
        <w:t>ruski državljan ali fizična ali pravna oseba, subjekt ali organ s sedežem v Rusiji,</w:t>
      </w:r>
    </w:p>
    <w:p w14:paraId="46BB8590" w14:textId="77777777" w:rsidR="008E2BBE" w:rsidRPr="004C1DCA" w:rsidRDefault="008E2BBE" w:rsidP="008E2BBE">
      <w:pPr>
        <w:numPr>
          <w:ilvl w:val="0"/>
          <w:numId w:val="21"/>
        </w:numPr>
        <w:spacing w:after="200" w:line="276" w:lineRule="auto"/>
        <w:contextualSpacing/>
        <w:rPr>
          <w:rFonts w:eastAsia="Calibri" w:cs="Arial"/>
          <w:sz w:val="18"/>
          <w:szCs w:val="18"/>
        </w:rPr>
      </w:pPr>
      <w:r w:rsidRPr="004C1DCA">
        <w:rPr>
          <w:rFonts w:eastAsia="Calibri" w:cs="Arial"/>
          <w:sz w:val="18"/>
          <w:szCs w:val="18"/>
        </w:rPr>
        <w:t>pravna oseba, subjekt ali organ, katerih več kot 50-odstotni delež je v neposredni ali posredni lasti subjekta iz prejšnje alineje, ali</w:t>
      </w:r>
    </w:p>
    <w:p w14:paraId="22FFB497" w14:textId="77777777" w:rsidR="008E2BBE" w:rsidRPr="004C1DCA" w:rsidRDefault="008E2BBE" w:rsidP="008E2BBE">
      <w:pPr>
        <w:numPr>
          <w:ilvl w:val="0"/>
          <w:numId w:val="21"/>
        </w:numPr>
        <w:spacing w:after="200" w:line="276" w:lineRule="auto"/>
        <w:contextualSpacing/>
        <w:rPr>
          <w:rFonts w:eastAsia="Calibri" w:cs="Arial"/>
          <w:sz w:val="18"/>
          <w:szCs w:val="18"/>
        </w:rPr>
      </w:pPr>
      <w:r w:rsidRPr="004C1DCA">
        <w:rPr>
          <w:rFonts w:eastAsia="Calibri" w:cs="Arial"/>
          <w:sz w:val="18"/>
          <w:szCs w:val="18"/>
        </w:rPr>
        <w:t>fizična ali pravna oseba, subjekt ali organ, ki deluje v imenu ali po navodilih subjektov iz prejšnjih dveh alinej.</w:t>
      </w:r>
    </w:p>
    <w:p w14:paraId="46BFBF13" w14:textId="77777777" w:rsidR="008E2BBE" w:rsidRPr="004C1DCA" w:rsidRDefault="008E2BBE" w:rsidP="008E2BBE">
      <w:pPr>
        <w:ind w:left="360"/>
        <w:contextualSpacing/>
        <w:rPr>
          <w:rFonts w:eastAsia="Calibri" w:cs="Arial"/>
          <w:sz w:val="18"/>
          <w:szCs w:val="18"/>
        </w:rPr>
      </w:pPr>
      <w:r w:rsidRPr="004C1DCA">
        <w:rPr>
          <w:rFonts w:eastAsia="Calibri" w:cs="Arial"/>
          <w:sz w:val="18"/>
          <w:szCs w:val="18"/>
        </w:rPr>
        <w:t>Enako velja za podizvajalca, če predstavlja več kot 10 % vrednosti naročila.</w:t>
      </w:r>
    </w:p>
    <w:p w14:paraId="45121AE9" w14:textId="77777777" w:rsidR="008E2BBE" w:rsidRPr="004C1DCA" w:rsidRDefault="008E2BBE" w:rsidP="008E2BBE">
      <w:pPr>
        <w:numPr>
          <w:ilvl w:val="0"/>
          <w:numId w:val="6"/>
        </w:numPr>
        <w:spacing w:after="200" w:line="276" w:lineRule="auto"/>
        <w:contextualSpacing/>
        <w:rPr>
          <w:rFonts w:eastAsia="Calibri" w:cs="Arial"/>
          <w:sz w:val="18"/>
          <w:szCs w:val="18"/>
        </w:rPr>
      </w:pPr>
      <w:r w:rsidRPr="004C1DCA">
        <w:rPr>
          <w:rFonts w:eastAsia="Calibri" w:cs="Arial"/>
          <w:sz w:val="18"/>
          <w:szCs w:val="18"/>
        </w:rPr>
        <w:t>Proti nam se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proti nam se v skladu s predpisi druge države ni začel postopek in ni nastal položaj z enakimi pravnimi posledicami.</w:t>
      </w:r>
    </w:p>
    <w:p w14:paraId="629F42C5" w14:textId="77777777" w:rsidR="008E2BBE" w:rsidRPr="004C1DCA" w:rsidRDefault="008E2BBE" w:rsidP="008E2BBE">
      <w:pPr>
        <w:numPr>
          <w:ilvl w:val="0"/>
          <w:numId w:val="6"/>
        </w:numPr>
        <w:spacing w:after="200" w:line="276" w:lineRule="auto"/>
        <w:contextualSpacing/>
        <w:rPr>
          <w:rFonts w:eastAsia="Calibri" w:cs="Arial"/>
          <w:sz w:val="18"/>
          <w:szCs w:val="18"/>
        </w:rPr>
      </w:pPr>
      <w:r w:rsidRPr="004C1DCA">
        <w:rPr>
          <w:rFonts w:eastAsia="Calibri" w:cs="Arial"/>
          <w:sz w:val="18"/>
          <w:szCs w:val="18"/>
          <w:lang w:eastAsia="sl-SI"/>
        </w:rPr>
        <w:t>Naše podjetje ni v stečajnem postopku ter zanj ni bil podan predlog za začetek stečajnega postopka in sodišče o tem predlogu še ni določilo.</w:t>
      </w:r>
    </w:p>
    <w:p w14:paraId="12D16F83" w14:textId="77777777" w:rsidR="008E2BBE" w:rsidRPr="004C1DCA" w:rsidRDefault="008E2BBE" w:rsidP="008E2BBE">
      <w:pPr>
        <w:numPr>
          <w:ilvl w:val="0"/>
          <w:numId w:val="6"/>
        </w:numPr>
        <w:spacing w:after="200" w:line="276" w:lineRule="auto"/>
        <w:contextualSpacing/>
        <w:rPr>
          <w:rFonts w:eastAsia="Calibri" w:cs="Arial"/>
          <w:sz w:val="18"/>
          <w:szCs w:val="18"/>
        </w:rPr>
      </w:pPr>
      <w:r w:rsidRPr="004C1DCA">
        <w:rPr>
          <w:rFonts w:eastAsia="Calibri" w:cs="Arial"/>
          <w:sz w:val="18"/>
          <w:szCs w:val="18"/>
        </w:rPr>
        <w:t>Nismo zagrešili hujše kršitve poklicnih pravil, zaradi česar bi bila omajana naša integriteta.</w:t>
      </w:r>
    </w:p>
    <w:p w14:paraId="07AFB64E" w14:textId="77777777" w:rsidR="008E2BBE" w:rsidRPr="004C1DCA" w:rsidRDefault="008E2BBE" w:rsidP="008E2BBE">
      <w:pPr>
        <w:numPr>
          <w:ilvl w:val="0"/>
          <w:numId w:val="6"/>
        </w:numPr>
        <w:spacing w:after="200" w:line="276" w:lineRule="auto"/>
        <w:contextualSpacing/>
        <w:rPr>
          <w:rFonts w:eastAsia="Calibri" w:cs="Arial"/>
          <w:sz w:val="18"/>
          <w:szCs w:val="18"/>
        </w:rPr>
      </w:pPr>
      <w:r w:rsidRPr="004C1DCA">
        <w:rPr>
          <w:rFonts w:eastAsia="Calibri" w:cs="Arial"/>
          <w:sz w:val="18"/>
          <w:szCs w:val="18"/>
        </w:rPr>
        <w:t>Naše podjetje ali z nami povezano podjetje ni neposredno ali posredno sodelovalo pri pripravi tega postopka oddaje javnega naročila.</w:t>
      </w:r>
    </w:p>
    <w:p w14:paraId="7AF18D46" w14:textId="77777777" w:rsidR="008E2BBE" w:rsidRPr="004C1DCA" w:rsidRDefault="008E2BBE" w:rsidP="008E2BBE">
      <w:pPr>
        <w:numPr>
          <w:ilvl w:val="0"/>
          <w:numId w:val="6"/>
        </w:numPr>
        <w:spacing w:after="200" w:line="276" w:lineRule="auto"/>
        <w:contextualSpacing/>
        <w:rPr>
          <w:rFonts w:eastAsia="Calibri" w:cs="Arial"/>
          <w:sz w:val="18"/>
          <w:szCs w:val="18"/>
        </w:rPr>
      </w:pPr>
      <w:r w:rsidRPr="004C1DCA">
        <w:rPr>
          <w:rFonts w:eastAsia="Calibri" w:cs="Arial"/>
          <w:sz w:val="18"/>
          <w:szCs w:val="18"/>
        </w:rPr>
        <w:t>Pri prejšnjih pogodbah o izvedbi javnih naročil sklenjenih z naročnikom, se niso pokazale precejšnje ali stalne pomanjkljivosti pri izpolnjevanju ključnih obveznosti, zaradi česar bi naročnik predčasno odstopil od naročila oziroma pogodbe ali uveljavljal odškodnino ali bi bile izvedene druge primerljive sankcije.</w:t>
      </w:r>
    </w:p>
    <w:p w14:paraId="1FC5A673" w14:textId="77777777" w:rsidR="008E2BBE" w:rsidRPr="004C1DCA" w:rsidRDefault="008E2BBE" w:rsidP="008E2BBE">
      <w:pPr>
        <w:numPr>
          <w:ilvl w:val="0"/>
          <w:numId w:val="6"/>
        </w:numPr>
        <w:spacing w:after="200" w:line="276" w:lineRule="auto"/>
        <w:contextualSpacing/>
        <w:rPr>
          <w:rFonts w:eastAsia="Calibri" w:cs="Arial"/>
          <w:sz w:val="18"/>
          <w:szCs w:val="18"/>
        </w:rPr>
      </w:pPr>
      <w:r w:rsidRPr="004C1DCA">
        <w:rPr>
          <w:rFonts w:eastAsia="Calibri" w:cs="Arial"/>
          <w:sz w:val="18"/>
          <w:szCs w:val="18"/>
        </w:rPr>
        <w:t>Imamo veljavno registracijo in vsa potrebna dovoljenja pristojnih organov za opravljanje dejavnosti, ki je predmet tega javnega naročila.</w:t>
      </w:r>
    </w:p>
    <w:p w14:paraId="7C8F5288" w14:textId="77777777" w:rsidR="008E2BBE" w:rsidRPr="004C1DCA" w:rsidRDefault="008E2BBE" w:rsidP="008E2BBE">
      <w:pPr>
        <w:numPr>
          <w:ilvl w:val="0"/>
          <w:numId w:val="6"/>
        </w:numPr>
        <w:spacing w:after="200" w:line="276" w:lineRule="auto"/>
        <w:contextualSpacing/>
        <w:rPr>
          <w:rFonts w:cs="Arial"/>
          <w:sz w:val="18"/>
          <w:szCs w:val="18"/>
        </w:rPr>
      </w:pPr>
      <w:r w:rsidRPr="004C1DCA">
        <w:rPr>
          <w:rFonts w:eastAsia="Calibri" w:cs="Arial"/>
          <w:sz w:val="18"/>
          <w:szCs w:val="18"/>
        </w:rPr>
        <w:t xml:space="preserve">Naše podjetje je zanesljivo, sposobno upravljanja, ima zadostne pravne in finančne zmogljivosti ter tehnične in strokovne sposobnosti za izvedbo predmetnega javnega naročila. </w:t>
      </w:r>
    </w:p>
    <w:p w14:paraId="215E138F" w14:textId="77777777" w:rsidR="008E2BBE" w:rsidRPr="004C1DCA" w:rsidRDefault="008E2BBE" w:rsidP="008E2BBE">
      <w:pPr>
        <w:numPr>
          <w:ilvl w:val="0"/>
          <w:numId w:val="6"/>
        </w:numPr>
        <w:suppressAutoHyphens/>
        <w:spacing w:after="200" w:line="276" w:lineRule="auto"/>
        <w:contextualSpacing/>
        <w:rPr>
          <w:rFonts w:eastAsia="Calibri" w:cs="Arial"/>
          <w:bCs/>
          <w:sz w:val="18"/>
          <w:szCs w:val="18"/>
        </w:rPr>
      </w:pPr>
      <w:r w:rsidRPr="004C1DCA">
        <w:rPr>
          <w:rFonts w:eastAsia="Calibri" w:cs="Arial"/>
          <w:bCs/>
          <w:sz w:val="18"/>
          <w:szCs w:val="18"/>
        </w:rPr>
        <w:t>Imamo poravnane vse obveznosti do RTV Slovenija in nismo v sodnem postopku z RTV Slovenija.</w:t>
      </w:r>
    </w:p>
    <w:p w14:paraId="31211B02" w14:textId="77777777" w:rsidR="008E2BBE" w:rsidRPr="004C1DCA" w:rsidRDefault="008E2BBE" w:rsidP="008E2BBE">
      <w:pPr>
        <w:ind w:left="720"/>
        <w:contextualSpacing/>
        <w:rPr>
          <w:rFonts w:eastAsia="Calibri" w:cs="Arial"/>
          <w:bCs/>
          <w:szCs w:val="20"/>
        </w:rPr>
      </w:pPr>
    </w:p>
    <w:p w14:paraId="5E15EF32" w14:textId="77777777" w:rsidR="008E2BBE" w:rsidRPr="004C1DCA" w:rsidRDefault="008E2BBE" w:rsidP="008E2BBE">
      <w:pPr>
        <w:rPr>
          <w:rFonts w:eastAsia="Calibri" w:cs="Arial"/>
          <w:b/>
          <w:szCs w:val="20"/>
        </w:rPr>
      </w:pPr>
      <w:r w:rsidRPr="004C1DCA">
        <w:rPr>
          <w:rFonts w:eastAsia="Calibri" w:cs="Arial"/>
          <w:b/>
          <w:szCs w:val="20"/>
        </w:rPr>
        <w:t>Strinjamo se, da naročnik našo ponudbo lahko izloči, če se izkaže, da smo kršili katero koli izmed zgoraj navedenih trditev.</w:t>
      </w:r>
    </w:p>
    <w:p w14:paraId="0A863858" w14:textId="77777777" w:rsidR="008E2BBE" w:rsidRPr="004C1DCA" w:rsidRDefault="008E2BBE" w:rsidP="008E2BBE">
      <w:pPr>
        <w:rPr>
          <w:rFonts w:eastAsia="Calibri" w:cs="Arial"/>
          <w:b/>
          <w:szCs w:val="20"/>
        </w:rPr>
      </w:pPr>
    </w:p>
    <w:p w14:paraId="5A2C4004" w14:textId="77777777" w:rsidR="008E2BBE" w:rsidRPr="004C1DCA" w:rsidRDefault="008E2BBE" w:rsidP="008E2BBE">
      <w:pPr>
        <w:rPr>
          <w:rFonts w:eastAsia="Calibri" w:cs="Arial"/>
          <w:b/>
          <w:szCs w:val="20"/>
        </w:rPr>
      </w:pPr>
      <w:r w:rsidRPr="004C1DCA">
        <w:rPr>
          <w:rFonts w:eastAsia="Calibri" w:cs="Arial"/>
          <w:b/>
          <w:szCs w:val="20"/>
        </w:rPr>
        <w:t>Izjavljamo, da bomo na zahtevo naročnika dostavili ustrezna dokazila, ki se nanašajo na navedbe v tej izjavi in soglašamo s tem, da naročnik pridobi podatke o izpolnjevanju pogojev iz uradnih evidenc in z vpogledom v aplikacijo eDosje, kadar je to mogoče. Naše soglasje velja za čas od dneva podpisa te izjave do izpolnitve vseh pogodbenih obveznosti po tem javnem naročilu.</w:t>
      </w:r>
    </w:p>
    <w:p w14:paraId="6EA0AE32" w14:textId="77777777" w:rsidR="008E2BBE" w:rsidRPr="004C1DCA" w:rsidRDefault="008E2BBE" w:rsidP="008E2BBE"/>
    <w:p w14:paraId="1285231E" w14:textId="77777777" w:rsidR="00012812" w:rsidRPr="00100710" w:rsidRDefault="00012812" w:rsidP="00012812">
      <w:pPr>
        <w:jc w:val="center"/>
        <w:rPr>
          <w:rFonts w:eastAsia="Calibri" w:cs="Arial"/>
          <w:noProof/>
          <w:szCs w:val="20"/>
        </w:rPr>
      </w:pPr>
    </w:p>
    <w:p w14:paraId="18A10447" w14:textId="77777777" w:rsidR="00012812" w:rsidRPr="00100710" w:rsidRDefault="00012812" w:rsidP="00012812">
      <w:pPr>
        <w:jc w:val="center"/>
        <w:rPr>
          <w:rFonts w:eastAsia="Calibri" w:cs="Arial"/>
          <w:noProof/>
          <w:szCs w:val="20"/>
        </w:rPr>
      </w:pPr>
      <w:r w:rsidRPr="00100710">
        <w:rPr>
          <w:rFonts w:eastAsia="Calibri" w:cs="Arial"/>
          <w:noProof/>
          <w:szCs w:val="20"/>
        </w:rPr>
        <w:t xml:space="preserve">Kraj in datum: </w:t>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t>Žig:</w:t>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t>Podpis zastopnika</w:t>
      </w:r>
    </w:p>
    <w:p w14:paraId="742DCB1E" w14:textId="77777777" w:rsidR="00012812" w:rsidRPr="00100710" w:rsidRDefault="00012812" w:rsidP="00012812">
      <w:pPr>
        <w:ind w:left="4956" w:firstLine="708"/>
        <w:jc w:val="center"/>
        <w:rPr>
          <w:rFonts w:eastAsia="Calibri" w:cs="Arial"/>
          <w:noProof/>
          <w:szCs w:val="20"/>
        </w:rPr>
      </w:pPr>
      <w:r w:rsidRPr="00100710">
        <w:rPr>
          <w:rFonts w:eastAsia="Calibri" w:cs="Arial"/>
          <w:noProof/>
          <w:szCs w:val="20"/>
        </w:rPr>
        <w:t>oz. prokurista:</w:t>
      </w:r>
    </w:p>
    <w:p w14:paraId="1BD62800" w14:textId="77777777" w:rsidR="00012812" w:rsidRPr="00100710" w:rsidRDefault="00012812" w:rsidP="00012812">
      <w:pPr>
        <w:jc w:val="center"/>
        <w:rPr>
          <w:rFonts w:eastAsia="Calibri" w:cs="Arial"/>
          <w:noProof/>
          <w:szCs w:val="20"/>
        </w:rPr>
      </w:pPr>
    </w:p>
    <w:p w14:paraId="7B3B329A" w14:textId="2B60B38A" w:rsidR="006E0022" w:rsidRPr="00100710" w:rsidRDefault="00012812" w:rsidP="008E2BBE">
      <w:pPr>
        <w:jc w:val="center"/>
        <w:rPr>
          <w:b/>
        </w:rPr>
      </w:pPr>
      <w:r w:rsidRPr="00100710">
        <w:rPr>
          <w:rFonts w:eastAsia="Calibri" w:cs="Arial"/>
          <w:noProof/>
          <w:szCs w:val="20"/>
        </w:rPr>
        <w:t>........................................</w:t>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t>.........................................</w:t>
      </w:r>
      <w:bookmarkStart w:id="118" w:name="_Hlk29467716"/>
    </w:p>
    <w:p w14:paraId="30124005" w14:textId="77777777" w:rsidR="00BC2DBE" w:rsidRDefault="00BC2DBE">
      <w:pPr>
        <w:jc w:val="left"/>
        <w:rPr>
          <w:b/>
        </w:rPr>
      </w:pPr>
      <w:r>
        <w:rPr>
          <w:b/>
        </w:rPr>
        <w:br w:type="page"/>
      </w:r>
    </w:p>
    <w:p w14:paraId="6C213578" w14:textId="0F89AF2E" w:rsidR="00B352A0" w:rsidRDefault="00B352A0" w:rsidP="003D105C">
      <w:pPr>
        <w:jc w:val="right"/>
        <w:rPr>
          <w:b/>
        </w:rPr>
      </w:pPr>
      <w:r w:rsidRPr="00100710">
        <w:rPr>
          <w:b/>
        </w:rPr>
        <w:lastRenderedPageBreak/>
        <w:t>OBR-</w:t>
      </w:r>
      <w:r w:rsidR="001E4466" w:rsidRPr="00100710">
        <w:rPr>
          <w:b/>
        </w:rPr>
        <w:t>5</w:t>
      </w:r>
    </w:p>
    <w:p w14:paraId="065D4E24" w14:textId="77777777" w:rsidR="003D105C" w:rsidRDefault="003D105C" w:rsidP="003D105C">
      <w:pPr>
        <w:jc w:val="right"/>
        <w:rPr>
          <w:b/>
        </w:rPr>
      </w:pPr>
    </w:p>
    <w:p w14:paraId="0C31CE08" w14:textId="77777777" w:rsidR="000233A6" w:rsidRPr="00100710" w:rsidRDefault="000233A6" w:rsidP="003D105C">
      <w:pPr>
        <w:jc w:val="right"/>
        <w:rPr>
          <w:b/>
        </w:rPr>
      </w:pPr>
    </w:p>
    <w:p w14:paraId="13D1B513" w14:textId="77777777" w:rsidR="00D80315" w:rsidRPr="00100710" w:rsidRDefault="00D80315" w:rsidP="00D80315">
      <w:pPr>
        <w:pStyle w:val="BESEDILO"/>
        <w:rPr>
          <w:kern w:val="0"/>
          <w:sz w:val="18"/>
          <w:szCs w:val="18"/>
        </w:rPr>
      </w:pPr>
    </w:p>
    <w:p w14:paraId="526C25C1" w14:textId="7E1A6670" w:rsidR="00096DC8" w:rsidRPr="00100710" w:rsidRDefault="00096DC8" w:rsidP="00B352A0">
      <w:pPr>
        <w:pStyle w:val="BESEDILO"/>
        <w:keepLines w:val="0"/>
        <w:widowControl/>
        <w:tabs>
          <w:tab w:val="clear" w:pos="2155"/>
        </w:tabs>
        <w:rPr>
          <w:kern w:val="0"/>
          <w:sz w:val="18"/>
          <w:szCs w:val="18"/>
        </w:rPr>
      </w:pPr>
    </w:p>
    <w:p w14:paraId="55D8C701" w14:textId="77777777" w:rsidR="00D80315" w:rsidRDefault="00D80315" w:rsidP="00B352A0">
      <w:pPr>
        <w:pStyle w:val="BESEDILO"/>
        <w:keepLines w:val="0"/>
        <w:widowControl/>
        <w:tabs>
          <w:tab w:val="clear" w:pos="2155"/>
        </w:tabs>
        <w:rPr>
          <w:rFonts w:cs="Arial"/>
          <w:kern w:val="0"/>
        </w:rPr>
      </w:pPr>
    </w:p>
    <w:p w14:paraId="14ABCB57" w14:textId="77777777" w:rsidR="00F004AB" w:rsidRPr="00100710" w:rsidRDefault="00F004AB" w:rsidP="00B352A0">
      <w:pPr>
        <w:pStyle w:val="BESEDILO"/>
        <w:keepLines w:val="0"/>
        <w:widowControl/>
        <w:tabs>
          <w:tab w:val="clear" w:pos="2155"/>
        </w:tabs>
        <w:rPr>
          <w:rFonts w:cs="Arial"/>
          <w:kern w:val="0"/>
        </w:rPr>
      </w:pPr>
    </w:p>
    <w:p w14:paraId="01006FCD" w14:textId="07C602F5" w:rsidR="00B352A0" w:rsidRPr="00100710" w:rsidRDefault="00B352A0" w:rsidP="00B352A0">
      <w:pPr>
        <w:pStyle w:val="BESEDILO"/>
        <w:keepLines w:val="0"/>
        <w:widowControl/>
        <w:tabs>
          <w:tab w:val="clear" w:pos="2155"/>
        </w:tabs>
        <w:rPr>
          <w:rFonts w:cs="Arial"/>
          <w:kern w:val="0"/>
        </w:rPr>
      </w:pPr>
      <w:r w:rsidRPr="00100710">
        <w:rPr>
          <w:rFonts w:cs="Arial"/>
          <w:kern w:val="0"/>
        </w:rPr>
        <w:t>Izdajatelj referenčne izjave: …………………………………..</w:t>
      </w:r>
    </w:p>
    <w:p w14:paraId="08CDC71F" w14:textId="77777777" w:rsidR="00B352A0" w:rsidRPr="00100710" w:rsidRDefault="00B352A0" w:rsidP="00B352A0">
      <w:pPr>
        <w:rPr>
          <w:rFonts w:cs="Arial"/>
          <w:szCs w:val="20"/>
        </w:rPr>
      </w:pPr>
    </w:p>
    <w:p w14:paraId="595C93DA" w14:textId="77777777" w:rsidR="00B352A0" w:rsidRPr="00100710" w:rsidRDefault="00B352A0" w:rsidP="00B352A0">
      <w:pPr>
        <w:rPr>
          <w:rFonts w:cs="Arial"/>
          <w:szCs w:val="20"/>
        </w:rPr>
      </w:pPr>
      <w:r w:rsidRPr="00100710">
        <w:rPr>
          <w:rFonts w:cs="Arial"/>
          <w:szCs w:val="20"/>
        </w:rPr>
        <w:t>Naslov .........................................................................</w:t>
      </w:r>
    </w:p>
    <w:p w14:paraId="4FA10240" w14:textId="36704271" w:rsidR="00B352A0" w:rsidRPr="00100710" w:rsidRDefault="00B352A0" w:rsidP="00B352A0">
      <w:pPr>
        <w:rPr>
          <w:rFonts w:cs="Arial"/>
          <w:szCs w:val="20"/>
        </w:rPr>
      </w:pPr>
    </w:p>
    <w:p w14:paraId="251F9341" w14:textId="77777777" w:rsidR="00E52945" w:rsidRPr="00100710" w:rsidRDefault="00E52945" w:rsidP="00B352A0">
      <w:pPr>
        <w:rPr>
          <w:rFonts w:cs="Arial"/>
          <w:szCs w:val="20"/>
        </w:rPr>
      </w:pPr>
    </w:p>
    <w:p w14:paraId="6EE0308E" w14:textId="77777777" w:rsidR="00B352A0" w:rsidRPr="00100710" w:rsidRDefault="00B352A0" w:rsidP="00B352A0">
      <w:pPr>
        <w:pStyle w:val="Heading2"/>
        <w:numPr>
          <w:ilvl w:val="0"/>
          <w:numId w:val="0"/>
        </w:numPr>
        <w:jc w:val="center"/>
        <w:rPr>
          <w:b/>
        </w:rPr>
      </w:pPr>
      <w:bookmarkStart w:id="119" w:name="_Toc10618465"/>
      <w:bookmarkStart w:id="120" w:name="_Toc233113446"/>
      <w:r w:rsidRPr="00B67169">
        <w:rPr>
          <w:b/>
        </w:rPr>
        <w:t>Referenčna izjava</w:t>
      </w:r>
      <w:bookmarkEnd w:id="119"/>
      <w:bookmarkEnd w:id="120"/>
    </w:p>
    <w:p w14:paraId="29B3B997" w14:textId="23ED5A5C" w:rsidR="00B352A0" w:rsidRPr="00100710" w:rsidRDefault="00B352A0" w:rsidP="00B352A0">
      <w:pPr>
        <w:pStyle w:val="BodyText"/>
        <w:jc w:val="center"/>
        <w:rPr>
          <w:rFonts w:cs="Arial"/>
          <w:b/>
          <w:szCs w:val="20"/>
        </w:rPr>
      </w:pPr>
      <w:r w:rsidRPr="00100710">
        <w:rPr>
          <w:rFonts w:cs="Arial"/>
          <w:b/>
          <w:szCs w:val="20"/>
        </w:rPr>
        <w:t>ZA JAVNO NAROČILO JN-</w:t>
      </w:r>
      <w:r w:rsidR="002972B9">
        <w:rPr>
          <w:rFonts w:cs="Arial"/>
          <w:b/>
          <w:szCs w:val="20"/>
        </w:rPr>
        <w:t>S0775</w:t>
      </w:r>
    </w:p>
    <w:p w14:paraId="3796FCE2" w14:textId="77777777" w:rsidR="00E52945" w:rsidRPr="00100710" w:rsidRDefault="00E52945" w:rsidP="00B352A0">
      <w:pPr>
        <w:pStyle w:val="BodyText"/>
        <w:rPr>
          <w:rFonts w:cs="Arial"/>
          <w:b/>
          <w:szCs w:val="20"/>
        </w:rPr>
      </w:pPr>
    </w:p>
    <w:p w14:paraId="10970212" w14:textId="784805FA" w:rsidR="00B352A0" w:rsidRPr="00100710" w:rsidRDefault="00B352A0" w:rsidP="00522BB2">
      <w:pPr>
        <w:pStyle w:val="BodyText"/>
        <w:spacing w:line="360" w:lineRule="auto"/>
        <w:rPr>
          <w:rFonts w:cs="Arial"/>
        </w:rPr>
      </w:pPr>
      <w:r w:rsidRPr="00100710">
        <w:rPr>
          <w:rFonts w:cs="Arial"/>
        </w:rPr>
        <w:t>Potrjujemo, da je:</w:t>
      </w:r>
    </w:p>
    <w:p w14:paraId="0C371BE6" w14:textId="77777777" w:rsidR="00B352A0" w:rsidRPr="00100710" w:rsidRDefault="00B352A0" w:rsidP="00522BB2">
      <w:pPr>
        <w:pStyle w:val="BodyText"/>
        <w:spacing w:after="0" w:line="360" w:lineRule="auto"/>
        <w:rPr>
          <w:rFonts w:cs="Arial"/>
        </w:rPr>
      </w:pPr>
      <w:r w:rsidRPr="00100710">
        <w:rPr>
          <w:rFonts w:cs="Arial"/>
        </w:rPr>
        <w:t>………………………………………………………………………………………………………………………</w:t>
      </w:r>
    </w:p>
    <w:p w14:paraId="3935F23D" w14:textId="77777777" w:rsidR="00B352A0" w:rsidRPr="00100710" w:rsidRDefault="00B352A0" w:rsidP="00522BB2">
      <w:pPr>
        <w:pStyle w:val="BodyText"/>
        <w:spacing w:after="0" w:line="360" w:lineRule="auto"/>
        <w:rPr>
          <w:rFonts w:cs="Arial"/>
          <w:i/>
          <w:sz w:val="16"/>
          <w:szCs w:val="16"/>
        </w:rPr>
      </w:pPr>
      <w:r w:rsidRPr="00100710">
        <w:rPr>
          <w:rFonts w:cs="Arial"/>
          <w:i/>
          <w:sz w:val="16"/>
          <w:szCs w:val="16"/>
        </w:rPr>
        <w:t>(naziv in naslov gospodarskega subjekta)</w:t>
      </w:r>
    </w:p>
    <w:p w14:paraId="659AE407" w14:textId="77777777" w:rsidR="00B352A0" w:rsidRPr="00100710" w:rsidRDefault="00B352A0" w:rsidP="00B352A0">
      <w:pPr>
        <w:pStyle w:val="BodyText"/>
        <w:spacing w:after="0"/>
        <w:rPr>
          <w:rFonts w:cs="Arial"/>
          <w:i/>
          <w:sz w:val="16"/>
          <w:szCs w:val="16"/>
        </w:rPr>
      </w:pPr>
    </w:p>
    <w:p w14:paraId="022AC088" w14:textId="77777777" w:rsidR="00B352A0" w:rsidRPr="00100710" w:rsidRDefault="00B352A0" w:rsidP="00B352A0">
      <w:pPr>
        <w:pStyle w:val="BodyText"/>
        <w:spacing w:after="0"/>
        <w:rPr>
          <w:rFonts w:cs="Arial"/>
          <w:i/>
          <w:sz w:val="16"/>
          <w:szCs w:val="16"/>
        </w:rPr>
      </w:pPr>
    </w:p>
    <w:p w14:paraId="3D28C8AB" w14:textId="2AD49C56" w:rsidR="00B352A0" w:rsidRPr="00100710" w:rsidRDefault="00B352A0" w:rsidP="00E52945">
      <w:pPr>
        <w:spacing w:line="480" w:lineRule="auto"/>
      </w:pPr>
      <w:r w:rsidRPr="00100710">
        <w:t xml:space="preserve">od </w:t>
      </w:r>
      <w:r w:rsidR="006428F3">
        <w:t>01</w:t>
      </w:r>
      <w:r w:rsidRPr="00100710">
        <w:t xml:space="preserve">. </w:t>
      </w:r>
      <w:r w:rsidR="008C529D">
        <w:t>0</w:t>
      </w:r>
      <w:r w:rsidRPr="00100710">
        <w:t xml:space="preserve">1. </w:t>
      </w:r>
      <w:r w:rsidR="006428F3">
        <w:t>2016</w:t>
      </w:r>
      <w:r w:rsidR="00E52945" w:rsidRPr="00100710">
        <w:t xml:space="preserve"> opravil </w:t>
      </w:r>
      <w:r w:rsidR="003716E0">
        <w:t xml:space="preserve">scenske </w:t>
      </w:r>
      <w:r w:rsidR="00E52945" w:rsidRPr="00100710">
        <w:t>storitve s področja televizijske produkcije oz. film</w:t>
      </w:r>
      <w:r w:rsidR="00003E32">
        <w:t>ske</w:t>
      </w:r>
      <w:r w:rsidR="00E52945" w:rsidRPr="00100710">
        <w:t xml:space="preserve"> ali medijske produkcije oddaj oz. projektov v vrednosti ………………….. EUR brez DDV</w:t>
      </w:r>
      <w:r w:rsidR="005B4B0D">
        <w:t>.</w:t>
      </w:r>
    </w:p>
    <w:p w14:paraId="60A728DB" w14:textId="533AFE64" w:rsidR="00B352A0" w:rsidRPr="00100710" w:rsidRDefault="00B352A0" w:rsidP="00B352A0"/>
    <w:p w14:paraId="3540C7A9" w14:textId="77777777" w:rsidR="00E52945" w:rsidRPr="00100710" w:rsidRDefault="00E52945" w:rsidP="00B352A0">
      <w:pPr>
        <w:pStyle w:val="BodyText"/>
        <w:spacing w:after="0"/>
        <w:rPr>
          <w:b/>
          <w:bCs/>
        </w:rPr>
      </w:pPr>
    </w:p>
    <w:p w14:paraId="4BCE008E" w14:textId="77777777" w:rsidR="00B352A0" w:rsidRPr="00100710" w:rsidRDefault="00B352A0" w:rsidP="00B352A0">
      <w:pPr>
        <w:pStyle w:val="BodyText"/>
        <w:spacing w:after="0"/>
        <w:rPr>
          <w:b/>
          <w:bCs/>
        </w:rPr>
      </w:pPr>
      <w:r w:rsidRPr="00100710">
        <w:rPr>
          <w:b/>
          <w:bCs/>
        </w:rPr>
        <w:t>Kontaktni podatki izdajatelja referenčne izjave:</w:t>
      </w:r>
    </w:p>
    <w:p w14:paraId="38F82CF7" w14:textId="77777777" w:rsidR="00B352A0" w:rsidRPr="00100710" w:rsidRDefault="00B352A0" w:rsidP="00B352A0">
      <w:pPr>
        <w:pStyle w:val="BodyText"/>
        <w:spacing w:after="0"/>
      </w:pPr>
    </w:p>
    <w:p w14:paraId="23E1D05B" w14:textId="77777777" w:rsidR="00B352A0" w:rsidRPr="00100710" w:rsidRDefault="00B352A0" w:rsidP="00B352A0">
      <w:pPr>
        <w:pStyle w:val="BodyText"/>
        <w:spacing w:after="0"/>
      </w:pPr>
      <w:r w:rsidRPr="00100710">
        <w:t>Ime in priimek</w:t>
      </w:r>
      <w:r w:rsidR="00BB5B72" w:rsidRPr="00100710">
        <w:t>: …………………………………………………</w:t>
      </w:r>
    </w:p>
    <w:p w14:paraId="2902F79F" w14:textId="77777777" w:rsidR="00BB5B72" w:rsidRPr="00100710" w:rsidRDefault="00BB5B72" w:rsidP="00B352A0">
      <w:pPr>
        <w:pStyle w:val="BodyText"/>
        <w:spacing w:after="0"/>
      </w:pPr>
    </w:p>
    <w:p w14:paraId="71E249F4" w14:textId="77777777" w:rsidR="00BB5B72" w:rsidRPr="00100710" w:rsidRDefault="00BB5B72" w:rsidP="00B352A0">
      <w:pPr>
        <w:pStyle w:val="BodyText"/>
        <w:spacing w:after="0"/>
      </w:pPr>
      <w:r w:rsidRPr="00100710">
        <w:t>Telefonska številka: …………………………………………..</w:t>
      </w:r>
    </w:p>
    <w:p w14:paraId="113C0284" w14:textId="77777777" w:rsidR="00BB5B72" w:rsidRPr="00100710" w:rsidRDefault="00BB5B72" w:rsidP="00B352A0">
      <w:pPr>
        <w:pStyle w:val="BodyText"/>
        <w:spacing w:after="0"/>
      </w:pPr>
    </w:p>
    <w:p w14:paraId="46393295" w14:textId="77777777" w:rsidR="00BB5B72" w:rsidRPr="00100710" w:rsidRDefault="00BB5B72" w:rsidP="00B352A0">
      <w:pPr>
        <w:pStyle w:val="BodyText"/>
        <w:spacing w:after="0"/>
      </w:pPr>
      <w:r w:rsidRPr="00100710">
        <w:t>Elektronski naslov: ……………………………………………</w:t>
      </w:r>
    </w:p>
    <w:p w14:paraId="1B56538D" w14:textId="77777777" w:rsidR="00BB5B72" w:rsidRPr="00100710" w:rsidRDefault="00BB5B72" w:rsidP="00B352A0">
      <w:pPr>
        <w:pStyle w:val="BodyText"/>
        <w:spacing w:after="0"/>
      </w:pPr>
    </w:p>
    <w:p w14:paraId="772F5749" w14:textId="56F2BDAB" w:rsidR="005D2732" w:rsidRPr="00100710" w:rsidRDefault="005D2732" w:rsidP="005D2732"/>
    <w:p w14:paraId="3963316C" w14:textId="1C1A72EC" w:rsidR="005D2732" w:rsidRPr="00100710" w:rsidRDefault="005D2732" w:rsidP="005D2732">
      <w:r w:rsidRPr="00100710">
        <w:rPr>
          <w:noProof/>
        </w:rPr>
        <mc:AlternateContent>
          <mc:Choice Requires="wps">
            <w:drawing>
              <wp:anchor distT="0" distB="0" distL="114300" distR="114300" simplePos="0" relativeHeight="251657728" behindDoc="0" locked="0" layoutInCell="1" allowOverlap="1" wp14:anchorId="3DB7918A" wp14:editId="1EAD53BF">
                <wp:simplePos x="0" y="0"/>
                <wp:positionH relativeFrom="column">
                  <wp:posOffset>0</wp:posOffset>
                </wp:positionH>
                <wp:positionV relativeFrom="paragraph">
                  <wp:posOffset>72390</wp:posOffset>
                </wp:positionV>
                <wp:extent cx="61722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6172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1671B4" id="Straight Connector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0,5.7pt" to="486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" strokecolor="black [3040]"/>
            </w:pict>
          </mc:Fallback>
        </mc:AlternateContent>
      </w:r>
    </w:p>
    <w:p w14:paraId="6CED3779" w14:textId="77777777" w:rsidR="005D2732" w:rsidRPr="00100710" w:rsidRDefault="005D2732" w:rsidP="005D2732"/>
    <w:p w14:paraId="3ADEA767" w14:textId="6E347158" w:rsidR="005D2732" w:rsidRPr="00100710" w:rsidRDefault="005D2732" w:rsidP="005D2732">
      <w:r w:rsidRPr="00100710">
        <w:t>Glede na:</w:t>
      </w:r>
    </w:p>
    <w:p w14:paraId="0AC8F72F" w14:textId="77777777" w:rsidR="005D2732" w:rsidRPr="00100710" w:rsidRDefault="005D2732" w:rsidP="005D2732">
      <w:pPr>
        <w:pStyle w:val="ListParagraph"/>
        <w:numPr>
          <w:ilvl w:val="0"/>
          <w:numId w:val="5"/>
        </w:numPr>
      </w:pPr>
      <w:r w:rsidRPr="00100710">
        <w:t>zagotovljeno odzivnost gospodarskega subjekta pri izvedbi naročila,</w:t>
      </w:r>
    </w:p>
    <w:p w14:paraId="5ABF749A" w14:textId="77777777" w:rsidR="005D2732" w:rsidRPr="00100710" w:rsidRDefault="005D2732" w:rsidP="005D2732">
      <w:pPr>
        <w:pStyle w:val="ListParagraph"/>
        <w:numPr>
          <w:ilvl w:val="0"/>
          <w:numId w:val="5"/>
        </w:numPr>
      </w:pPr>
      <w:r w:rsidRPr="00100710">
        <w:t>korektnost in kakovost izvedbe,</w:t>
      </w:r>
    </w:p>
    <w:p w14:paraId="7DE9306D" w14:textId="77777777" w:rsidR="005D2732" w:rsidRPr="00100710" w:rsidRDefault="005D2732" w:rsidP="005D2732">
      <w:pPr>
        <w:pStyle w:val="ListParagraph"/>
        <w:numPr>
          <w:ilvl w:val="0"/>
          <w:numId w:val="5"/>
        </w:numPr>
      </w:pPr>
      <w:r w:rsidRPr="00100710">
        <w:t>reševanje reklamacij in izpolnjevanje pogodbenih obveznosti ter</w:t>
      </w:r>
    </w:p>
    <w:p w14:paraId="75F3C8CB" w14:textId="77777777" w:rsidR="005D2732" w:rsidRPr="00100710" w:rsidRDefault="005D2732" w:rsidP="005D2732">
      <w:pPr>
        <w:pStyle w:val="ListParagraph"/>
        <w:numPr>
          <w:ilvl w:val="0"/>
          <w:numId w:val="5"/>
        </w:numPr>
      </w:pPr>
      <w:r w:rsidRPr="00100710">
        <w:t>upoštevanje naročnikovih želja,</w:t>
      </w:r>
    </w:p>
    <w:p w14:paraId="180F9E8D" w14:textId="77777777" w:rsidR="005D2732" w:rsidRPr="00100710" w:rsidRDefault="005D2732" w:rsidP="005D2732"/>
    <w:p w14:paraId="246B160C" w14:textId="7A72901D" w:rsidR="005D2732" w:rsidRPr="00100710" w:rsidRDefault="005D2732" w:rsidP="005D2732">
      <w:r w:rsidRPr="00100710">
        <w:t>ocenjujemo poslovno sodelovanje z omenjenim ponudnikom v tem obdobju kot</w:t>
      </w:r>
    </w:p>
    <w:p w14:paraId="2CA5127A" w14:textId="77777777" w:rsidR="005D2732" w:rsidRPr="00100710" w:rsidRDefault="005D2732" w:rsidP="005D2732">
      <w:pPr>
        <w:jc w:val="center"/>
        <w:rPr>
          <w:b/>
          <w:sz w:val="22"/>
        </w:rPr>
      </w:pPr>
    </w:p>
    <w:p w14:paraId="3D7F47D0" w14:textId="2A423DFF" w:rsidR="005D2732" w:rsidRPr="00100710" w:rsidRDefault="005D2732" w:rsidP="005D2732">
      <w:pPr>
        <w:jc w:val="center"/>
        <w:rPr>
          <w:b/>
          <w:sz w:val="22"/>
        </w:rPr>
      </w:pPr>
      <w:r w:rsidRPr="00100710">
        <w:rPr>
          <w:b/>
          <w:sz w:val="22"/>
        </w:rPr>
        <w:t>DOBRO.</w:t>
      </w:r>
    </w:p>
    <w:p w14:paraId="7644441D" w14:textId="77777777" w:rsidR="00E52945" w:rsidRPr="00100710" w:rsidRDefault="00E52945" w:rsidP="00B352A0">
      <w:pPr>
        <w:pStyle w:val="BodyText"/>
        <w:spacing w:after="0"/>
      </w:pPr>
    </w:p>
    <w:p w14:paraId="248E124A" w14:textId="7A6E2EEE" w:rsidR="005A141B" w:rsidRPr="00100710" w:rsidRDefault="00BB5B72" w:rsidP="00B352A0">
      <w:pPr>
        <w:rPr>
          <w:b/>
          <w:bCs/>
        </w:rPr>
      </w:pPr>
      <w:r w:rsidRPr="00100710">
        <w:rPr>
          <w:b/>
          <w:bCs/>
        </w:rPr>
        <w:t xml:space="preserve">Potrdilo se izdaja za potrebe javnega naročila naročnika RTV Slovenija št.: </w:t>
      </w:r>
      <w:r w:rsidRPr="00100710">
        <w:rPr>
          <w:rFonts w:cs="Arial"/>
          <w:b/>
          <w:bCs/>
        </w:rPr>
        <w:t>JN-</w:t>
      </w:r>
      <w:r w:rsidR="002972B9">
        <w:rPr>
          <w:rFonts w:cs="Arial"/>
          <w:b/>
          <w:bCs/>
        </w:rPr>
        <w:t>S0775</w:t>
      </w:r>
      <w:r w:rsidRPr="00100710">
        <w:rPr>
          <w:rFonts w:cs="Arial"/>
          <w:b/>
          <w:bCs/>
        </w:rPr>
        <w:t xml:space="preserve"> </w:t>
      </w:r>
      <w:r w:rsidRPr="00100710">
        <w:rPr>
          <w:b/>
          <w:bCs/>
        </w:rPr>
        <w:t>ter se v druge namene ne sme uporabljati.</w:t>
      </w:r>
    </w:p>
    <w:p w14:paraId="01854898" w14:textId="6E9377B0" w:rsidR="00B352A0" w:rsidRPr="00100710" w:rsidRDefault="00B352A0" w:rsidP="006E0022">
      <w:pPr>
        <w:rPr>
          <w:rFonts w:cs="Arial"/>
          <w:szCs w:val="20"/>
        </w:rPr>
      </w:pPr>
    </w:p>
    <w:p w14:paraId="5025228A" w14:textId="3BAAED83" w:rsidR="00E52945" w:rsidRPr="00100710" w:rsidRDefault="00E52945" w:rsidP="006E0022">
      <w:pPr>
        <w:rPr>
          <w:rFonts w:cs="Arial"/>
          <w:szCs w:val="20"/>
        </w:rPr>
      </w:pPr>
    </w:p>
    <w:p w14:paraId="27668B37" w14:textId="77777777" w:rsidR="00E52945" w:rsidRPr="00100710" w:rsidRDefault="00E52945" w:rsidP="006E0022">
      <w:pPr>
        <w:rPr>
          <w:rFonts w:cs="Arial"/>
          <w:szCs w:val="20"/>
        </w:rPr>
      </w:pPr>
    </w:p>
    <w:p w14:paraId="713EAE15" w14:textId="77777777" w:rsidR="00B352A0" w:rsidRPr="00100710" w:rsidRDefault="00B352A0" w:rsidP="00B352A0">
      <w:pPr>
        <w:jc w:val="center"/>
        <w:rPr>
          <w:rFonts w:eastAsia="Calibri" w:cs="Arial"/>
          <w:noProof/>
          <w:szCs w:val="20"/>
        </w:rPr>
      </w:pPr>
      <w:r w:rsidRPr="00100710">
        <w:rPr>
          <w:rFonts w:eastAsia="Calibri" w:cs="Arial"/>
          <w:noProof/>
          <w:szCs w:val="20"/>
        </w:rPr>
        <w:t xml:space="preserve">Kraj in datum: </w:t>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t>Žig:</w:t>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t>Podpis izdajatelja reference:</w:t>
      </w:r>
    </w:p>
    <w:p w14:paraId="0CA944AF" w14:textId="0D2B98BC" w:rsidR="00B352A0" w:rsidRPr="00100710" w:rsidRDefault="00B352A0" w:rsidP="00B352A0">
      <w:pPr>
        <w:jc w:val="center"/>
        <w:rPr>
          <w:rFonts w:eastAsia="Calibri" w:cs="Arial"/>
          <w:noProof/>
          <w:szCs w:val="20"/>
        </w:rPr>
      </w:pPr>
    </w:p>
    <w:p w14:paraId="5C8F0E68" w14:textId="772888C4" w:rsidR="004C47D7" w:rsidRPr="00100710" w:rsidRDefault="004C47D7" w:rsidP="00B352A0">
      <w:pPr>
        <w:jc w:val="center"/>
        <w:rPr>
          <w:rFonts w:eastAsia="Calibri" w:cs="Arial"/>
          <w:noProof/>
          <w:szCs w:val="20"/>
        </w:rPr>
      </w:pPr>
    </w:p>
    <w:p w14:paraId="6913B100" w14:textId="77777777" w:rsidR="004C47D7" w:rsidRPr="00100710" w:rsidRDefault="004C47D7" w:rsidP="00B352A0">
      <w:pPr>
        <w:jc w:val="center"/>
        <w:rPr>
          <w:rFonts w:eastAsia="Calibri" w:cs="Arial"/>
          <w:noProof/>
          <w:szCs w:val="20"/>
        </w:rPr>
      </w:pPr>
    </w:p>
    <w:p w14:paraId="0EF197EF" w14:textId="336B1581" w:rsidR="009F5FCB" w:rsidRPr="0094546C" w:rsidRDefault="00B352A0" w:rsidP="005D2732">
      <w:pPr>
        <w:rPr>
          <w:rFonts w:eastAsia="Calibri" w:cs="Arial"/>
          <w:noProof/>
          <w:szCs w:val="20"/>
        </w:rPr>
      </w:pPr>
      <w:r w:rsidRPr="00100710">
        <w:rPr>
          <w:rFonts w:eastAsia="Calibri" w:cs="Arial"/>
          <w:noProof/>
          <w:szCs w:val="20"/>
        </w:rPr>
        <w:t>........................................</w:t>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t xml:space="preserve">                        .........................................</w:t>
      </w:r>
      <w:bookmarkEnd w:id="118"/>
    </w:p>
    <w:p w14:paraId="32693E87" w14:textId="77777777" w:rsidR="00E7332D" w:rsidRDefault="00E7332D">
      <w:pPr>
        <w:jc w:val="left"/>
        <w:rPr>
          <w:rFonts w:cs="Arial"/>
          <w:b/>
          <w:noProof/>
        </w:rPr>
      </w:pPr>
      <w:r>
        <w:rPr>
          <w:rFonts w:cs="Arial"/>
          <w:b/>
          <w:noProof/>
        </w:rPr>
        <w:br w:type="page"/>
      </w:r>
    </w:p>
    <w:p w14:paraId="6BA32A97" w14:textId="0C945ABA" w:rsidR="00FD6C5C" w:rsidRDefault="0023563B" w:rsidP="0023563B">
      <w:pPr>
        <w:jc w:val="right"/>
        <w:rPr>
          <w:rFonts w:cs="Arial"/>
          <w:b/>
          <w:noProof/>
        </w:rPr>
      </w:pPr>
      <w:r w:rsidRPr="00100710">
        <w:rPr>
          <w:rFonts w:cs="Arial"/>
          <w:b/>
          <w:noProof/>
        </w:rPr>
        <w:lastRenderedPageBreak/>
        <w:t>OBR-</w:t>
      </w:r>
      <w:r w:rsidR="009F5FCB" w:rsidRPr="00100710">
        <w:rPr>
          <w:rFonts w:cs="Arial"/>
          <w:b/>
          <w:noProof/>
        </w:rPr>
        <w:t>6</w:t>
      </w:r>
    </w:p>
    <w:p w14:paraId="556C1C1F" w14:textId="37DA60A9" w:rsidR="0094546C" w:rsidRPr="00100710" w:rsidRDefault="0094546C" w:rsidP="0023563B">
      <w:pPr>
        <w:jc w:val="right"/>
        <w:rPr>
          <w:rFonts w:cs="Arial"/>
          <w:b/>
          <w:noProof/>
        </w:rPr>
      </w:pPr>
      <w:r>
        <w:rPr>
          <w:rFonts w:cs="Arial"/>
          <w:b/>
          <w:noProof/>
        </w:rPr>
        <w:t>(velja za vse sklope)</w:t>
      </w:r>
    </w:p>
    <w:p w14:paraId="6DA5D7AB" w14:textId="406ADF1E" w:rsidR="00EE1DA5" w:rsidRPr="00100710" w:rsidRDefault="00EE1DA5" w:rsidP="00BB1393">
      <w:pPr>
        <w:pStyle w:val="Heading2"/>
        <w:numPr>
          <w:ilvl w:val="0"/>
          <w:numId w:val="0"/>
        </w:numPr>
        <w:jc w:val="center"/>
        <w:rPr>
          <w:b/>
          <w:noProof/>
        </w:rPr>
      </w:pPr>
      <w:bookmarkStart w:id="121" w:name="_Toc233113447"/>
      <w:r w:rsidRPr="00100710">
        <w:rPr>
          <w:b/>
          <w:noProof/>
        </w:rPr>
        <w:t>Vzorec pogodbe</w:t>
      </w:r>
      <w:bookmarkEnd w:id="121"/>
    </w:p>
    <w:p w14:paraId="0E4F9BDB" w14:textId="77777777" w:rsidR="00EE1DA5" w:rsidRPr="00100710" w:rsidRDefault="00EE1DA5" w:rsidP="00EE1DA5">
      <w:pPr>
        <w:rPr>
          <w:noProof/>
        </w:rPr>
      </w:pPr>
    </w:p>
    <w:p w14:paraId="1F1AE738" w14:textId="77777777" w:rsidR="00EE1DA5" w:rsidRPr="00100710" w:rsidRDefault="00EE1DA5" w:rsidP="00EE1DA5">
      <w:pPr>
        <w:widowControl w:val="0"/>
        <w:autoSpaceDE w:val="0"/>
        <w:autoSpaceDN w:val="0"/>
        <w:adjustRightInd w:val="0"/>
        <w:jc w:val="center"/>
        <w:rPr>
          <w:b/>
          <w:noProof/>
          <w:lang w:eastAsia="sl-SI"/>
        </w:rPr>
      </w:pPr>
    </w:p>
    <w:p w14:paraId="66250DD5" w14:textId="77777777" w:rsidR="00EE1DA5" w:rsidRPr="00100710" w:rsidRDefault="00EE1DA5" w:rsidP="00EE1DA5">
      <w:pPr>
        <w:rPr>
          <w:noProof/>
          <w:lang w:eastAsia="sl-SI"/>
        </w:rPr>
      </w:pPr>
    </w:p>
    <w:p w14:paraId="63159BAF" w14:textId="4DAA4950" w:rsidR="00970FED" w:rsidRPr="00B82EA5" w:rsidRDefault="00EE1DA5" w:rsidP="009F5FCB">
      <w:pPr>
        <w:widowControl w:val="0"/>
        <w:autoSpaceDE w:val="0"/>
        <w:autoSpaceDN w:val="0"/>
        <w:adjustRightInd w:val="0"/>
        <w:jc w:val="center"/>
        <w:rPr>
          <w:b/>
          <w:bCs/>
          <w:noProof/>
          <w:sz w:val="36"/>
          <w:szCs w:val="36"/>
        </w:rPr>
      </w:pPr>
      <w:bookmarkStart w:id="122" w:name="_Hlk521654637"/>
      <w:r w:rsidRPr="00B82EA5">
        <w:rPr>
          <w:b/>
          <w:bCs/>
          <w:noProof/>
          <w:sz w:val="36"/>
          <w:szCs w:val="36"/>
        </w:rPr>
        <w:t>POGODBA</w:t>
      </w:r>
      <w:r w:rsidR="00954F8A" w:rsidRPr="00B82EA5">
        <w:rPr>
          <w:b/>
          <w:bCs/>
          <w:noProof/>
          <w:sz w:val="36"/>
          <w:szCs w:val="36"/>
        </w:rPr>
        <w:t xml:space="preserve"> </w:t>
      </w:r>
      <w:r w:rsidRPr="00B82EA5">
        <w:rPr>
          <w:b/>
          <w:bCs/>
          <w:noProof/>
          <w:sz w:val="36"/>
          <w:szCs w:val="36"/>
        </w:rPr>
        <w:t xml:space="preserve">štev. </w:t>
      </w:r>
      <w:r w:rsidR="007969E9" w:rsidRPr="00B82EA5">
        <w:rPr>
          <w:b/>
          <w:bCs/>
          <w:noProof/>
          <w:sz w:val="36"/>
          <w:szCs w:val="36"/>
        </w:rPr>
        <w:t>JN-</w:t>
      </w:r>
      <w:r w:rsidR="002972B9">
        <w:rPr>
          <w:b/>
          <w:bCs/>
          <w:noProof/>
          <w:sz w:val="36"/>
          <w:szCs w:val="36"/>
        </w:rPr>
        <w:t>S0775</w:t>
      </w:r>
    </w:p>
    <w:bookmarkEnd w:id="122"/>
    <w:p w14:paraId="4F026782" w14:textId="77777777" w:rsidR="00EE1DA5" w:rsidRPr="00100710" w:rsidRDefault="00EE1DA5" w:rsidP="00EE1DA5">
      <w:pPr>
        <w:pStyle w:val="BodyText"/>
        <w:rPr>
          <w:b/>
          <w:noProof/>
          <w:sz w:val="28"/>
          <w:szCs w:val="28"/>
        </w:rPr>
      </w:pPr>
    </w:p>
    <w:p w14:paraId="4BD88254" w14:textId="4B3ECF29" w:rsidR="008972F2" w:rsidRPr="00BC2DBE" w:rsidRDefault="00BC2DBE" w:rsidP="00BC2DBE">
      <w:pPr>
        <w:pStyle w:val="BodyText"/>
        <w:spacing w:after="0"/>
        <w:jc w:val="center"/>
        <w:rPr>
          <w:noProof/>
          <w:sz w:val="36"/>
          <w:szCs w:val="44"/>
        </w:rPr>
      </w:pPr>
      <w:r>
        <w:rPr>
          <w:rFonts w:cs="Arial"/>
          <w:b/>
          <w:noProof/>
          <w:sz w:val="36"/>
          <w:szCs w:val="44"/>
        </w:rPr>
        <w:t>S</w:t>
      </w:r>
      <w:r w:rsidRPr="00BC2DBE">
        <w:rPr>
          <w:rFonts w:cs="Arial"/>
          <w:b/>
          <w:noProof/>
          <w:sz w:val="36"/>
          <w:szCs w:val="44"/>
        </w:rPr>
        <w:t>censke storitve za oddaje in projekte po sklopih</w:t>
      </w:r>
    </w:p>
    <w:p w14:paraId="1D99CF1A" w14:textId="77777777" w:rsidR="008972F2" w:rsidRPr="00100710" w:rsidRDefault="008972F2" w:rsidP="004E418F">
      <w:pPr>
        <w:pStyle w:val="BodyText"/>
        <w:spacing w:after="0"/>
        <w:rPr>
          <w:noProof/>
        </w:rPr>
      </w:pPr>
    </w:p>
    <w:p w14:paraId="08D1EAB9" w14:textId="577830B5" w:rsidR="00B82EA5" w:rsidRPr="00B82EA5" w:rsidRDefault="00B82EA5" w:rsidP="00B82EA5">
      <w:pPr>
        <w:widowControl w:val="0"/>
        <w:autoSpaceDE w:val="0"/>
        <w:autoSpaceDN w:val="0"/>
        <w:adjustRightInd w:val="0"/>
        <w:jc w:val="center"/>
        <w:rPr>
          <w:b/>
          <w:bCs/>
          <w:noProof/>
          <w:sz w:val="36"/>
          <w:szCs w:val="36"/>
        </w:rPr>
      </w:pPr>
      <w:r w:rsidRPr="00B82EA5">
        <w:rPr>
          <w:b/>
          <w:bCs/>
          <w:noProof/>
          <w:sz w:val="36"/>
          <w:szCs w:val="36"/>
        </w:rPr>
        <w:t xml:space="preserve">za sklop </w:t>
      </w:r>
      <w:r w:rsidR="00C47A82">
        <w:rPr>
          <w:b/>
          <w:bCs/>
          <w:noProof/>
          <w:sz w:val="36"/>
          <w:szCs w:val="36"/>
        </w:rPr>
        <w:t>D, E, F</w:t>
      </w:r>
    </w:p>
    <w:p w14:paraId="30AAE4E0" w14:textId="77777777" w:rsidR="008972F2" w:rsidRDefault="008972F2" w:rsidP="004E418F">
      <w:pPr>
        <w:pStyle w:val="BodyText"/>
        <w:spacing w:after="0"/>
        <w:rPr>
          <w:noProof/>
        </w:rPr>
      </w:pPr>
    </w:p>
    <w:p w14:paraId="28201CE0" w14:textId="77777777" w:rsidR="00BC2DBE" w:rsidRDefault="00BC2DBE" w:rsidP="004E418F">
      <w:pPr>
        <w:pStyle w:val="BodyText"/>
        <w:spacing w:after="0"/>
        <w:rPr>
          <w:noProof/>
        </w:rPr>
      </w:pPr>
    </w:p>
    <w:p w14:paraId="7834216E" w14:textId="77777777" w:rsidR="00B82EA5" w:rsidRDefault="00B82EA5" w:rsidP="004E418F">
      <w:pPr>
        <w:pStyle w:val="BodyText"/>
        <w:spacing w:after="0"/>
        <w:rPr>
          <w:noProof/>
        </w:rPr>
      </w:pPr>
    </w:p>
    <w:p w14:paraId="4EF82EF9" w14:textId="77777777" w:rsidR="00B82EA5" w:rsidRDefault="00B82EA5" w:rsidP="004E418F">
      <w:pPr>
        <w:pStyle w:val="BodyText"/>
        <w:spacing w:after="0"/>
        <w:rPr>
          <w:noProof/>
        </w:rPr>
      </w:pPr>
    </w:p>
    <w:p w14:paraId="7CB5BCE4" w14:textId="77777777" w:rsidR="00B82EA5" w:rsidRDefault="00B82EA5" w:rsidP="004E418F">
      <w:pPr>
        <w:pStyle w:val="BodyText"/>
        <w:spacing w:after="0"/>
        <w:rPr>
          <w:noProof/>
        </w:rPr>
      </w:pPr>
    </w:p>
    <w:p w14:paraId="55E141B9" w14:textId="77777777" w:rsidR="00B82EA5" w:rsidRPr="00100710" w:rsidRDefault="00B82EA5" w:rsidP="004E418F">
      <w:pPr>
        <w:pStyle w:val="BodyText"/>
        <w:spacing w:after="0"/>
        <w:rPr>
          <w:noProof/>
        </w:rPr>
      </w:pPr>
    </w:p>
    <w:p w14:paraId="086C3CE6" w14:textId="77777777" w:rsidR="003D105C" w:rsidRPr="00100710" w:rsidRDefault="003D105C" w:rsidP="003D105C">
      <w:pPr>
        <w:pStyle w:val="BodyText"/>
        <w:spacing w:after="0"/>
      </w:pPr>
      <w:r w:rsidRPr="00100710">
        <w:t>sklenjena med:</w:t>
      </w:r>
    </w:p>
    <w:p w14:paraId="3B68FC20" w14:textId="77777777" w:rsidR="003D105C" w:rsidRPr="00100710" w:rsidRDefault="003D105C" w:rsidP="003D105C">
      <w:pPr>
        <w:pStyle w:val="BodyText"/>
        <w:spacing w:after="0"/>
      </w:pPr>
    </w:p>
    <w:p w14:paraId="459D36C9" w14:textId="77777777" w:rsidR="003D105C" w:rsidRPr="00100710" w:rsidRDefault="003D105C" w:rsidP="003D105C">
      <w:pPr>
        <w:pStyle w:val="BodyText"/>
        <w:spacing w:after="0"/>
      </w:pPr>
    </w:p>
    <w:p w14:paraId="3B4B8AB9" w14:textId="77777777" w:rsidR="003D105C" w:rsidRPr="00100710" w:rsidRDefault="003D105C" w:rsidP="003D105C">
      <w:pPr>
        <w:pStyle w:val="BodyText"/>
        <w:spacing w:after="0"/>
      </w:pPr>
      <w:r w:rsidRPr="00100710">
        <w:t>Radiotelevizija Slovenija, Javni zavod</w:t>
      </w:r>
    </w:p>
    <w:p w14:paraId="5C159C8B" w14:textId="77777777" w:rsidR="003D105C" w:rsidRPr="00100710" w:rsidRDefault="003D105C" w:rsidP="003D105C">
      <w:pPr>
        <w:pStyle w:val="BodyText"/>
        <w:spacing w:after="0"/>
      </w:pPr>
      <w:r w:rsidRPr="00100710">
        <w:t>Kolodvorska 2</w:t>
      </w:r>
    </w:p>
    <w:p w14:paraId="44236952" w14:textId="77777777" w:rsidR="003D105C" w:rsidRPr="00100710" w:rsidRDefault="003D105C" w:rsidP="003D105C">
      <w:pPr>
        <w:pStyle w:val="BodyText"/>
        <w:spacing w:after="0"/>
      </w:pPr>
      <w:r w:rsidRPr="00100710">
        <w:t>1550 Ljubljana</w:t>
      </w:r>
    </w:p>
    <w:p w14:paraId="1D8C4D0D" w14:textId="77777777" w:rsidR="003D105C" w:rsidRPr="00100710" w:rsidRDefault="003D105C" w:rsidP="003D105C">
      <w:pPr>
        <w:pStyle w:val="BodyText"/>
        <w:spacing w:after="0"/>
      </w:pPr>
    </w:p>
    <w:p w14:paraId="2A74B288" w14:textId="77777777" w:rsidR="003D105C" w:rsidRPr="00100710" w:rsidRDefault="003D105C" w:rsidP="003D105C">
      <w:pPr>
        <w:pStyle w:val="BodyText"/>
        <w:spacing w:after="0"/>
      </w:pPr>
      <w:r w:rsidRPr="00100710">
        <w:t>Identifikacijska štev. za DDV: SI29865174</w:t>
      </w:r>
    </w:p>
    <w:p w14:paraId="59F1D7D5" w14:textId="77777777" w:rsidR="003D105C" w:rsidRPr="00100710" w:rsidRDefault="003D105C" w:rsidP="003D105C">
      <w:pPr>
        <w:pStyle w:val="BodyText"/>
        <w:spacing w:after="0"/>
      </w:pPr>
      <w:r w:rsidRPr="00100710">
        <w:t>Matična številka: 5056497</w:t>
      </w:r>
    </w:p>
    <w:p w14:paraId="2DF1EAB6" w14:textId="77777777" w:rsidR="003D105C" w:rsidRPr="00100710" w:rsidRDefault="003D105C" w:rsidP="003D105C">
      <w:pPr>
        <w:pStyle w:val="BodyText"/>
        <w:spacing w:after="0"/>
      </w:pPr>
    </w:p>
    <w:p w14:paraId="34C603E9" w14:textId="77777777" w:rsidR="003D105C" w:rsidRPr="00100710" w:rsidRDefault="003D105C" w:rsidP="003D105C">
      <w:pPr>
        <w:rPr>
          <w:rFonts w:cs="Arial"/>
          <w:noProof/>
          <w:color w:val="000000"/>
          <w:szCs w:val="22"/>
          <w:lang w:eastAsia="sl-SI"/>
        </w:rPr>
      </w:pPr>
      <w:r w:rsidRPr="00100710">
        <w:rPr>
          <w:rFonts w:cs="Arial"/>
          <w:noProof/>
          <w:color w:val="000000"/>
          <w:szCs w:val="22"/>
          <w:lang w:eastAsia="sl-SI"/>
        </w:rPr>
        <w:t xml:space="preserve">ki ga zastopa </w:t>
      </w:r>
      <w:bookmarkStart w:id="123" w:name="_Hlk161913322"/>
      <w:r w:rsidRPr="00100710">
        <w:rPr>
          <w:rFonts w:cs="Arial"/>
          <w:noProof/>
          <w:color w:val="000000"/>
          <w:szCs w:val="22"/>
          <w:lang w:eastAsia="sl-SI"/>
        </w:rPr>
        <w:t>Uprava javnega zavoda RTV Slovenija</w:t>
      </w:r>
    </w:p>
    <w:bookmarkEnd w:id="123"/>
    <w:p w14:paraId="2B90D989" w14:textId="77777777" w:rsidR="003D105C" w:rsidRPr="00100710" w:rsidRDefault="003D105C" w:rsidP="003D105C">
      <w:pPr>
        <w:rPr>
          <w:rFonts w:cs="Arial"/>
          <w:color w:val="000000"/>
          <w:szCs w:val="22"/>
          <w:lang w:eastAsia="sl-SI"/>
        </w:rPr>
      </w:pPr>
    </w:p>
    <w:p w14:paraId="6EF63914" w14:textId="77777777" w:rsidR="003D105C" w:rsidRPr="00100710" w:rsidRDefault="003D105C" w:rsidP="003D105C">
      <w:pPr>
        <w:pStyle w:val="BodyText"/>
        <w:spacing w:after="0"/>
        <w:rPr>
          <w:u w:val="single"/>
        </w:rPr>
      </w:pPr>
      <w:r w:rsidRPr="00100710">
        <w:rPr>
          <w:u w:val="single"/>
        </w:rPr>
        <w:t>(v nadaljevanju: NAROČNIK)</w:t>
      </w:r>
    </w:p>
    <w:p w14:paraId="76F8AC13" w14:textId="77777777" w:rsidR="003D105C" w:rsidRPr="00100710" w:rsidRDefault="003D105C" w:rsidP="003D105C">
      <w:pPr>
        <w:pStyle w:val="BodyText"/>
        <w:spacing w:after="0"/>
        <w:rPr>
          <w:b/>
          <w:u w:val="single"/>
        </w:rPr>
      </w:pPr>
    </w:p>
    <w:p w14:paraId="3CEE3FD3" w14:textId="77777777" w:rsidR="003D105C" w:rsidRPr="00100710" w:rsidRDefault="003D105C" w:rsidP="003D105C">
      <w:pPr>
        <w:pStyle w:val="BodyText"/>
        <w:spacing w:after="0"/>
        <w:rPr>
          <w:b/>
          <w:u w:val="single"/>
        </w:rPr>
      </w:pPr>
    </w:p>
    <w:p w14:paraId="1B136349" w14:textId="77777777" w:rsidR="003D105C" w:rsidRPr="00100710" w:rsidRDefault="003D105C" w:rsidP="003D105C">
      <w:pPr>
        <w:pStyle w:val="BodyText"/>
        <w:spacing w:after="0"/>
        <w:rPr>
          <w:b/>
          <w:u w:val="single"/>
        </w:rPr>
      </w:pPr>
    </w:p>
    <w:p w14:paraId="51D4B4FF" w14:textId="77777777" w:rsidR="003D105C" w:rsidRPr="00100710" w:rsidRDefault="003D105C" w:rsidP="003D105C">
      <w:pPr>
        <w:pStyle w:val="BodyText"/>
        <w:spacing w:after="0"/>
        <w:rPr>
          <w:b/>
        </w:rPr>
      </w:pPr>
    </w:p>
    <w:p w14:paraId="68306D6E" w14:textId="77777777" w:rsidR="003D105C" w:rsidRPr="00100710" w:rsidRDefault="003D105C" w:rsidP="003D105C">
      <w:pPr>
        <w:jc w:val="left"/>
        <w:rPr>
          <w:szCs w:val="20"/>
        </w:rPr>
      </w:pPr>
      <w:r w:rsidRPr="00100710">
        <w:rPr>
          <w:szCs w:val="20"/>
        </w:rPr>
        <w:t>in</w:t>
      </w:r>
    </w:p>
    <w:p w14:paraId="24E30A27" w14:textId="77777777" w:rsidR="003D105C" w:rsidRPr="00100710" w:rsidRDefault="003D105C" w:rsidP="003D105C">
      <w:pPr>
        <w:jc w:val="left"/>
        <w:rPr>
          <w:szCs w:val="20"/>
        </w:rPr>
      </w:pPr>
    </w:p>
    <w:p w14:paraId="350930F1" w14:textId="77777777" w:rsidR="003D105C" w:rsidRPr="00100710" w:rsidRDefault="003D105C" w:rsidP="003D105C">
      <w:pPr>
        <w:jc w:val="left"/>
        <w:rPr>
          <w:szCs w:val="20"/>
        </w:rPr>
      </w:pPr>
    </w:p>
    <w:p w14:paraId="3CA75EEC" w14:textId="77777777" w:rsidR="003D105C" w:rsidRPr="00100710" w:rsidRDefault="003D105C" w:rsidP="003D105C">
      <w:pPr>
        <w:jc w:val="left"/>
        <w:rPr>
          <w:szCs w:val="20"/>
        </w:rPr>
      </w:pPr>
    </w:p>
    <w:p w14:paraId="7BF1679C" w14:textId="77777777" w:rsidR="003D105C" w:rsidRPr="00100710" w:rsidRDefault="003D105C" w:rsidP="003D105C">
      <w:pPr>
        <w:jc w:val="left"/>
        <w:rPr>
          <w:szCs w:val="20"/>
        </w:rPr>
      </w:pPr>
      <w:r w:rsidRPr="00100710">
        <w:rPr>
          <w:szCs w:val="20"/>
        </w:rPr>
        <w:t>..............................................</w:t>
      </w:r>
    </w:p>
    <w:p w14:paraId="7720D0BE" w14:textId="77777777" w:rsidR="003D105C" w:rsidRPr="00100710" w:rsidRDefault="003D105C" w:rsidP="003D105C">
      <w:pPr>
        <w:jc w:val="left"/>
        <w:rPr>
          <w:szCs w:val="20"/>
        </w:rPr>
      </w:pPr>
      <w:r w:rsidRPr="00100710">
        <w:rPr>
          <w:szCs w:val="20"/>
        </w:rPr>
        <w:t>..............................................</w:t>
      </w:r>
    </w:p>
    <w:p w14:paraId="40F4F9A4" w14:textId="77777777" w:rsidR="003D105C" w:rsidRPr="00100710" w:rsidRDefault="003D105C" w:rsidP="003D105C">
      <w:pPr>
        <w:jc w:val="left"/>
        <w:rPr>
          <w:szCs w:val="20"/>
        </w:rPr>
      </w:pPr>
      <w:r w:rsidRPr="00100710">
        <w:rPr>
          <w:szCs w:val="20"/>
        </w:rPr>
        <w:t>..............................................</w:t>
      </w:r>
    </w:p>
    <w:p w14:paraId="1119E2B8" w14:textId="77777777" w:rsidR="003D105C" w:rsidRPr="00100710" w:rsidRDefault="003D105C" w:rsidP="003D105C">
      <w:pPr>
        <w:jc w:val="left"/>
        <w:rPr>
          <w:szCs w:val="20"/>
        </w:rPr>
      </w:pPr>
      <w:r w:rsidRPr="00100710">
        <w:rPr>
          <w:szCs w:val="20"/>
        </w:rPr>
        <w:t>..............................................</w:t>
      </w:r>
    </w:p>
    <w:p w14:paraId="291B7407" w14:textId="77777777" w:rsidR="003D105C" w:rsidRPr="00100710" w:rsidRDefault="003D105C" w:rsidP="003D105C">
      <w:pPr>
        <w:jc w:val="left"/>
        <w:rPr>
          <w:szCs w:val="20"/>
        </w:rPr>
      </w:pPr>
    </w:p>
    <w:p w14:paraId="1D3EF973" w14:textId="77777777" w:rsidR="003D105C" w:rsidRPr="00100710" w:rsidRDefault="003D105C" w:rsidP="003D105C">
      <w:pPr>
        <w:jc w:val="left"/>
        <w:rPr>
          <w:szCs w:val="20"/>
        </w:rPr>
      </w:pPr>
      <w:r w:rsidRPr="00100710">
        <w:rPr>
          <w:szCs w:val="20"/>
        </w:rPr>
        <w:t xml:space="preserve">Identifikacijska štev. za DDV: </w:t>
      </w:r>
    </w:p>
    <w:p w14:paraId="13F48081" w14:textId="77777777" w:rsidR="003D105C" w:rsidRPr="00100710" w:rsidRDefault="003D105C" w:rsidP="003D105C">
      <w:pPr>
        <w:jc w:val="left"/>
        <w:rPr>
          <w:szCs w:val="20"/>
        </w:rPr>
      </w:pPr>
      <w:r w:rsidRPr="00100710">
        <w:rPr>
          <w:szCs w:val="20"/>
        </w:rPr>
        <w:t xml:space="preserve">Matična številka: </w:t>
      </w:r>
    </w:p>
    <w:p w14:paraId="25F29288" w14:textId="77777777" w:rsidR="003D105C" w:rsidRPr="00100710" w:rsidRDefault="003D105C" w:rsidP="003D105C">
      <w:pPr>
        <w:jc w:val="left"/>
        <w:rPr>
          <w:szCs w:val="20"/>
        </w:rPr>
      </w:pPr>
    </w:p>
    <w:p w14:paraId="65EC31B0" w14:textId="77777777" w:rsidR="003D105C" w:rsidRPr="00100710" w:rsidRDefault="003D105C" w:rsidP="003D105C">
      <w:pPr>
        <w:jc w:val="left"/>
        <w:rPr>
          <w:szCs w:val="20"/>
        </w:rPr>
      </w:pPr>
    </w:p>
    <w:p w14:paraId="313B1550" w14:textId="77777777" w:rsidR="003D105C" w:rsidRPr="00100710" w:rsidRDefault="003D105C" w:rsidP="003D105C">
      <w:pPr>
        <w:jc w:val="left"/>
        <w:rPr>
          <w:szCs w:val="20"/>
        </w:rPr>
      </w:pPr>
      <w:r w:rsidRPr="00100710">
        <w:rPr>
          <w:szCs w:val="20"/>
        </w:rPr>
        <w:t>ki ga zastopa ..............................................</w:t>
      </w:r>
    </w:p>
    <w:p w14:paraId="42AD78E0" w14:textId="77777777" w:rsidR="003D105C" w:rsidRPr="00100710" w:rsidRDefault="003D105C" w:rsidP="003D105C">
      <w:pPr>
        <w:jc w:val="left"/>
        <w:rPr>
          <w:szCs w:val="20"/>
        </w:rPr>
      </w:pPr>
    </w:p>
    <w:p w14:paraId="140308E9" w14:textId="77777777" w:rsidR="003D105C" w:rsidRPr="00100710" w:rsidRDefault="003D105C" w:rsidP="003D105C">
      <w:pPr>
        <w:jc w:val="left"/>
        <w:rPr>
          <w:szCs w:val="20"/>
          <w:u w:val="single"/>
        </w:rPr>
      </w:pPr>
      <w:r w:rsidRPr="00100710">
        <w:rPr>
          <w:szCs w:val="20"/>
          <w:u w:val="single"/>
        </w:rPr>
        <w:t>(v nadaljevanju: PONUDNIK)</w:t>
      </w:r>
    </w:p>
    <w:p w14:paraId="42BEB2B2" w14:textId="77777777" w:rsidR="00EE1DA5" w:rsidRPr="00100710" w:rsidRDefault="00EE1DA5" w:rsidP="00EE1DA5">
      <w:pPr>
        <w:rPr>
          <w:rFonts w:cs="Arial"/>
          <w:noProof/>
          <w:szCs w:val="20"/>
          <w:lang w:eastAsia="sl-SI"/>
        </w:rPr>
      </w:pPr>
    </w:p>
    <w:p w14:paraId="28DA1F32" w14:textId="77777777" w:rsidR="00EE1DA5" w:rsidRPr="00100710" w:rsidRDefault="00EE1DA5" w:rsidP="00EE1DA5">
      <w:pPr>
        <w:rPr>
          <w:rFonts w:cs="Arial"/>
          <w:noProof/>
          <w:szCs w:val="20"/>
          <w:lang w:eastAsia="sl-SI"/>
        </w:rPr>
      </w:pPr>
    </w:p>
    <w:p w14:paraId="52EB9469" w14:textId="77777777" w:rsidR="00EE1DA5" w:rsidRPr="00100710" w:rsidRDefault="00EE1DA5" w:rsidP="00EE1DA5">
      <w:pPr>
        <w:rPr>
          <w:noProof/>
          <w:lang w:eastAsia="sl-SI"/>
        </w:rPr>
      </w:pPr>
    </w:p>
    <w:p w14:paraId="32A9526B" w14:textId="77777777" w:rsidR="00EE1DA5" w:rsidRPr="00100710" w:rsidRDefault="00EE1DA5" w:rsidP="00EE1DA5">
      <w:pPr>
        <w:rPr>
          <w:noProof/>
          <w:lang w:eastAsia="sl-SI"/>
        </w:rPr>
      </w:pPr>
    </w:p>
    <w:p w14:paraId="24CB9748" w14:textId="77777777" w:rsidR="00FD6C5C" w:rsidRPr="00100710" w:rsidRDefault="00FD6C5C">
      <w:pPr>
        <w:jc w:val="left"/>
        <w:rPr>
          <w:rFonts w:cs="Arial"/>
          <w:b/>
          <w:noProof/>
        </w:rPr>
      </w:pPr>
      <w:r w:rsidRPr="00100710">
        <w:rPr>
          <w:rFonts w:cs="Arial"/>
          <w:b/>
          <w:noProof/>
        </w:rPr>
        <w:br w:type="page"/>
      </w:r>
    </w:p>
    <w:p w14:paraId="05520954" w14:textId="73B2CAB4" w:rsidR="00EC24CF" w:rsidRDefault="001929E1" w:rsidP="00051989">
      <w:pPr>
        <w:jc w:val="center"/>
        <w:rPr>
          <w:rFonts w:cs="Arial"/>
          <w:b/>
          <w:noProof/>
        </w:rPr>
      </w:pPr>
      <w:bookmarkStart w:id="124" w:name="_Hlk521587926"/>
      <w:r w:rsidRPr="00100710">
        <w:rPr>
          <w:rFonts w:cs="Arial"/>
          <w:b/>
          <w:noProof/>
        </w:rPr>
        <w:lastRenderedPageBreak/>
        <w:t>UVODNE DOLOČBE</w:t>
      </w:r>
    </w:p>
    <w:p w14:paraId="5BE8D862" w14:textId="77777777" w:rsidR="00BC2DBE" w:rsidRPr="00100710" w:rsidRDefault="00BC2DBE" w:rsidP="00051989">
      <w:pPr>
        <w:jc w:val="center"/>
        <w:rPr>
          <w:rFonts w:cs="Arial"/>
          <w:b/>
          <w:noProof/>
        </w:rPr>
      </w:pPr>
    </w:p>
    <w:p w14:paraId="71A5C9D6" w14:textId="2FEDC29C" w:rsidR="00522C0A" w:rsidRPr="00100710" w:rsidRDefault="00FD6C5C" w:rsidP="00522C0A">
      <w:pPr>
        <w:jc w:val="center"/>
        <w:rPr>
          <w:rFonts w:cs="Arial"/>
          <w:b/>
          <w:noProof/>
        </w:rPr>
      </w:pPr>
      <w:r w:rsidRPr="00100710">
        <w:rPr>
          <w:rFonts w:cs="Arial"/>
          <w:b/>
          <w:noProof/>
        </w:rPr>
        <w:t>1. člen</w:t>
      </w:r>
    </w:p>
    <w:p w14:paraId="3C601EB5" w14:textId="77777777" w:rsidR="00522C0A" w:rsidRPr="00100710" w:rsidRDefault="00522C0A" w:rsidP="009A4F7C">
      <w:pPr>
        <w:spacing w:line="280" w:lineRule="atLeast"/>
        <w:rPr>
          <w:rFonts w:cs="Arial"/>
          <w:noProof/>
        </w:rPr>
      </w:pPr>
    </w:p>
    <w:p w14:paraId="3835C241" w14:textId="4F4F9DA8" w:rsidR="00073CF9" w:rsidRPr="00100710" w:rsidRDefault="00526497" w:rsidP="00F1498B">
      <w:pPr>
        <w:spacing w:line="280" w:lineRule="atLeast"/>
        <w:rPr>
          <w:rFonts w:cs="Arial"/>
          <w:noProof/>
        </w:rPr>
      </w:pPr>
      <w:r w:rsidRPr="00100710">
        <w:rPr>
          <w:rFonts w:cs="Arial"/>
          <w:noProof/>
        </w:rPr>
        <w:t xml:space="preserve">(1) </w:t>
      </w:r>
      <w:r w:rsidR="00073CF9" w:rsidRPr="00100710">
        <w:rPr>
          <w:rFonts w:cs="Arial"/>
          <w:noProof/>
        </w:rPr>
        <w:t xml:space="preserve">Naročnik in </w:t>
      </w:r>
      <w:r w:rsidR="00E62D9E" w:rsidRPr="00100710">
        <w:rPr>
          <w:rFonts w:cs="Arial"/>
          <w:noProof/>
        </w:rPr>
        <w:t>ponudnik</w:t>
      </w:r>
      <w:r w:rsidR="00073CF9" w:rsidRPr="00100710">
        <w:rPr>
          <w:rFonts w:cs="Arial"/>
          <w:noProof/>
        </w:rPr>
        <w:t xml:space="preserve"> ugotavljata, da je: </w:t>
      </w:r>
    </w:p>
    <w:p w14:paraId="016A19D9" w14:textId="1CADFAD4" w:rsidR="00073CF9" w:rsidRPr="00100710" w:rsidRDefault="00073CF9" w:rsidP="008E2BBE">
      <w:pPr>
        <w:pStyle w:val="ListParagraph"/>
        <w:numPr>
          <w:ilvl w:val="0"/>
          <w:numId w:val="9"/>
        </w:numPr>
        <w:spacing w:line="280" w:lineRule="atLeast"/>
        <w:rPr>
          <w:rFonts w:cs="Arial"/>
          <w:noProof/>
        </w:rPr>
      </w:pPr>
      <w:r w:rsidRPr="00100710">
        <w:rPr>
          <w:rFonts w:cs="Arial"/>
          <w:noProof/>
        </w:rPr>
        <w:t xml:space="preserve">naročnik </w:t>
      </w:r>
      <w:r w:rsidR="00D91E74" w:rsidRPr="00100710">
        <w:rPr>
          <w:rFonts w:cs="Arial"/>
          <w:noProof/>
        </w:rPr>
        <w:t>izvedel postopek oddaje javnega naročila na osnovi 47.</w:t>
      </w:r>
      <w:r w:rsidR="002251A0" w:rsidRPr="00100710">
        <w:rPr>
          <w:rFonts w:cs="Arial"/>
          <w:noProof/>
        </w:rPr>
        <w:t xml:space="preserve"> </w:t>
      </w:r>
      <w:r w:rsidR="00D91E74" w:rsidRPr="00100710">
        <w:rPr>
          <w:rFonts w:cs="Arial"/>
          <w:noProof/>
        </w:rPr>
        <w:t>člena Zakona o javnem naročanju – ZJN-3 (Ur</w:t>
      </w:r>
      <w:r w:rsidR="003259B2" w:rsidRPr="00100710">
        <w:rPr>
          <w:rFonts w:cs="Arial"/>
          <w:noProof/>
        </w:rPr>
        <w:t>adni</w:t>
      </w:r>
      <w:r w:rsidR="00D91E74" w:rsidRPr="00100710">
        <w:rPr>
          <w:rFonts w:cs="Arial"/>
          <w:noProof/>
        </w:rPr>
        <w:t xml:space="preserve"> list RS, št.: 91/201</w:t>
      </w:r>
      <w:r w:rsidR="00516083" w:rsidRPr="00100710">
        <w:rPr>
          <w:rFonts w:cs="Arial"/>
          <w:noProof/>
        </w:rPr>
        <w:t>5 in spremembe</w:t>
      </w:r>
      <w:r w:rsidR="00D91E74" w:rsidRPr="00100710">
        <w:rPr>
          <w:rFonts w:cs="Arial"/>
          <w:noProof/>
        </w:rPr>
        <w:t xml:space="preserve">) za </w:t>
      </w:r>
      <w:r w:rsidR="003716E0">
        <w:rPr>
          <w:rFonts w:cs="Arial"/>
          <w:noProof/>
        </w:rPr>
        <w:t>s</w:t>
      </w:r>
      <w:r w:rsidR="003716E0" w:rsidRPr="003716E0">
        <w:rPr>
          <w:rFonts w:cs="Arial"/>
          <w:noProof/>
        </w:rPr>
        <w:t>censke storitve za oddaje in projekte po sklopih</w:t>
      </w:r>
      <w:r w:rsidR="00D91E74" w:rsidRPr="00100710">
        <w:rPr>
          <w:rFonts w:cs="Arial"/>
          <w:noProof/>
        </w:rPr>
        <w:t>;</w:t>
      </w:r>
    </w:p>
    <w:p w14:paraId="5E6E5254" w14:textId="29C35EEF" w:rsidR="00073CF9" w:rsidRPr="00100710" w:rsidRDefault="00187CFF" w:rsidP="008E2BBE">
      <w:pPr>
        <w:pStyle w:val="ListParagraph"/>
        <w:numPr>
          <w:ilvl w:val="0"/>
          <w:numId w:val="9"/>
        </w:numPr>
        <w:spacing w:line="280" w:lineRule="atLeast"/>
        <w:rPr>
          <w:rFonts w:cs="Arial"/>
          <w:noProof/>
        </w:rPr>
      </w:pPr>
      <w:r w:rsidRPr="00100710">
        <w:rPr>
          <w:rFonts w:cs="Arial"/>
          <w:noProof/>
        </w:rPr>
        <w:t xml:space="preserve">naročnik </w:t>
      </w:r>
      <w:r w:rsidR="00073CF9" w:rsidRPr="00100710">
        <w:rPr>
          <w:rFonts w:cs="Arial"/>
          <w:noProof/>
        </w:rPr>
        <w:t xml:space="preserve">izbral </w:t>
      </w:r>
      <w:r w:rsidR="00111FFD" w:rsidRPr="00100710">
        <w:rPr>
          <w:rFonts w:cs="Arial"/>
          <w:noProof/>
        </w:rPr>
        <w:t>kot najugodnejšega ponudnika</w:t>
      </w:r>
      <w:r w:rsidR="003D105C" w:rsidRPr="00100710">
        <w:rPr>
          <w:rFonts w:cs="Arial"/>
          <w:noProof/>
        </w:rPr>
        <w:t xml:space="preserve"> za sklop …..</w:t>
      </w:r>
      <w:r w:rsidR="00111FFD" w:rsidRPr="00100710">
        <w:rPr>
          <w:rFonts w:cs="Arial"/>
          <w:noProof/>
        </w:rPr>
        <w:t>,</w:t>
      </w:r>
      <w:r w:rsidR="00064B63" w:rsidRPr="00100710">
        <w:rPr>
          <w:rFonts w:cs="Arial"/>
          <w:noProof/>
        </w:rPr>
        <w:t xml:space="preserve"> na osnovi javnega naročila, objavljenega na Portalu javnih naročil RS, pod štev. ….., z dne …………</w:t>
      </w:r>
      <w:r w:rsidR="00A91D56" w:rsidRPr="00100710">
        <w:rPr>
          <w:rFonts w:cs="Arial"/>
          <w:noProof/>
        </w:rPr>
        <w:t xml:space="preserve"> </w:t>
      </w:r>
      <w:r w:rsidR="00073CF9" w:rsidRPr="00100710">
        <w:rPr>
          <w:rFonts w:cs="Arial"/>
          <w:noProof/>
        </w:rPr>
        <w:t xml:space="preserve">za izvedbo javnega naročila iz prve alineje, </w:t>
      </w:r>
    </w:p>
    <w:p w14:paraId="495938B5" w14:textId="77777777" w:rsidR="00073CF9" w:rsidRPr="00100710" w:rsidRDefault="00E62D9E" w:rsidP="008E2BBE">
      <w:pPr>
        <w:pStyle w:val="ListParagraph"/>
        <w:numPr>
          <w:ilvl w:val="0"/>
          <w:numId w:val="9"/>
        </w:numPr>
        <w:spacing w:line="280" w:lineRule="atLeast"/>
        <w:rPr>
          <w:rFonts w:cs="Arial"/>
          <w:noProof/>
        </w:rPr>
      </w:pPr>
      <w:r w:rsidRPr="00100710">
        <w:rPr>
          <w:rFonts w:cs="Arial"/>
          <w:noProof/>
        </w:rPr>
        <w:t>ponudnik</w:t>
      </w:r>
      <w:r w:rsidR="00073CF9" w:rsidRPr="00100710">
        <w:rPr>
          <w:rFonts w:cs="Arial"/>
          <w:noProof/>
        </w:rPr>
        <w:t xml:space="preserve"> strokovno in tehnično sposoben izvesti naročilo po tej pogodbi.</w:t>
      </w:r>
    </w:p>
    <w:p w14:paraId="7EE15509" w14:textId="77777777" w:rsidR="00073CF9" w:rsidRPr="00100710" w:rsidRDefault="00073CF9" w:rsidP="00F1498B">
      <w:pPr>
        <w:spacing w:line="280" w:lineRule="atLeast"/>
        <w:rPr>
          <w:rFonts w:cs="Arial"/>
          <w:noProof/>
        </w:rPr>
      </w:pPr>
    </w:p>
    <w:p w14:paraId="25883FF2" w14:textId="0C3C336F" w:rsidR="00073CF9" w:rsidRPr="00100710" w:rsidRDefault="00526497" w:rsidP="00F1498B">
      <w:pPr>
        <w:spacing w:line="280" w:lineRule="atLeast"/>
        <w:rPr>
          <w:rFonts w:cs="Arial"/>
          <w:noProof/>
        </w:rPr>
      </w:pPr>
      <w:r w:rsidRPr="00100710">
        <w:rPr>
          <w:rFonts w:cs="Arial"/>
          <w:noProof/>
        </w:rPr>
        <w:t xml:space="preserve">(2) </w:t>
      </w:r>
      <w:r w:rsidR="00D91E74" w:rsidRPr="00100710">
        <w:rPr>
          <w:rFonts w:cs="Arial"/>
          <w:noProof/>
        </w:rPr>
        <w:t>Dokumentacija v zvezi z oddajo javnega naročila</w:t>
      </w:r>
      <w:r w:rsidR="00073CF9" w:rsidRPr="00100710">
        <w:rPr>
          <w:rFonts w:cs="Arial"/>
          <w:noProof/>
        </w:rPr>
        <w:t xml:space="preserve"> </w:t>
      </w:r>
      <w:r w:rsidR="008C529D">
        <w:rPr>
          <w:rFonts w:cs="Arial"/>
          <w:noProof/>
        </w:rPr>
        <w:t>št. JN-</w:t>
      </w:r>
      <w:r w:rsidR="002972B9">
        <w:rPr>
          <w:rFonts w:cs="Arial"/>
          <w:noProof/>
        </w:rPr>
        <w:t>S0775</w:t>
      </w:r>
      <w:r w:rsidR="00073CF9" w:rsidRPr="00100710">
        <w:rPr>
          <w:rFonts w:cs="Arial"/>
          <w:noProof/>
        </w:rPr>
        <w:t xml:space="preserve"> ter ponudba </w:t>
      </w:r>
      <w:r w:rsidR="00E62D9E" w:rsidRPr="00100710">
        <w:rPr>
          <w:rFonts w:cs="Arial"/>
          <w:noProof/>
        </w:rPr>
        <w:t>ponudnika</w:t>
      </w:r>
      <w:r w:rsidR="00073CF9" w:rsidRPr="00100710">
        <w:rPr>
          <w:rFonts w:cs="Arial"/>
          <w:noProof/>
        </w:rPr>
        <w:t xml:space="preserve"> št. </w:t>
      </w:r>
      <w:r w:rsidR="00174956" w:rsidRPr="00100710">
        <w:rPr>
          <w:rFonts w:cs="Arial"/>
          <w:noProof/>
        </w:rPr>
        <w:t>……….</w:t>
      </w:r>
      <w:r w:rsidR="00073CF9" w:rsidRPr="00100710">
        <w:rPr>
          <w:rFonts w:cs="Arial"/>
          <w:noProof/>
        </w:rPr>
        <w:t xml:space="preserve"> z dne</w:t>
      </w:r>
      <w:r w:rsidR="00174956" w:rsidRPr="00100710">
        <w:rPr>
          <w:rFonts w:cs="Arial"/>
          <w:noProof/>
        </w:rPr>
        <w:t xml:space="preserve"> …………….</w:t>
      </w:r>
      <w:r w:rsidR="00073CF9" w:rsidRPr="00100710">
        <w:rPr>
          <w:rFonts w:cs="Arial"/>
          <w:noProof/>
        </w:rPr>
        <w:t xml:space="preserve"> (v nadaljevanju: Ponudba) sta sestavni del te pogodbe.</w:t>
      </w:r>
    </w:p>
    <w:p w14:paraId="7709DC2F" w14:textId="77777777" w:rsidR="00073CF9" w:rsidRPr="00100710" w:rsidRDefault="00073CF9" w:rsidP="00F1498B">
      <w:pPr>
        <w:spacing w:line="280" w:lineRule="atLeast"/>
        <w:rPr>
          <w:rFonts w:cs="Arial"/>
          <w:noProof/>
        </w:rPr>
      </w:pPr>
    </w:p>
    <w:p w14:paraId="5050FCE5" w14:textId="77777777" w:rsidR="00073CF9" w:rsidRPr="00100710" w:rsidRDefault="00526497" w:rsidP="00F1498B">
      <w:pPr>
        <w:spacing w:line="280" w:lineRule="atLeast"/>
        <w:rPr>
          <w:rFonts w:cs="Arial"/>
          <w:noProof/>
        </w:rPr>
      </w:pPr>
      <w:r w:rsidRPr="00100710">
        <w:rPr>
          <w:rFonts w:cs="Arial"/>
          <w:noProof/>
        </w:rPr>
        <w:t xml:space="preserve">(3) </w:t>
      </w:r>
      <w:r w:rsidR="00073CF9" w:rsidRPr="00100710">
        <w:rPr>
          <w:rFonts w:cs="Arial"/>
          <w:noProof/>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bookmarkEnd w:id="124"/>
    <w:p w14:paraId="4E02C6EA" w14:textId="77777777" w:rsidR="000A78DF" w:rsidRPr="00100710" w:rsidRDefault="000A78DF" w:rsidP="00FD6C5C">
      <w:pPr>
        <w:rPr>
          <w:rFonts w:cs="Arial"/>
          <w:noProof/>
          <w:szCs w:val="20"/>
        </w:rPr>
      </w:pPr>
    </w:p>
    <w:p w14:paraId="5B95E429" w14:textId="77777777" w:rsidR="00FD6C5C" w:rsidRPr="00100710" w:rsidRDefault="00FD6C5C" w:rsidP="00526497">
      <w:pPr>
        <w:jc w:val="center"/>
        <w:rPr>
          <w:rFonts w:cs="Arial"/>
          <w:b/>
          <w:noProof/>
        </w:rPr>
      </w:pPr>
      <w:bookmarkStart w:id="125" w:name="_Hlk521587944"/>
      <w:r w:rsidRPr="00100710">
        <w:rPr>
          <w:rFonts w:cs="Arial"/>
          <w:b/>
          <w:noProof/>
        </w:rPr>
        <w:t>2. člen</w:t>
      </w:r>
    </w:p>
    <w:p w14:paraId="205EDAFA" w14:textId="77777777" w:rsidR="00FD6C5C" w:rsidRPr="00100710" w:rsidRDefault="00FD6C5C" w:rsidP="00FD6C5C">
      <w:pPr>
        <w:pStyle w:val="BodyText3"/>
        <w:rPr>
          <w:rFonts w:cs="Arial"/>
          <w:noProof/>
          <w:sz w:val="20"/>
          <w:lang w:val="sl-SI"/>
        </w:rPr>
      </w:pPr>
    </w:p>
    <w:p w14:paraId="66E086D4" w14:textId="19D09A26" w:rsidR="00051989" w:rsidRPr="00100710" w:rsidRDefault="00FD6C5C" w:rsidP="00F1498B">
      <w:pPr>
        <w:spacing w:line="280" w:lineRule="atLeast"/>
        <w:rPr>
          <w:rFonts w:cs="Arial"/>
          <w:noProof/>
        </w:rPr>
      </w:pPr>
      <w:r w:rsidRPr="00100710">
        <w:rPr>
          <w:rFonts w:cs="Arial"/>
          <w:noProof/>
        </w:rPr>
        <w:t xml:space="preserve">S to pogodbo se pogodbeni stranki dogovorita o splošnih in posebnih pogojih izvedbe javnega naročila. </w:t>
      </w:r>
      <w:bookmarkEnd w:id="125"/>
    </w:p>
    <w:p w14:paraId="0A624E76" w14:textId="77777777" w:rsidR="003225BB" w:rsidRDefault="003225BB" w:rsidP="00FD6C5C">
      <w:pPr>
        <w:rPr>
          <w:rFonts w:cs="Arial"/>
          <w:b/>
          <w:noProof/>
        </w:rPr>
      </w:pPr>
    </w:p>
    <w:p w14:paraId="284F4312" w14:textId="2D174EC8" w:rsidR="00EC24CF" w:rsidRDefault="001929E1" w:rsidP="00051989">
      <w:pPr>
        <w:jc w:val="center"/>
        <w:rPr>
          <w:rFonts w:cs="Arial"/>
          <w:b/>
          <w:noProof/>
        </w:rPr>
      </w:pPr>
      <w:bookmarkStart w:id="126" w:name="_Hlk521587961"/>
      <w:r w:rsidRPr="00100710">
        <w:rPr>
          <w:rFonts w:cs="Arial"/>
          <w:b/>
          <w:noProof/>
        </w:rPr>
        <w:t>PREDMET JAVNEGA NAROČILA</w:t>
      </w:r>
    </w:p>
    <w:p w14:paraId="02CF776B" w14:textId="77777777" w:rsidR="00BC2DBE" w:rsidRPr="00100710" w:rsidRDefault="00BC2DBE" w:rsidP="00051989">
      <w:pPr>
        <w:jc w:val="center"/>
        <w:rPr>
          <w:rFonts w:cs="Arial"/>
          <w:b/>
          <w:noProof/>
        </w:rPr>
      </w:pPr>
    </w:p>
    <w:p w14:paraId="79E646CC" w14:textId="77777777" w:rsidR="00FD6C5C" w:rsidRPr="00100710" w:rsidRDefault="00FD6C5C" w:rsidP="001929E1">
      <w:pPr>
        <w:jc w:val="center"/>
        <w:rPr>
          <w:rFonts w:cs="Arial"/>
          <w:b/>
          <w:noProof/>
        </w:rPr>
      </w:pPr>
      <w:r w:rsidRPr="00100710">
        <w:rPr>
          <w:rFonts w:cs="Arial"/>
          <w:b/>
          <w:noProof/>
        </w:rPr>
        <w:t>3. člen</w:t>
      </w:r>
    </w:p>
    <w:p w14:paraId="1236FD8B" w14:textId="77777777" w:rsidR="00781E22" w:rsidRPr="00100710" w:rsidRDefault="00781E22" w:rsidP="00781E22">
      <w:pPr>
        <w:rPr>
          <w:rFonts w:cs="Arial"/>
          <w:szCs w:val="20"/>
        </w:rPr>
      </w:pPr>
    </w:p>
    <w:p w14:paraId="12C9E9F2" w14:textId="67209472" w:rsidR="00BC2DBE" w:rsidRDefault="00517100" w:rsidP="00BC2DBE">
      <w:pPr>
        <w:pStyle w:val="BodyText"/>
        <w:spacing w:after="0" w:line="280" w:lineRule="atLeast"/>
        <w:rPr>
          <w:rFonts w:cs="Arial"/>
          <w:bCs/>
          <w:szCs w:val="20"/>
        </w:rPr>
      </w:pPr>
      <w:r w:rsidRPr="00100710">
        <w:rPr>
          <w:rFonts w:cs="Arial"/>
          <w:bCs/>
          <w:szCs w:val="20"/>
        </w:rPr>
        <w:t xml:space="preserve">Predmet javnega naročila </w:t>
      </w:r>
      <w:bookmarkEnd w:id="126"/>
      <w:r w:rsidR="003D105C" w:rsidRPr="00100710">
        <w:rPr>
          <w:rFonts w:cs="Arial"/>
          <w:bCs/>
          <w:szCs w:val="20"/>
        </w:rPr>
        <w:t xml:space="preserve">so </w:t>
      </w:r>
      <w:r w:rsidR="00BC2DBE" w:rsidRPr="00BC2DBE">
        <w:rPr>
          <w:rFonts w:cs="Arial"/>
          <w:bCs/>
          <w:szCs w:val="20"/>
        </w:rPr>
        <w:t>scenske storitve za oddaje in projekte po sklopih</w:t>
      </w:r>
      <w:r w:rsidR="00412F03" w:rsidRPr="00100710">
        <w:rPr>
          <w:rFonts w:cs="Arial"/>
          <w:szCs w:val="20"/>
        </w:rPr>
        <w:t>.</w:t>
      </w:r>
    </w:p>
    <w:p w14:paraId="5B5952FA" w14:textId="77777777" w:rsidR="00BC2DBE" w:rsidRDefault="00BC2DBE" w:rsidP="00BC2DBE">
      <w:pPr>
        <w:pStyle w:val="BodyText"/>
        <w:spacing w:after="0" w:line="280" w:lineRule="atLeast"/>
        <w:rPr>
          <w:rFonts w:cs="Arial"/>
          <w:bCs/>
          <w:szCs w:val="20"/>
        </w:rPr>
      </w:pPr>
    </w:p>
    <w:p w14:paraId="7FD2AB61" w14:textId="77777777" w:rsidR="007708EE" w:rsidRDefault="007708EE" w:rsidP="00BC2DBE">
      <w:pPr>
        <w:pStyle w:val="BodyText"/>
        <w:spacing w:after="0" w:line="280" w:lineRule="atLeast"/>
        <w:rPr>
          <w:rFonts w:cs="Arial"/>
          <w:bCs/>
          <w:szCs w:val="20"/>
        </w:rPr>
      </w:pPr>
    </w:p>
    <w:p w14:paraId="61C9851F" w14:textId="72361E01" w:rsidR="00EC24CF" w:rsidRDefault="001929E1" w:rsidP="00051989">
      <w:pPr>
        <w:pStyle w:val="BodyText"/>
        <w:spacing w:after="0"/>
        <w:jc w:val="center"/>
        <w:rPr>
          <w:rFonts w:cs="Arial"/>
          <w:b/>
          <w:bCs/>
          <w:noProof/>
        </w:rPr>
      </w:pPr>
      <w:bookmarkStart w:id="127" w:name="_Hlk521587979"/>
      <w:r w:rsidRPr="00100710">
        <w:rPr>
          <w:rFonts w:cs="Arial"/>
          <w:b/>
          <w:bCs/>
          <w:noProof/>
        </w:rPr>
        <w:t>POGODBENA VREDNOST</w:t>
      </w:r>
    </w:p>
    <w:p w14:paraId="578CBCAA" w14:textId="77777777" w:rsidR="00BC2DBE" w:rsidRPr="00100710" w:rsidRDefault="00BC2DBE" w:rsidP="00051989">
      <w:pPr>
        <w:pStyle w:val="BodyText"/>
        <w:spacing w:after="0"/>
        <w:jc w:val="center"/>
        <w:rPr>
          <w:rFonts w:cs="Arial"/>
          <w:b/>
          <w:bCs/>
          <w:noProof/>
        </w:rPr>
      </w:pPr>
    </w:p>
    <w:p w14:paraId="3B5C0244" w14:textId="0B29FD0A" w:rsidR="00781E22" w:rsidRPr="00100710" w:rsidRDefault="00781E22" w:rsidP="00653BA9">
      <w:pPr>
        <w:pStyle w:val="BodyText"/>
        <w:spacing w:after="0"/>
        <w:jc w:val="center"/>
        <w:rPr>
          <w:rFonts w:cs="Arial"/>
          <w:b/>
          <w:bCs/>
          <w:noProof/>
        </w:rPr>
      </w:pPr>
      <w:r w:rsidRPr="00100710">
        <w:rPr>
          <w:rFonts w:cs="Arial"/>
          <w:b/>
          <w:bCs/>
          <w:noProof/>
        </w:rPr>
        <w:t>4. čle</w:t>
      </w:r>
      <w:r w:rsidR="00C94206" w:rsidRPr="00100710">
        <w:rPr>
          <w:rFonts w:cs="Arial"/>
          <w:b/>
          <w:bCs/>
          <w:noProof/>
        </w:rPr>
        <w:t>n</w:t>
      </w:r>
    </w:p>
    <w:p w14:paraId="53CFD028" w14:textId="77777777" w:rsidR="00653BA9" w:rsidRPr="00100710" w:rsidRDefault="00653BA9" w:rsidP="00781E22">
      <w:pPr>
        <w:rPr>
          <w:bCs/>
          <w:szCs w:val="20"/>
        </w:rPr>
      </w:pPr>
    </w:p>
    <w:bookmarkEnd w:id="127"/>
    <w:p w14:paraId="6671661F" w14:textId="0132D60E" w:rsidR="00412F03" w:rsidRPr="00100710" w:rsidRDefault="00412F03" w:rsidP="00F1498B">
      <w:pPr>
        <w:spacing w:line="280" w:lineRule="atLeast"/>
        <w:rPr>
          <w:bCs/>
          <w:szCs w:val="20"/>
        </w:rPr>
      </w:pPr>
      <w:r w:rsidRPr="00100710">
        <w:rPr>
          <w:bCs/>
          <w:szCs w:val="20"/>
        </w:rPr>
        <w:t xml:space="preserve">(1) Končna pogodbena </w:t>
      </w:r>
      <w:r w:rsidR="00DA3557" w:rsidRPr="00100710">
        <w:rPr>
          <w:bCs/>
          <w:szCs w:val="20"/>
        </w:rPr>
        <w:t xml:space="preserve">vrednost </w:t>
      </w:r>
      <w:r w:rsidR="003D105C" w:rsidRPr="00100710">
        <w:rPr>
          <w:bCs/>
          <w:szCs w:val="20"/>
        </w:rPr>
        <w:t xml:space="preserve">za </w:t>
      </w:r>
      <w:r w:rsidR="00BC2DBE">
        <w:rPr>
          <w:bCs/>
          <w:szCs w:val="20"/>
        </w:rPr>
        <w:t xml:space="preserve">posamezni sklop </w:t>
      </w:r>
      <w:r w:rsidR="003D105C" w:rsidRPr="00100710">
        <w:rPr>
          <w:bCs/>
          <w:szCs w:val="20"/>
        </w:rPr>
        <w:t>…….</w:t>
      </w:r>
      <w:r w:rsidR="002F2942" w:rsidRPr="00100710">
        <w:rPr>
          <w:rFonts w:cs="Arial"/>
          <w:szCs w:val="20"/>
        </w:rPr>
        <w:t xml:space="preserve"> </w:t>
      </w:r>
      <w:r w:rsidRPr="00100710">
        <w:t>znaša</w:t>
      </w:r>
      <w:r w:rsidRPr="00100710">
        <w:rPr>
          <w:bCs/>
          <w:szCs w:val="20"/>
        </w:rPr>
        <w:t>:</w:t>
      </w:r>
    </w:p>
    <w:p w14:paraId="27679A11" w14:textId="77777777" w:rsidR="00412F03" w:rsidRDefault="00412F03" w:rsidP="00F1498B">
      <w:pPr>
        <w:spacing w:line="280" w:lineRule="atLeast"/>
        <w:rPr>
          <w:bCs/>
          <w:szCs w:val="22"/>
        </w:rPr>
      </w:pPr>
    </w:p>
    <w:p w14:paraId="74E1E5B9" w14:textId="23CB1718" w:rsidR="00C30258" w:rsidRPr="00C30258" w:rsidRDefault="00C30258" w:rsidP="00C30258">
      <w:pPr>
        <w:rPr>
          <w:rFonts w:cs="Arial"/>
          <w:noProof/>
          <w:u w:val="single"/>
        </w:rPr>
      </w:pPr>
      <w:r w:rsidRPr="00C30258">
        <w:rPr>
          <w:rFonts w:cs="Arial"/>
          <w:b/>
          <w:bCs/>
          <w:noProof/>
          <w:u w:val="single"/>
        </w:rPr>
        <w:t xml:space="preserve">Sklopa </w:t>
      </w:r>
      <w:r w:rsidR="00C47A82">
        <w:rPr>
          <w:rFonts w:cs="Arial"/>
          <w:b/>
          <w:bCs/>
          <w:noProof/>
          <w:u w:val="single"/>
        </w:rPr>
        <w:t>D</w:t>
      </w:r>
      <w:r w:rsidRPr="00C30258">
        <w:rPr>
          <w:rFonts w:cs="Arial"/>
          <w:b/>
          <w:bCs/>
          <w:noProof/>
          <w:u w:val="single"/>
        </w:rPr>
        <w:t xml:space="preserve">: Oddaja tip </w:t>
      </w:r>
      <w:r w:rsidR="00B60873">
        <w:rPr>
          <w:rFonts w:cs="Arial"/>
          <w:b/>
          <w:bCs/>
          <w:noProof/>
          <w:u w:val="single"/>
        </w:rPr>
        <w:t>D</w:t>
      </w:r>
    </w:p>
    <w:p w14:paraId="42813789" w14:textId="77777777" w:rsidR="00BC2DBE" w:rsidRPr="00BC2DBE" w:rsidRDefault="00BC2DBE" w:rsidP="00F1498B">
      <w:pPr>
        <w:spacing w:line="280" w:lineRule="atLeast"/>
        <w:rPr>
          <w:b/>
          <w:szCs w:val="22"/>
        </w:rPr>
      </w:pPr>
    </w:p>
    <w:p w14:paraId="6AB19B2E" w14:textId="1576E259" w:rsidR="00D672C9" w:rsidRPr="00100710" w:rsidRDefault="00D672C9" w:rsidP="00F1498B">
      <w:pPr>
        <w:pStyle w:val="FootnoteText"/>
        <w:spacing w:line="280" w:lineRule="atLeast"/>
        <w:ind w:firstLine="708"/>
        <w:rPr>
          <w:rFonts w:ascii="Arial" w:hAnsi="Arial" w:cs="Arial"/>
          <w:szCs w:val="24"/>
        </w:rPr>
      </w:pPr>
      <w:r w:rsidRPr="00100710">
        <w:rPr>
          <w:rFonts w:ascii="Arial" w:hAnsi="Arial" w:cs="Arial"/>
          <w:szCs w:val="24"/>
        </w:rPr>
        <w:t xml:space="preserve">EUR </w:t>
      </w:r>
      <w:r w:rsidRPr="00100710">
        <w:rPr>
          <w:rFonts w:ascii="Arial" w:hAnsi="Arial" w:cs="Arial"/>
          <w:szCs w:val="24"/>
        </w:rPr>
        <w:tab/>
      </w:r>
      <w:r w:rsidR="00B60873">
        <w:rPr>
          <w:rFonts w:ascii="Arial" w:hAnsi="Arial" w:cs="Arial"/>
          <w:szCs w:val="24"/>
        </w:rPr>
        <w:t>6</w:t>
      </w:r>
      <w:r w:rsidR="00AA653B">
        <w:rPr>
          <w:rFonts w:ascii="Arial" w:hAnsi="Arial" w:cs="Arial"/>
          <w:szCs w:val="24"/>
        </w:rPr>
        <w:t>.</w:t>
      </w:r>
      <w:r w:rsidR="00B60873">
        <w:rPr>
          <w:rFonts w:ascii="Arial" w:hAnsi="Arial" w:cs="Arial"/>
          <w:szCs w:val="24"/>
        </w:rPr>
        <w:t>4</w:t>
      </w:r>
      <w:r w:rsidR="00AA653B">
        <w:rPr>
          <w:rFonts w:ascii="Arial" w:hAnsi="Arial" w:cs="Arial"/>
          <w:szCs w:val="24"/>
        </w:rPr>
        <w:t>00,00</w:t>
      </w:r>
      <w:r w:rsidRPr="00100710">
        <w:rPr>
          <w:rFonts w:ascii="Arial" w:hAnsi="Arial" w:cs="Arial"/>
          <w:szCs w:val="24"/>
        </w:rPr>
        <w:tab/>
        <w:t>brez DDV</w:t>
      </w:r>
    </w:p>
    <w:p w14:paraId="3A9B2CF2" w14:textId="1FCEE1B5" w:rsidR="00D672C9" w:rsidRPr="00100710" w:rsidRDefault="00D672C9" w:rsidP="00F1498B">
      <w:pPr>
        <w:pStyle w:val="FootnoteText"/>
        <w:spacing w:line="280" w:lineRule="atLeast"/>
        <w:ind w:firstLine="708"/>
        <w:rPr>
          <w:rFonts w:ascii="Arial" w:hAnsi="Arial" w:cs="Arial"/>
          <w:szCs w:val="24"/>
          <w:u w:val="single"/>
        </w:rPr>
      </w:pPr>
      <w:r w:rsidRPr="00100710">
        <w:rPr>
          <w:rFonts w:ascii="Arial" w:hAnsi="Arial" w:cs="Arial"/>
          <w:szCs w:val="24"/>
          <w:u w:val="single"/>
        </w:rPr>
        <w:t>EUR</w:t>
      </w:r>
      <w:r w:rsidR="00AA653B">
        <w:rPr>
          <w:rFonts w:ascii="Arial" w:hAnsi="Arial" w:cs="Arial"/>
          <w:szCs w:val="24"/>
          <w:u w:val="single"/>
        </w:rPr>
        <w:t xml:space="preserve">   </w:t>
      </w:r>
      <w:r w:rsidRPr="00100710">
        <w:rPr>
          <w:rFonts w:ascii="Arial" w:hAnsi="Arial" w:cs="Arial"/>
          <w:szCs w:val="24"/>
          <w:u w:val="single"/>
        </w:rPr>
        <w:tab/>
      </w:r>
      <w:r w:rsidR="00B60873">
        <w:rPr>
          <w:rFonts w:ascii="Arial" w:hAnsi="Arial" w:cs="Arial"/>
          <w:szCs w:val="24"/>
          <w:u w:val="single"/>
        </w:rPr>
        <w:t>1.408,00</w:t>
      </w:r>
      <w:r w:rsidRPr="00100710">
        <w:rPr>
          <w:rFonts w:ascii="Arial" w:hAnsi="Arial" w:cs="Arial"/>
          <w:szCs w:val="24"/>
          <w:u w:val="single"/>
        </w:rPr>
        <w:tab/>
        <w:t>22 % DDV</w:t>
      </w:r>
    </w:p>
    <w:p w14:paraId="6E1815B4" w14:textId="25297FB1" w:rsidR="00D672C9" w:rsidRPr="00100710" w:rsidRDefault="00D672C9" w:rsidP="00F1498B">
      <w:pPr>
        <w:pStyle w:val="FootnoteText"/>
        <w:spacing w:line="280" w:lineRule="atLeast"/>
        <w:ind w:firstLine="708"/>
        <w:rPr>
          <w:rFonts w:ascii="Arial" w:hAnsi="Arial" w:cs="Arial"/>
          <w:b/>
          <w:bCs/>
          <w:szCs w:val="24"/>
        </w:rPr>
      </w:pPr>
      <w:r w:rsidRPr="00100710">
        <w:rPr>
          <w:rFonts w:ascii="Arial" w:hAnsi="Arial" w:cs="Arial"/>
          <w:b/>
          <w:bCs/>
          <w:szCs w:val="24"/>
        </w:rPr>
        <w:t>EUR</w:t>
      </w:r>
      <w:r w:rsidRPr="00100710">
        <w:rPr>
          <w:rFonts w:ascii="Arial" w:hAnsi="Arial" w:cs="Arial"/>
          <w:b/>
          <w:bCs/>
          <w:szCs w:val="24"/>
        </w:rPr>
        <w:tab/>
      </w:r>
      <w:r w:rsidR="00B60873">
        <w:rPr>
          <w:rFonts w:ascii="Arial" w:hAnsi="Arial" w:cs="Arial"/>
          <w:b/>
          <w:bCs/>
          <w:szCs w:val="24"/>
        </w:rPr>
        <w:t>7.808,00</w:t>
      </w:r>
      <w:r w:rsidRPr="00100710">
        <w:rPr>
          <w:rFonts w:ascii="Arial" w:hAnsi="Arial" w:cs="Arial"/>
          <w:b/>
          <w:bCs/>
          <w:szCs w:val="24"/>
        </w:rPr>
        <w:tab/>
        <w:t>z vključenim DDV</w:t>
      </w:r>
    </w:p>
    <w:p w14:paraId="088AA6DF" w14:textId="77777777" w:rsidR="00BC2DBE" w:rsidRDefault="00BC2DBE" w:rsidP="00F1498B">
      <w:pPr>
        <w:spacing w:line="280" w:lineRule="atLeast"/>
        <w:rPr>
          <w:rFonts w:cs="Arial"/>
          <w:b/>
          <w:bCs/>
          <w:iCs/>
          <w:noProof/>
        </w:rPr>
      </w:pPr>
    </w:p>
    <w:p w14:paraId="79D4D668" w14:textId="13190867" w:rsidR="00C30258" w:rsidRPr="00C30258" w:rsidRDefault="00C30258" w:rsidP="00C30258">
      <w:pPr>
        <w:rPr>
          <w:rFonts w:cs="Arial"/>
          <w:noProof/>
          <w:u w:val="single"/>
        </w:rPr>
      </w:pPr>
      <w:r w:rsidRPr="00C30258">
        <w:rPr>
          <w:rFonts w:cs="Arial"/>
          <w:b/>
          <w:bCs/>
          <w:noProof/>
          <w:u w:val="single"/>
        </w:rPr>
        <w:t xml:space="preserve">Sklopa </w:t>
      </w:r>
      <w:r w:rsidR="00C47A82">
        <w:rPr>
          <w:rFonts w:cs="Arial"/>
          <w:b/>
          <w:bCs/>
          <w:noProof/>
          <w:u w:val="single"/>
        </w:rPr>
        <w:t>E</w:t>
      </w:r>
      <w:r w:rsidRPr="00C30258">
        <w:rPr>
          <w:rFonts w:cs="Arial"/>
          <w:b/>
          <w:bCs/>
          <w:noProof/>
          <w:u w:val="single"/>
        </w:rPr>
        <w:t xml:space="preserve">: Oddaja tip </w:t>
      </w:r>
      <w:r w:rsidR="00B60873">
        <w:rPr>
          <w:rFonts w:cs="Arial"/>
          <w:b/>
          <w:bCs/>
          <w:noProof/>
          <w:u w:val="single"/>
        </w:rPr>
        <w:t>E</w:t>
      </w:r>
    </w:p>
    <w:p w14:paraId="3FEF7B60" w14:textId="77777777" w:rsidR="00BC2DBE" w:rsidRPr="00BC2DBE" w:rsidRDefault="00BC2DBE" w:rsidP="00F1498B">
      <w:pPr>
        <w:spacing w:line="280" w:lineRule="atLeast"/>
        <w:rPr>
          <w:rFonts w:cs="Arial"/>
          <w:b/>
          <w:bCs/>
          <w:iCs/>
          <w:noProof/>
        </w:rPr>
      </w:pPr>
    </w:p>
    <w:p w14:paraId="504967EC" w14:textId="064EFC54" w:rsidR="00BC2DBE" w:rsidRPr="00100710" w:rsidRDefault="00BC2DBE" w:rsidP="00BC2DBE">
      <w:pPr>
        <w:pStyle w:val="FootnoteText"/>
        <w:spacing w:line="280" w:lineRule="atLeast"/>
        <w:ind w:firstLine="708"/>
        <w:rPr>
          <w:rFonts w:ascii="Arial" w:hAnsi="Arial" w:cs="Arial"/>
          <w:szCs w:val="24"/>
        </w:rPr>
      </w:pPr>
      <w:r w:rsidRPr="00100710">
        <w:rPr>
          <w:rFonts w:ascii="Arial" w:hAnsi="Arial" w:cs="Arial"/>
          <w:szCs w:val="24"/>
        </w:rPr>
        <w:t xml:space="preserve">EUR </w:t>
      </w:r>
      <w:r w:rsidRPr="00100710">
        <w:rPr>
          <w:rFonts w:ascii="Arial" w:hAnsi="Arial" w:cs="Arial"/>
          <w:szCs w:val="24"/>
        </w:rPr>
        <w:tab/>
      </w:r>
      <w:r w:rsidR="00B60873">
        <w:rPr>
          <w:rFonts w:ascii="Arial" w:hAnsi="Arial" w:cs="Arial"/>
          <w:szCs w:val="24"/>
        </w:rPr>
        <w:t>12</w:t>
      </w:r>
      <w:r w:rsidR="00AA653B">
        <w:rPr>
          <w:rFonts w:ascii="Arial" w:hAnsi="Arial" w:cs="Arial"/>
          <w:szCs w:val="24"/>
        </w:rPr>
        <w:t>.</w:t>
      </w:r>
      <w:r w:rsidR="00B60873">
        <w:rPr>
          <w:rFonts w:ascii="Arial" w:hAnsi="Arial" w:cs="Arial"/>
          <w:szCs w:val="24"/>
        </w:rPr>
        <w:t>8</w:t>
      </w:r>
      <w:r w:rsidR="00AA653B">
        <w:rPr>
          <w:rFonts w:ascii="Arial" w:hAnsi="Arial" w:cs="Arial"/>
          <w:szCs w:val="24"/>
        </w:rPr>
        <w:t>00,00</w:t>
      </w:r>
      <w:r w:rsidRPr="00100710">
        <w:rPr>
          <w:rFonts w:ascii="Arial" w:hAnsi="Arial" w:cs="Arial"/>
          <w:szCs w:val="24"/>
        </w:rPr>
        <w:tab/>
        <w:t>brez DDV</w:t>
      </w:r>
    </w:p>
    <w:p w14:paraId="2B24A473" w14:textId="69BDEDFF" w:rsidR="00BC2DBE" w:rsidRPr="00100710" w:rsidRDefault="00BC2DBE" w:rsidP="00BC2DBE">
      <w:pPr>
        <w:pStyle w:val="FootnoteText"/>
        <w:spacing w:line="280" w:lineRule="atLeast"/>
        <w:ind w:firstLine="708"/>
        <w:rPr>
          <w:rFonts w:ascii="Arial" w:hAnsi="Arial" w:cs="Arial"/>
          <w:szCs w:val="24"/>
          <w:u w:val="single"/>
        </w:rPr>
      </w:pPr>
      <w:r w:rsidRPr="00100710">
        <w:rPr>
          <w:rFonts w:ascii="Arial" w:hAnsi="Arial" w:cs="Arial"/>
          <w:szCs w:val="24"/>
          <w:u w:val="single"/>
        </w:rPr>
        <w:t>EUR</w:t>
      </w:r>
      <w:r w:rsidR="00B60873">
        <w:rPr>
          <w:rFonts w:ascii="Arial" w:hAnsi="Arial" w:cs="Arial"/>
          <w:szCs w:val="24"/>
          <w:u w:val="single"/>
        </w:rPr>
        <w:t xml:space="preserve">       2.816,00</w:t>
      </w:r>
      <w:r w:rsidRPr="00100710">
        <w:rPr>
          <w:rFonts w:ascii="Arial" w:hAnsi="Arial" w:cs="Arial"/>
          <w:szCs w:val="24"/>
          <w:u w:val="single"/>
        </w:rPr>
        <w:tab/>
        <w:t>22 % DDV</w:t>
      </w:r>
    </w:p>
    <w:p w14:paraId="37C58FD8" w14:textId="0BE39C4F" w:rsidR="00BC2DBE" w:rsidRDefault="00BC2DBE" w:rsidP="00BC2DBE">
      <w:pPr>
        <w:pStyle w:val="FootnoteText"/>
        <w:spacing w:line="280" w:lineRule="atLeast"/>
        <w:ind w:firstLine="708"/>
        <w:rPr>
          <w:rFonts w:ascii="Arial" w:hAnsi="Arial" w:cs="Arial"/>
          <w:b/>
          <w:bCs/>
          <w:szCs w:val="24"/>
        </w:rPr>
      </w:pPr>
      <w:r w:rsidRPr="00100710">
        <w:rPr>
          <w:rFonts w:ascii="Arial" w:hAnsi="Arial" w:cs="Arial"/>
          <w:b/>
          <w:bCs/>
          <w:szCs w:val="24"/>
        </w:rPr>
        <w:t>EUR</w:t>
      </w:r>
      <w:r w:rsidRPr="00100710">
        <w:rPr>
          <w:rFonts w:ascii="Arial" w:hAnsi="Arial" w:cs="Arial"/>
          <w:b/>
          <w:bCs/>
          <w:szCs w:val="24"/>
        </w:rPr>
        <w:tab/>
      </w:r>
      <w:r w:rsidR="00B60873">
        <w:rPr>
          <w:rFonts w:ascii="Arial" w:hAnsi="Arial" w:cs="Arial"/>
          <w:b/>
          <w:bCs/>
          <w:szCs w:val="24"/>
        </w:rPr>
        <w:t>15.616,00</w:t>
      </w:r>
      <w:r w:rsidRPr="00100710">
        <w:rPr>
          <w:rFonts w:ascii="Arial" w:hAnsi="Arial" w:cs="Arial"/>
          <w:b/>
          <w:bCs/>
          <w:szCs w:val="24"/>
        </w:rPr>
        <w:tab/>
        <w:t>z vključenim DDV</w:t>
      </w:r>
    </w:p>
    <w:p w14:paraId="39614082" w14:textId="77777777" w:rsidR="00BC2DBE" w:rsidRDefault="00BC2DBE" w:rsidP="00BC2DBE">
      <w:pPr>
        <w:pStyle w:val="FootnoteText"/>
        <w:spacing w:line="280" w:lineRule="atLeast"/>
        <w:rPr>
          <w:rFonts w:ascii="Arial" w:hAnsi="Arial" w:cs="Arial"/>
          <w:b/>
          <w:bCs/>
          <w:szCs w:val="24"/>
        </w:rPr>
      </w:pPr>
    </w:p>
    <w:p w14:paraId="1936DA27" w14:textId="138CBEA9" w:rsidR="00C30258" w:rsidRPr="00C30258" w:rsidRDefault="00C30258" w:rsidP="00C30258">
      <w:pPr>
        <w:rPr>
          <w:rFonts w:cs="Arial"/>
          <w:noProof/>
          <w:u w:val="single"/>
        </w:rPr>
      </w:pPr>
      <w:r w:rsidRPr="00C30258">
        <w:rPr>
          <w:rFonts w:cs="Arial"/>
          <w:b/>
          <w:bCs/>
          <w:noProof/>
          <w:u w:val="single"/>
        </w:rPr>
        <w:t xml:space="preserve">Sklopa </w:t>
      </w:r>
      <w:r w:rsidR="00C47A82">
        <w:rPr>
          <w:rFonts w:cs="Arial"/>
          <w:b/>
          <w:bCs/>
          <w:noProof/>
          <w:u w:val="single"/>
        </w:rPr>
        <w:t>F</w:t>
      </w:r>
      <w:r w:rsidRPr="00C30258">
        <w:rPr>
          <w:rFonts w:cs="Arial"/>
          <w:b/>
          <w:bCs/>
          <w:noProof/>
          <w:u w:val="single"/>
        </w:rPr>
        <w:t xml:space="preserve">: Oddaja tip </w:t>
      </w:r>
      <w:r w:rsidR="00B60873">
        <w:rPr>
          <w:rFonts w:cs="Arial"/>
          <w:b/>
          <w:bCs/>
          <w:noProof/>
          <w:u w:val="single"/>
        </w:rPr>
        <w:t>F</w:t>
      </w:r>
    </w:p>
    <w:p w14:paraId="1029E4D0" w14:textId="77777777" w:rsidR="00BC2DBE" w:rsidRPr="00100710" w:rsidRDefault="00BC2DBE" w:rsidP="00BC2DBE">
      <w:pPr>
        <w:pStyle w:val="FootnoteText"/>
        <w:spacing w:line="280" w:lineRule="atLeast"/>
        <w:rPr>
          <w:rFonts w:ascii="Arial" w:hAnsi="Arial" w:cs="Arial"/>
          <w:b/>
          <w:bCs/>
          <w:szCs w:val="24"/>
        </w:rPr>
      </w:pPr>
    </w:p>
    <w:p w14:paraId="312C108F" w14:textId="703CCC25" w:rsidR="00BC2DBE" w:rsidRPr="00100710" w:rsidRDefault="00BC2DBE" w:rsidP="00BC2DBE">
      <w:pPr>
        <w:pStyle w:val="FootnoteText"/>
        <w:spacing w:line="280" w:lineRule="atLeast"/>
        <w:ind w:firstLine="708"/>
        <w:rPr>
          <w:rFonts w:ascii="Arial" w:hAnsi="Arial" w:cs="Arial"/>
          <w:szCs w:val="24"/>
        </w:rPr>
      </w:pPr>
      <w:r w:rsidRPr="00100710">
        <w:rPr>
          <w:rFonts w:ascii="Arial" w:hAnsi="Arial" w:cs="Arial"/>
          <w:szCs w:val="24"/>
        </w:rPr>
        <w:t xml:space="preserve">EUR </w:t>
      </w:r>
      <w:r w:rsidRPr="00100710">
        <w:rPr>
          <w:rFonts w:ascii="Arial" w:hAnsi="Arial" w:cs="Arial"/>
          <w:szCs w:val="24"/>
        </w:rPr>
        <w:tab/>
      </w:r>
      <w:r w:rsidR="00B60873">
        <w:rPr>
          <w:rFonts w:ascii="Arial" w:hAnsi="Arial" w:cs="Arial"/>
          <w:szCs w:val="24"/>
        </w:rPr>
        <w:t>25</w:t>
      </w:r>
      <w:r w:rsidR="00AA653B">
        <w:rPr>
          <w:rFonts w:ascii="Arial" w:hAnsi="Arial" w:cs="Arial"/>
          <w:szCs w:val="24"/>
        </w:rPr>
        <w:t>.</w:t>
      </w:r>
      <w:r w:rsidR="00B60873">
        <w:rPr>
          <w:rFonts w:ascii="Arial" w:hAnsi="Arial" w:cs="Arial"/>
          <w:szCs w:val="24"/>
        </w:rPr>
        <w:t>6</w:t>
      </w:r>
      <w:r w:rsidR="00AA653B">
        <w:rPr>
          <w:rFonts w:ascii="Arial" w:hAnsi="Arial" w:cs="Arial"/>
          <w:szCs w:val="24"/>
        </w:rPr>
        <w:t>00,00</w:t>
      </w:r>
      <w:r w:rsidRPr="00100710">
        <w:rPr>
          <w:rFonts w:ascii="Arial" w:hAnsi="Arial" w:cs="Arial"/>
          <w:szCs w:val="24"/>
        </w:rPr>
        <w:tab/>
        <w:t>brez DDV</w:t>
      </w:r>
    </w:p>
    <w:p w14:paraId="0284158B" w14:textId="2B0B6A34" w:rsidR="00BC2DBE" w:rsidRPr="00100710" w:rsidRDefault="00BC2DBE" w:rsidP="00BC2DBE">
      <w:pPr>
        <w:pStyle w:val="FootnoteText"/>
        <w:spacing w:line="280" w:lineRule="atLeast"/>
        <w:ind w:firstLine="708"/>
        <w:rPr>
          <w:rFonts w:ascii="Arial" w:hAnsi="Arial" w:cs="Arial"/>
          <w:szCs w:val="24"/>
          <w:u w:val="single"/>
        </w:rPr>
      </w:pPr>
      <w:r w:rsidRPr="00100710">
        <w:rPr>
          <w:rFonts w:ascii="Arial" w:hAnsi="Arial" w:cs="Arial"/>
          <w:szCs w:val="24"/>
          <w:u w:val="single"/>
        </w:rPr>
        <w:t>EUR</w:t>
      </w:r>
      <w:r w:rsidRPr="00100710">
        <w:rPr>
          <w:rFonts w:ascii="Arial" w:hAnsi="Arial" w:cs="Arial"/>
          <w:szCs w:val="24"/>
          <w:u w:val="single"/>
        </w:rPr>
        <w:tab/>
      </w:r>
      <w:r w:rsidR="00AA653B">
        <w:rPr>
          <w:rFonts w:ascii="Arial" w:hAnsi="Arial" w:cs="Arial"/>
          <w:szCs w:val="24"/>
          <w:u w:val="single"/>
        </w:rPr>
        <w:t xml:space="preserve">  </w:t>
      </w:r>
      <w:r w:rsidR="00B60873">
        <w:rPr>
          <w:rFonts w:ascii="Arial" w:hAnsi="Arial" w:cs="Arial"/>
          <w:szCs w:val="24"/>
          <w:u w:val="single"/>
        </w:rPr>
        <w:t>5.632,00</w:t>
      </w:r>
      <w:r w:rsidRPr="00100710">
        <w:rPr>
          <w:rFonts w:ascii="Arial" w:hAnsi="Arial" w:cs="Arial"/>
          <w:szCs w:val="24"/>
          <w:u w:val="single"/>
        </w:rPr>
        <w:tab/>
        <w:t>22 % DDV</w:t>
      </w:r>
    </w:p>
    <w:p w14:paraId="203B35F0" w14:textId="4F0275FF" w:rsidR="00BC2DBE" w:rsidRPr="00100710" w:rsidRDefault="00BC2DBE" w:rsidP="00BC2DBE">
      <w:pPr>
        <w:pStyle w:val="FootnoteText"/>
        <w:spacing w:line="280" w:lineRule="atLeast"/>
        <w:ind w:firstLine="708"/>
        <w:rPr>
          <w:rFonts w:ascii="Arial" w:hAnsi="Arial" w:cs="Arial"/>
          <w:b/>
          <w:bCs/>
          <w:szCs w:val="24"/>
        </w:rPr>
      </w:pPr>
      <w:r w:rsidRPr="00100710">
        <w:rPr>
          <w:rFonts w:ascii="Arial" w:hAnsi="Arial" w:cs="Arial"/>
          <w:b/>
          <w:bCs/>
          <w:szCs w:val="24"/>
        </w:rPr>
        <w:t>EUR</w:t>
      </w:r>
      <w:r w:rsidRPr="00100710">
        <w:rPr>
          <w:rFonts w:ascii="Arial" w:hAnsi="Arial" w:cs="Arial"/>
          <w:b/>
          <w:bCs/>
          <w:szCs w:val="24"/>
        </w:rPr>
        <w:tab/>
      </w:r>
      <w:r w:rsidR="00B60873">
        <w:rPr>
          <w:rFonts w:ascii="Arial" w:hAnsi="Arial" w:cs="Arial"/>
          <w:b/>
          <w:bCs/>
          <w:szCs w:val="24"/>
        </w:rPr>
        <w:t>31.232,00</w:t>
      </w:r>
      <w:r w:rsidRPr="00100710">
        <w:rPr>
          <w:rFonts w:ascii="Arial" w:hAnsi="Arial" w:cs="Arial"/>
          <w:b/>
          <w:bCs/>
          <w:szCs w:val="24"/>
        </w:rPr>
        <w:tab/>
        <w:t>z vključenim DDV</w:t>
      </w:r>
    </w:p>
    <w:p w14:paraId="3DCE2C4E" w14:textId="62F49D9B" w:rsidR="00116E0F" w:rsidRPr="00100710" w:rsidRDefault="00412F03" w:rsidP="00F1498B">
      <w:pPr>
        <w:spacing w:line="280" w:lineRule="atLeast"/>
        <w:rPr>
          <w:rFonts w:cs="Arial"/>
        </w:rPr>
      </w:pPr>
      <w:r w:rsidRPr="00100710">
        <w:rPr>
          <w:rFonts w:cs="Arial"/>
        </w:rPr>
        <w:lastRenderedPageBreak/>
        <w:t xml:space="preserve">(2) </w:t>
      </w:r>
      <w:r w:rsidR="00D42CBE" w:rsidRPr="00100710">
        <w:rPr>
          <w:rFonts w:cs="Arial"/>
        </w:rPr>
        <w:t xml:space="preserve">Cena za posamezno opravljeno storitev je razvidna iz Povzetka predračuna (OBR-3), ki predstavlja del ponudbene dokumentacije, ki  je priloga te pogodbe. Cena za posamezno storitev je fiksna in se ne sme spreminjati ves čas trajanja pogodbe. </w:t>
      </w:r>
    </w:p>
    <w:p w14:paraId="0C83E03F" w14:textId="3A3E8304" w:rsidR="00D42CBE" w:rsidRPr="00100710" w:rsidRDefault="00D42CBE" w:rsidP="00F1498B">
      <w:pPr>
        <w:spacing w:line="280" w:lineRule="atLeast"/>
        <w:rPr>
          <w:rFonts w:cs="Arial"/>
        </w:rPr>
      </w:pPr>
    </w:p>
    <w:p w14:paraId="0B34F7CA" w14:textId="065157AB" w:rsidR="00D42CBE" w:rsidRPr="00100710" w:rsidRDefault="00D42CBE" w:rsidP="00F1498B">
      <w:pPr>
        <w:spacing w:line="280" w:lineRule="atLeast"/>
        <w:rPr>
          <w:rFonts w:cs="Arial"/>
        </w:rPr>
      </w:pPr>
      <w:r w:rsidRPr="00100710">
        <w:rPr>
          <w:rFonts w:cs="Arial"/>
        </w:rPr>
        <w:t>(3) Naročnik si pridržuje pravico do odmika realiziranih storitev.</w:t>
      </w:r>
    </w:p>
    <w:p w14:paraId="799CFFAD" w14:textId="170997C5" w:rsidR="00D42CBE" w:rsidRPr="00100710" w:rsidRDefault="00D42CBE" w:rsidP="00F1498B">
      <w:pPr>
        <w:spacing w:line="280" w:lineRule="atLeast"/>
        <w:rPr>
          <w:rFonts w:cs="Arial"/>
        </w:rPr>
      </w:pPr>
    </w:p>
    <w:p w14:paraId="617F330B" w14:textId="4257A61E" w:rsidR="00051989" w:rsidRDefault="00D42CBE" w:rsidP="00BC2DBE">
      <w:pPr>
        <w:spacing w:line="280" w:lineRule="atLeast"/>
        <w:rPr>
          <w:rFonts w:cs="Arial"/>
        </w:rPr>
      </w:pPr>
      <w:r w:rsidRPr="00100710">
        <w:rPr>
          <w:rFonts w:cs="Arial"/>
        </w:rPr>
        <w:t>(4) Cena posamezne storitve vsebuje vse stroške, ki so povezani z izvedbo. Naročnik naknadno ne bo priznal nobenih stroškov.</w:t>
      </w:r>
      <w:bookmarkStart w:id="128" w:name="_Hlk521588097"/>
    </w:p>
    <w:p w14:paraId="26E764D6" w14:textId="77777777" w:rsidR="00BC2DBE" w:rsidRDefault="00BC2DBE" w:rsidP="00BC2DBE">
      <w:pPr>
        <w:spacing w:line="280" w:lineRule="atLeast"/>
        <w:rPr>
          <w:rFonts w:cs="Arial"/>
        </w:rPr>
      </w:pPr>
    </w:p>
    <w:p w14:paraId="2028DC34" w14:textId="77777777" w:rsidR="00BC2DBE" w:rsidRPr="00BC2DBE" w:rsidRDefault="00BC2DBE" w:rsidP="00BC2DBE">
      <w:pPr>
        <w:spacing w:line="280" w:lineRule="atLeast"/>
        <w:rPr>
          <w:rFonts w:cs="Arial"/>
        </w:rPr>
      </w:pPr>
    </w:p>
    <w:p w14:paraId="55B86433" w14:textId="67D6216F" w:rsidR="00EC24CF" w:rsidRPr="00814897" w:rsidRDefault="003D105C" w:rsidP="00051989">
      <w:pPr>
        <w:jc w:val="center"/>
        <w:rPr>
          <w:rFonts w:cs="Arial"/>
          <w:b/>
          <w:noProof/>
        </w:rPr>
      </w:pPr>
      <w:r w:rsidRPr="00814897">
        <w:rPr>
          <w:rFonts w:cs="Arial"/>
          <w:b/>
          <w:noProof/>
        </w:rPr>
        <w:t xml:space="preserve">NAROČANJE IN </w:t>
      </w:r>
      <w:r w:rsidR="00D42CBE" w:rsidRPr="00814897">
        <w:rPr>
          <w:rFonts w:cs="Arial"/>
          <w:b/>
          <w:noProof/>
        </w:rPr>
        <w:t>OPRAVLJANJE STORITEV</w:t>
      </w:r>
    </w:p>
    <w:p w14:paraId="41F54BC2" w14:textId="77777777" w:rsidR="00BC2DBE" w:rsidRPr="00814897" w:rsidRDefault="00BC2DBE" w:rsidP="00051989">
      <w:pPr>
        <w:jc w:val="center"/>
        <w:rPr>
          <w:rFonts w:cs="Arial"/>
          <w:b/>
          <w:noProof/>
        </w:rPr>
      </w:pPr>
    </w:p>
    <w:p w14:paraId="7854173C" w14:textId="75E70A03" w:rsidR="00FF242F" w:rsidRPr="00814897" w:rsidRDefault="00D42CBE" w:rsidP="00FF242F">
      <w:pPr>
        <w:pStyle w:val="BodyText3"/>
        <w:jc w:val="center"/>
        <w:rPr>
          <w:rFonts w:cs="Arial"/>
          <w:b/>
          <w:noProof/>
          <w:sz w:val="20"/>
          <w:lang w:val="sl-SI"/>
        </w:rPr>
      </w:pPr>
      <w:r w:rsidRPr="00814897">
        <w:rPr>
          <w:rFonts w:cs="Arial"/>
          <w:b/>
          <w:noProof/>
          <w:sz w:val="20"/>
          <w:lang w:val="sl-SI"/>
        </w:rPr>
        <w:t>5</w:t>
      </w:r>
      <w:r w:rsidR="00FF242F" w:rsidRPr="00814897">
        <w:rPr>
          <w:rFonts w:cs="Arial"/>
          <w:b/>
          <w:noProof/>
          <w:sz w:val="20"/>
          <w:lang w:val="sl-SI"/>
        </w:rPr>
        <w:t>. člen</w:t>
      </w:r>
    </w:p>
    <w:p w14:paraId="4D0C4182" w14:textId="77777777" w:rsidR="00FF242F" w:rsidRPr="00814897" w:rsidRDefault="00FF242F" w:rsidP="00FF242F">
      <w:pPr>
        <w:pStyle w:val="BodyText3"/>
        <w:jc w:val="center"/>
        <w:rPr>
          <w:rFonts w:cs="Arial"/>
          <w:b/>
          <w:noProof/>
          <w:sz w:val="20"/>
          <w:lang w:val="sl-SI"/>
        </w:rPr>
      </w:pPr>
    </w:p>
    <w:p w14:paraId="18B6FC1B" w14:textId="77777777" w:rsidR="003D105C" w:rsidRPr="00814897" w:rsidRDefault="003D105C" w:rsidP="003D105C">
      <w:pPr>
        <w:rPr>
          <w:rFonts w:cs="Arial"/>
          <w:noProof/>
        </w:rPr>
      </w:pPr>
      <w:r w:rsidRPr="00814897">
        <w:t xml:space="preserve">(1) </w:t>
      </w:r>
      <w:r w:rsidRPr="00814897">
        <w:rPr>
          <w:rFonts w:cs="Arial"/>
          <w:noProof/>
        </w:rPr>
        <w:t>Naročnik bo izbranega ponudnika v posameznem sklopu seznanil s svojimi potrebami po predmetnih storitvah, upoštevaje mesečni plan.</w:t>
      </w:r>
    </w:p>
    <w:p w14:paraId="58F566FE" w14:textId="77777777" w:rsidR="003D105C" w:rsidRPr="00814897" w:rsidRDefault="003D105C" w:rsidP="003D105C">
      <w:pPr>
        <w:rPr>
          <w:rFonts w:cs="Arial"/>
          <w:noProof/>
        </w:rPr>
      </w:pPr>
    </w:p>
    <w:p w14:paraId="2713BF7F" w14:textId="3F1739F8" w:rsidR="003D105C" w:rsidRPr="00814897" w:rsidRDefault="003D105C" w:rsidP="003D105C">
      <w:pPr>
        <w:rPr>
          <w:rFonts w:cs="Arial"/>
          <w:noProof/>
        </w:rPr>
      </w:pPr>
      <w:r w:rsidRPr="00814897">
        <w:rPr>
          <w:rFonts w:cs="Arial"/>
          <w:noProof/>
        </w:rPr>
        <w:t>(2) Ponudnik bo predvidoma seznanjen sredi tekočega meseca za potrebe naročnika v naslednjem mesecu oziroma najkasneje 14 dni pred posameznim termi</w:t>
      </w:r>
      <w:r w:rsidR="00814897" w:rsidRPr="00814897">
        <w:rPr>
          <w:rFonts w:cs="Arial"/>
          <w:noProof/>
        </w:rPr>
        <w:t>n</w:t>
      </w:r>
      <w:r w:rsidRPr="00814897">
        <w:rPr>
          <w:rFonts w:cs="Arial"/>
          <w:noProof/>
        </w:rPr>
        <w:t>ov, v katerem bo naročnik potreboval predmetne storitve.</w:t>
      </w:r>
    </w:p>
    <w:p w14:paraId="75E8E735" w14:textId="43D18339" w:rsidR="00667A02" w:rsidRPr="00814897" w:rsidRDefault="00667A02" w:rsidP="00F1498B">
      <w:pPr>
        <w:spacing w:line="280" w:lineRule="atLeast"/>
      </w:pPr>
    </w:p>
    <w:p w14:paraId="5135D239" w14:textId="77777777" w:rsidR="00814897" w:rsidRDefault="00814897" w:rsidP="00814897">
      <w:pPr>
        <w:spacing w:line="280" w:lineRule="atLeast"/>
        <w:rPr>
          <w:rFonts w:ascii="Aptos" w:hAnsi="Aptos"/>
          <w:szCs w:val="22"/>
        </w:rPr>
      </w:pPr>
      <w:r>
        <w:t>(3) Ponudnik mora opraviti dela v skladu s pisnimi in ustnimi navodili predstavnikov naročnika (tehnolog scene, vodja gradnje, scenograf).</w:t>
      </w:r>
    </w:p>
    <w:p w14:paraId="3ED65EED" w14:textId="41047447" w:rsidR="00667A02" w:rsidRPr="005E19EF" w:rsidRDefault="00667A02" w:rsidP="00F1498B">
      <w:pPr>
        <w:spacing w:line="280" w:lineRule="atLeast"/>
        <w:rPr>
          <w:highlight w:val="yellow"/>
        </w:rPr>
      </w:pPr>
    </w:p>
    <w:p w14:paraId="1D4346DF" w14:textId="77777777" w:rsidR="00814897" w:rsidRDefault="00814897" w:rsidP="00814897">
      <w:pPr>
        <w:spacing w:line="280" w:lineRule="atLeast"/>
        <w:rPr>
          <w:rFonts w:ascii="Aptos" w:hAnsi="Aptos"/>
          <w:szCs w:val="22"/>
        </w:rPr>
      </w:pPr>
      <w:bookmarkStart w:id="129" w:name="_Hlk521588331"/>
      <w:bookmarkEnd w:id="128"/>
      <w:r>
        <w:t xml:space="preserve">(4) Storitve predmetnega javnega naročila se bodo opravljala na lokaciji naročnika. </w:t>
      </w:r>
    </w:p>
    <w:p w14:paraId="3902ACA2" w14:textId="77777777" w:rsidR="00814897" w:rsidRDefault="00814897" w:rsidP="00814897">
      <w:pPr>
        <w:pStyle w:val="BodyText3"/>
        <w:spacing w:line="280" w:lineRule="atLeast"/>
        <w:rPr>
          <w:sz w:val="20"/>
        </w:rPr>
      </w:pPr>
    </w:p>
    <w:p w14:paraId="36A5919A" w14:textId="77777777" w:rsidR="00814897" w:rsidRPr="00814897" w:rsidRDefault="00814897" w:rsidP="00814897">
      <w:pPr>
        <w:pStyle w:val="BodyText3"/>
        <w:spacing w:line="280" w:lineRule="atLeast"/>
        <w:rPr>
          <w:sz w:val="20"/>
          <w:lang w:val="sl-SI"/>
        </w:rPr>
      </w:pPr>
      <w:r w:rsidRPr="00814897">
        <w:rPr>
          <w:sz w:val="20"/>
          <w:lang w:val="sl-SI"/>
        </w:rPr>
        <w:t xml:space="preserve">(5) Ponudnik se zavezuje opraviti naročene storitve kakovostno, strokovno in pravočasno. </w:t>
      </w:r>
    </w:p>
    <w:p w14:paraId="008B3024" w14:textId="77777777" w:rsidR="003E238D" w:rsidRDefault="003E238D" w:rsidP="00FD5075">
      <w:pPr>
        <w:pStyle w:val="BodyText3"/>
        <w:rPr>
          <w:rFonts w:cs="Arial"/>
          <w:b/>
          <w:noProof/>
          <w:sz w:val="20"/>
          <w:lang w:val="sl-SI"/>
        </w:rPr>
      </w:pPr>
    </w:p>
    <w:p w14:paraId="0B56E319" w14:textId="77777777" w:rsidR="00BC2DBE" w:rsidRPr="00100710" w:rsidRDefault="00BC2DBE" w:rsidP="00FD5075">
      <w:pPr>
        <w:pStyle w:val="BodyText3"/>
        <w:rPr>
          <w:rFonts w:cs="Arial"/>
          <w:b/>
          <w:noProof/>
          <w:sz w:val="20"/>
          <w:lang w:val="sl-SI"/>
        </w:rPr>
      </w:pPr>
    </w:p>
    <w:p w14:paraId="07C432DC" w14:textId="1CCD8381" w:rsidR="00EC24CF" w:rsidRDefault="00321656" w:rsidP="00051989">
      <w:pPr>
        <w:pStyle w:val="BodyText3"/>
        <w:jc w:val="center"/>
        <w:rPr>
          <w:rFonts w:cs="Arial"/>
          <w:b/>
          <w:noProof/>
          <w:sz w:val="20"/>
          <w:lang w:val="sl-SI"/>
        </w:rPr>
      </w:pPr>
      <w:r w:rsidRPr="00100710">
        <w:rPr>
          <w:rFonts w:cs="Arial"/>
          <w:b/>
          <w:noProof/>
          <w:sz w:val="20"/>
          <w:lang w:val="sl-SI"/>
        </w:rPr>
        <w:t>PLAČILO</w:t>
      </w:r>
    </w:p>
    <w:p w14:paraId="4D2709FB" w14:textId="77777777" w:rsidR="00BC2DBE" w:rsidRPr="00100710" w:rsidRDefault="00BC2DBE" w:rsidP="00051989">
      <w:pPr>
        <w:pStyle w:val="BodyText3"/>
        <w:jc w:val="center"/>
        <w:rPr>
          <w:rFonts w:cs="Arial"/>
          <w:b/>
          <w:noProof/>
          <w:sz w:val="20"/>
          <w:lang w:val="sl-SI"/>
        </w:rPr>
      </w:pPr>
    </w:p>
    <w:p w14:paraId="55AF4289" w14:textId="34C223AA" w:rsidR="00FD6C5C" w:rsidRPr="00100710" w:rsidRDefault="00667A02" w:rsidP="00321656">
      <w:pPr>
        <w:pStyle w:val="BodyText3"/>
        <w:jc w:val="center"/>
        <w:rPr>
          <w:rFonts w:cs="Arial"/>
          <w:b/>
          <w:noProof/>
          <w:sz w:val="20"/>
          <w:lang w:val="sl-SI"/>
        </w:rPr>
      </w:pPr>
      <w:r w:rsidRPr="00100710">
        <w:rPr>
          <w:rFonts w:cs="Arial"/>
          <w:b/>
          <w:noProof/>
          <w:sz w:val="20"/>
          <w:lang w:val="sl-SI"/>
        </w:rPr>
        <w:t>6</w:t>
      </w:r>
      <w:r w:rsidR="00321656" w:rsidRPr="00100710">
        <w:rPr>
          <w:rFonts w:cs="Arial"/>
          <w:b/>
          <w:noProof/>
          <w:sz w:val="20"/>
          <w:lang w:val="sl-SI"/>
        </w:rPr>
        <w:t>. člen</w:t>
      </w:r>
    </w:p>
    <w:p w14:paraId="3F98643A" w14:textId="77777777" w:rsidR="00A64CBF" w:rsidRPr="00100710" w:rsidRDefault="00A64CBF" w:rsidP="009A4F7C">
      <w:pPr>
        <w:spacing w:line="280" w:lineRule="atLeast"/>
        <w:rPr>
          <w:szCs w:val="20"/>
        </w:rPr>
      </w:pPr>
    </w:p>
    <w:p w14:paraId="5449D278" w14:textId="77777777" w:rsidR="00921EBA" w:rsidRPr="00100710" w:rsidRDefault="00321656" w:rsidP="00F1498B">
      <w:pPr>
        <w:spacing w:line="280" w:lineRule="atLeast"/>
        <w:rPr>
          <w:szCs w:val="20"/>
        </w:rPr>
      </w:pPr>
      <w:r w:rsidRPr="00100710">
        <w:rPr>
          <w:szCs w:val="20"/>
        </w:rPr>
        <w:t>(</w:t>
      </w:r>
      <w:r w:rsidR="00921EBA" w:rsidRPr="00100710">
        <w:rPr>
          <w:szCs w:val="20"/>
        </w:rPr>
        <w:t>1</w:t>
      </w:r>
      <w:r w:rsidRPr="00100710">
        <w:rPr>
          <w:szCs w:val="20"/>
        </w:rPr>
        <w:t xml:space="preserve">) </w:t>
      </w:r>
      <w:r w:rsidR="005D70A6" w:rsidRPr="00100710">
        <w:rPr>
          <w:szCs w:val="20"/>
        </w:rPr>
        <w:t>Naročnik bo plačil</w:t>
      </w:r>
      <w:r w:rsidR="005F09E8" w:rsidRPr="00100710">
        <w:rPr>
          <w:szCs w:val="20"/>
        </w:rPr>
        <w:t>a</w:t>
      </w:r>
      <w:r w:rsidR="005D70A6" w:rsidRPr="00100710">
        <w:rPr>
          <w:szCs w:val="20"/>
        </w:rPr>
        <w:t xml:space="preserve"> </w:t>
      </w:r>
      <w:r w:rsidR="005F09E8" w:rsidRPr="00100710">
        <w:rPr>
          <w:szCs w:val="20"/>
        </w:rPr>
        <w:t xml:space="preserve">za opravljene storitve </w:t>
      </w:r>
      <w:r w:rsidR="005D70A6" w:rsidRPr="00100710">
        <w:rPr>
          <w:szCs w:val="20"/>
        </w:rPr>
        <w:t>izvrš</w:t>
      </w:r>
      <w:r w:rsidR="005037CD" w:rsidRPr="00100710">
        <w:rPr>
          <w:szCs w:val="20"/>
        </w:rPr>
        <w:t>il</w:t>
      </w:r>
      <w:r w:rsidR="005D70A6" w:rsidRPr="00100710">
        <w:rPr>
          <w:szCs w:val="20"/>
        </w:rPr>
        <w:t xml:space="preserve"> na sledeči poslovni račun </w:t>
      </w:r>
      <w:r w:rsidR="00424D7C" w:rsidRPr="00100710">
        <w:rPr>
          <w:szCs w:val="20"/>
        </w:rPr>
        <w:t>ponudnika</w:t>
      </w:r>
      <w:r w:rsidR="005D70A6" w:rsidRPr="00100710">
        <w:rPr>
          <w:szCs w:val="20"/>
        </w:rPr>
        <w:t xml:space="preserve">: </w:t>
      </w:r>
      <w:r w:rsidRPr="00100710">
        <w:rPr>
          <w:szCs w:val="20"/>
        </w:rPr>
        <w:t xml:space="preserve">TRR številka </w:t>
      </w:r>
      <w:r w:rsidR="005D70A6" w:rsidRPr="00100710">
        <w:rPr>
          <w:szCs w:val="20"/>
        </w:rPr>
        <w:t>……………………..</w:t>
      </w:r>
      <w:r w:rsidRPr="00100710">
        <w:rPr>
          <w:szCs w:val="20"/>
        </w:rPr>
        <w:t xml:space="preserve">, odprt </w:t>
      </w:r>
      <w:r w:rsidR="005D70A6" w:rsidRPr="00100710">
        <w:rPr>
          <w:szCs w:val="20"/>
        </w:rPr>
        <w:t>pri banki …………………</w:t>
      </w:r>
      <w:r w:rsidRPr="00100710">
        <w:rPr>
          <w:szCs w:val="20"/>
        </w:rPr>
        <w:t>.</w:t>
      </w:r>
      <w:r w:rsidR="00921EBA" w:rsidRPr="00100710">
        <w:rPr>
          <w:szCs w:val="20"/>
        </w:rPr>
        <w:t>,</w:t>
      </w:r>
      <w:r w:rsidRPr="00100710">
        <w:rPr>
          <w:szCs w:val="20"/>
        </w:rPr>
        <w:t xml:space="preserve"> </w:t>
      </w:r>
      <w:r w:rsidR="00921EBA" w:rsidRPr="00100710">
        <w:rPr>
          <w:szCs w:val="20"/>
        </w:rPr>
        <w:t xml:space="preserve">v skladu z naslednjimi plačilnimi pogoji: </w:t>
      </w:r>
    </w:p>
    <w:p w14:paraId="3E420E75" w14:textId="77777777" w:rsidR="003A7087" w:rsidRPr="00100710" w:rsidRDefault="003A7087" w:rsidP="008E2BBE">
      <w:pPr>
        <w:pStyle w:val="ListParagraph"/>
        <w:numPr>
          <w:ilvl w:val="0"/>
          <w:numId w:val="11"/>
        </w:numPr>
        <w:spacing w:line="280" w:lineRule="atLeast"/>
        <w:rPr>
          <w:szCs w:val="20"/>
        </w:rPr>
      </w:pPr>
      <w:r w:rsidRPr="00100710">
        <w:t xml:space="preserve">100 % v roku 30 dni </w:t>
      </w:r>
      <w:r w:rsidRPr="00100710">
        <w:rPr>
          <w:szCs w:val="20"/>
        </w:rPr>
        <w:t>od dneva prejema pravilno izstavljenega računa za storitve opravljene v preteklem mesecu.</w:t>
      </w:r>
    </w:p>
    <w:p w14:paraId="5E810C3E" w14:textId="77777777" w:rsidR="00894093" w:rsidRPr="00100710" w:rsidRDefault="00894093" w:rsidP="00F1498B">
      <w:pPr>
        <w:spacing w:line="280" w:lineRule="atLeast"/>
        <w:rPr>
          <w:szCs w:val="20"/>
        </w:rPr>
      </w:pPr>
    </w:p>
    <w:p w14:paraId="17BF835D" w14:textId="0508485F" w:rsidR="005D70A6" w:rsidRPr="00100710" w:rsidRDefault="00321656" w:rsidP="00F1498B">
      <w:pPr>
        <w:spacing w:line="280" w:lineRule="atLeast"/>
        <w:rPr>
          <w:rFonts w:cs="Arial"/>
        </w:rPr>
      </w:pPr>
      <w:r w:rsidRPr="00100710">
        <w:rPr>
          <w:rFonts w:cs="Arial"/>
        </w:rPr>
        <w:t>(</w:t>
      </w:r>
      <w:r w:rsidR="00667A02" w:rsidRPr="00100710">
        <w:rPr>
          <w:rFonts w:cs="Arial"/>
        </w:rPr>
        <w:t>2</w:t>
      </w:r>
      <w:r w:rsidRPr="00100710">
        <w:rPr>
          <w:rFonts w:cs="Arial"/>
        </w:rPr>
        <w:t xml:space="preserve">) </w:t>
      </w:r>
      <w:r w:rsidR="005D70A6" w:rsidRPr="00100710">
        <w:rPr>
          <w:rFonts w:cs="Arial"/>
        </w:rPr>
        <w:t xml:space="preserve">Vsi dokumenti, ki jih izda </w:t>
      </w:r>
      <w:r w:rsidR="00424D7C" w:rsidRPr="00100710">
        <w:rPr>
          <w:rFonts w:cs="Arial"/>
        </w:rPr>
        <w:t>ponudnik</w:t>
      </w:r>
      <w:r w:rsidR="005D70A6" w:rsidRPr="00100710">
        <w:rPr>
          <w:rFonts w:cs="Arial"/>
        </w:rPr>
        <w:t xml:space="preserve"> (računi, dobavnice,..), morajo vsebovati tudi oznako pogodbe in navedbo številke naročila za vsako posamezno naročilo materiala.</w:t>
      </w:r>
    </w:p>
    <w:p w14:paraId="291F3C49" w14:textId="77777777" w:rsidR="005F09E8" w:rsidRPr="00100710" w:rsidRDefault="005F09E8" w:rsidP="00F1498B">
      <w:pPr>
        <w:spacing w:line="280" w:lineRule="atLeast"/>
        <w:rPr>
          <w:rFonts w:cs="Arial"/>
        </w:rPr>
      </w:pPr>
    </w:p>
    <w:p w14:paraId="69FE4A33" w14:textId="7CD19268" w:rsidR="00F1498B" w:rsidRPr="00100710" w:rsidRDefault="005F09E8" w:rsidP="00C94206">
      <w:pPr>
        <w:spacing w:line="280" w:lineRule="atLeast"/>
        <w:rPr>
          <w:b/>
          <w:i/>
        </w:rPr>
      </w:pPr>
      <w:r w:rsidRPr="00100710">
        <w:rPr>
          <w:rFonts w:cs="Arial"/>
        </w:rPr>
        <w:t>(</w:t>
      </w:r>
      <w:r w:rsidR="00667A02" w:rsidRPr="00100710">
        <w:rPr>
          <w:rFonts w:cs="Arial"/>
        </w:rPr>
        <w:t>3</w:t>
      </w:r>
      <w:r w:rsidRPr="00100710">
        <w:rPr>
          <w:rFonts w:cs="Arial"/>
        </w:rPr>
        <w:t xml:space="preserve">) </w:t>
      </w:r>
      <w:r w:rsidRPr="00100710">
        <w:rPr>
          <w:bCs/>
          <w:iCs/>
        </w:rPr>
        <w:t>Skladno z Zakonom o opravljanju plačilnih storitev za proračunske uporabnike (ZOPSPU-A), naročnik, kot posredni proračunski uporabnik, prejema račune le v elektronski obliki (e-račun</w:t>
      </w:r>
      <w:r w:rsidR="00F1498B" w:rsidRPr="00100710">
        <w:rPr>
          <w:bCs/>
          <w:iCs/>
        </w:rPr>
        <w:t>).</w:t>
      </w:r>
      <w:bookmarkStart w:id="130" w:name="_Hlk521588352"/>
      <w:bookmarkEnd w:id="129"/>
    </w:p>
    <w:p w14:paraId="2DA68178" w14:textId="77777777" w:rsidR="00F1498B" w:rsidRDefault="00F1498B" w:rsidP="00FD5075">
      <w:pPr>
        <w:pStyle w:val="BodyText3"/>
        <w:jc w:val="center"/>
        <w:rPr>
          <w:rFonts w:cs="Arial"/>
          <w:b/>
          <w:noProof/>
          <w:sz w:val="20"/>
          <w:lang w:val="sl-SI"/>
        </w:rPr>
      </w:pPr>
    </w:p>
    <w:p w14:paraId="2B575740" w14:textId="77777777" w:rsidR="00BC2DBE" w:rsidRPr="00100710" w:rsidRDefault="00BC2DBE" w:rsidP="00FD5075">
      <w:pPr>
        <w:pStyle w:val="BodyText3"/>
        <w:jc w:val="center"/>
        <w:rPr>
          <w:rFonts w:cs="Arial"/>
          <w:b/>
          <w:noProof/>
          <w:sz w:val="20"/>
          <w:lang w:val="sl-SI"/>
        </w:rPr>
      </w:pPr>
    </w:p>
    <w:p w14:paraId="012A45D1" w14:textId="133AC016" w:rsidR="00EC24CF" w:rsidRDefault="00C2295D" w:rsidP="00051989">
      <w:pPr>
        <w:pStyle w:val="BodyText3"/>
        <w:jc w:val="center"/>
        <w:rPr>
          <w:rFonts w:cs="Arial"/>
          <w:b/>
          <w:noProof/>
          <w:sz w:val="20"/>
          <w:lang w:val="sl-SI"/>
        </w:rPr>
      </w:pPr>
      <w:r w:rsidRPr="00100710">
        <w:rPr>
          <w:rFonts w:cs="Arial"/>
          <w:b/>
          <w:noProof/>
          <w:sz w:val="20"/>
          <w:lang w:val="sl-SI"/>
        </w:rPr>
        <w:t>ODGOVORNE OSEBE</w:t>
      </w:r>
    </w:p>
    <w:p w14:paraId="2F0B8B39" w14:textId="77777777" w:rsidR="00BC2DBE" w:rsidRPr="00100710" w:rsidRDefault="00BC2DBE" w:rsidP="00051989">
      <w:pPr>
        <w:pStyle w:val="BodyText3"/>
        <w:jc w:val="center"/>
        <w:rPr>
          <w:rFonts w:cs="Arial"/>
          <w:b/>
          <w:noProof/>
          <w:sz w:val="20"/>
          <w:lang w:val="sl-SI"/>
        </w:rPr>
      </w:pPr>
    </w:p>
    <w:p w14:paraId="13EE2D1B" w14:textId="1C3F18B2" w:rsidR="00FD6C5C" w:rsidRPr="00100710" w:rsidRDefault="00667A02" w:rsidP="00C2295D">
      <w:pPr>
        <w:pStyle w:val="BodyText3"/>
        <w:jc w:val="center"/>
        <w:rPr>
          <w:rFonts w:cs="Arial"/>
          <w:b/>
          <w:noProof/>
          <w:sz w:val="20"/>
          <w:lang w:val="sl-SI"/>
        </w:rPr>
      </w:pPr>
      <w:r w:rsidRPr="00100710">
        <w:rPr>
          <w:rFonts w:cs="Arial"/>
          <w:b/>
          <w:noProof/>
          <w:sz w:val="20"/>
          <w:lang w:val="sl-SI"/>
        </w:rPr>
        <w:t>7</w:t>
      </w:r>
      <w:r w:rsidR="00FD6C5C" w:rsidRPr="00100710">
        <w:rPr>
          <w:rFonts w:cs="Arial"/>
          <w:b/>
          <w:noProof/>
          <w:sz w:val="20"/>
          <w:lang w:val="sl-SI"/>
        </w:rPr>
        <w:t>. člen</w:t>
      </w:r>
    </w:p>
    <w:p w14:paraId="3345203A" w14:textId="77777777" w:rsidR="00C2295D" w:rsidRPr="00100710" w:rsidRDefault="00C2295D" w:rsidP="00C2295D">
      <w:pPr>
        <w:rPr>
          <w:szCs w:val="20"/>
        </w:rPr>
      </w:pPr>
    </w:p>
    <w:p w14:paraId="7DF22C7B" w14:textId="77777777" w:rsidR="00C2295D" w:rsidRPr="00100710" w:rsidRDefault="006D2BB3" w:rsidP="00F1498B">
      <w:pPr>
        <w:spacing w:line="280" w:lineRule="atLeast"/>
        <w:rPr>
          <w:szCs w:val="20"/>
        </w:rPr>
      </w:pPr>
      <w:r w:rsidRPr="00100710">
        <w:rPr>
          <w:szCs w:val="20"/>
        </w:rPr>
        <w:t xml:space="preserve">(1) </w:t>
      </w:r>
      <w:r w:rsidR="00C2295D" w:rsidRPr="00100710">
        <w:rPr>
          <w:szCs w:val="20"/>
        </w:rPr>
        <w:t xml:space="preserve">S strani </w:t>
      </w:r>
      <w:r w:rsidR="00224E42" w:rsidRPr="00100710">
        <w:rPr>
          <w:szCs w:val="20"/>
        </w:rPr>
        <w:t>ponudnik</w:t>
      </w:r>
      <w:r w:rsidR="00C2295D" w:rsidRPr="00100710">
        <w:rPr>
          <w:szCs w:val="20"/>
        </w:rPr>
        <w:t>a je za sodelovanje z naročnikom odgovoren:</w:t>
      </w:r>
      <w:r w:rsidR="001A6B5A" w:rsidRPr="00100710">
        <w:t xml:space="preserve"> </w:t>
      </w:r>
      <w:r w:rsidR="00C2295D" w:rsidRPr="00100710">
        <w:t>.........................</w:t>
      </w:r>
      <w:r w:rsidR="00261075" w:rsidRPr="00100710">
        <w:t>, t</w:t>
      </w:r>
      <w:r w:rsidR="00C2295D" w:rsidRPr="00100710">
        <w:t>el</w:t>
      </w:r>
      <w:r w:rsidR="001A6B5A" w:rsidRPr="00100710">
        <w:t>efon</w:t>
      </w:r>
      <w:r w:rsidR="00C2295D" w:rsidRPr="00100710">
        <w:t>: ..................................</w:t>
      </w:r>
      <w:r w:rsidR="00261075" w:rsidRPr="00100710">
        <w:t>, e</w:t>
      </w:r>
      <w:r w:rsidR="001A6B5A" w:rsidRPr="00100710">
        <w:t xml:space="preserve">lektronski </w:t>
      </w:r>
      <w:r w:rsidR="00261075" w:rsidRPr="00100710">
        <w:t>naslov</w:t>
      </w:r>
      <w:r w:rsidR="00C2295D" w:rsidRPr="00100710">
        <w:t>: ................................................</w:t>
      </w:r>
      <w:r w:rsidR="001A6B5A" w:rsidRPr="00100710">
        <w:t xml:space="preserve"> .</w:t>
      </w:r>
    </w:p>
    <w:p w14:paraId="4EA15B9A" w14:textId="77777777" w:rsidR="00261075" w:rsidRPr="00100710" w:rsidRDefault="00261075" w:rsidP="00F1498B">
      <w:pPr>
        <w:spacing w:line="280" w:lineRule="atLeast"/>
        <w:rPr>
          <w:szCs w:val="20"/>
        </w:rPr>
      </w:pPr>
    </w:p>
    <w:p w14:paraId="48AACC53" w14:textId="77777777" w:rsidR="00BC2DBE" w:rsidRDefault="006D2BB3" w:rsidP="00F1498B">
      <w:pPr>
        <w:spacing w:line="280" w:lineRule="atLeast"/>
        <w:rPr>
          <w:szCs w:val="20"/>
        </w:rPr>
      </w:pPr>
      <w:r w:rsidRPr="00100710">
        <w:rPr>
          <w:szCs w:val="20"/>
        </w:rPr>
        <w:t xml:space="preserve">(2) </w:t>
      </w:r>
      <w:r w:rsidR="00C2295D" w:rsidRPr="00100710">
        <w:rPr>
          <w:szCs w:val="20"/>
        </w:rPr>
        <w:t>S strani naročnika je za sodelovanje</w:t>
      </w:r>
      <w:r w:rsidR="00224E42" w:rsidRPr="00100710">
        <w:rPr>
          <w:szCs w:val="20"/>
        </w:rPr>
        <w:t xml:space="preserve"> s ponudnikom</w:t>
      </w:r>
      <w:r w:rsidR="00C2295D" w:rsidRPr="00100710">
        <w:rPr>
          <w:szCs w:val="20"/>
        </w:rPr>
        <w:t xml:space="preserve"> odgovoren</w:t>
      </w:r>
      <w:r w:rsidR="00F450DD" w:rsidRPr="00100710">
        <w:rPr>
          <w:szCs w:val="20"/>
        </w:rPr>
        <w:t>:</w:t>
      </w:r>
      <w:r w:rsidR="00C2295D" w:rsidRPr="00100710">
        <w:rPr>
          <w:szCs w:val="20"/>
        </w:rPr>
        <w:t xml:space="preserve"> </w:t>
      </w:r>
      <w:r w:rsidR="00BE72D7" w:rsidRPr="00100710">
        <w:rPr>
          <w:szCs w:val="20"/>
        </w:rPr>
        <w:t>……………</w:t>
      </w:r>
      <w:r w:rsidR="00C2295D" w:rsidRPr="00100710">
        <w:rPr>
          <w:szCs w:val="20"/>
        </w:rPr>
        <w:t>, tel</w:t>
      </w:r>
      <w:r w:rsidR="001A6B5A" w:rsidRPr="00100710">
        <w:rPr>
          <w:szCs w:val="20"/>
        </w:rPr>
        <w:t xml:space="preserve">efon: </w:t>
      </w:r>
      <w:r w:rsidR="00BE72D7" w:rsidRPr="00100710">
        <w:rPr>
          <w:szCs w:val="20"/>
        </w:rPr>
        <w:t>……………..</w:t>
      </w:r>
      <w:r w:rsidR="00C2295D" w:rsidRPr="00100710">
        <w:rPr>
          <w:szCs w:val="20"/>
        </w:rPr>
        <w:t xml:space="preserve"> mobi</w:t>
      </w:r>
      <w:r w:rsidR="0098405A" w:rsidRPr="00100710">
        <w:rPr>
          <w:szCs w:val="20"/>
        </w:rPr>
        <w:t>l</w:t>
      </w:r>
      <w:r w:rsidR="001A6B5A" w:rsidRPr="00100710">
        <w:rPr>
          <w:szCs w:val="20"/>
        </w:rPr>
        <w:t xml:space="preserve">na številka: </w:t>
      </w:r>
      <w:r w:rsidR="000B2EAE" w:rsidRPr="00100710">
        <w:rPr>
          <w:szCs w:val="20"/>
        </w:rPr>
        <w:t>………………….</w:t>
      </w:r>
      <w:r w:rsidR="00C2295D" w:rsidRPr="00100710">
        <w:rPr>
          <w:szCs w:val="20"/>
        </w:rPr>
        <w:t>, e</w:t>
      </w:r>
      <w:r w:rsidR="001A6B5A" w:rsidRPr="00100710">
        <w:rPr>
          <w:szCs w:val="20"/>
        </w:rPr>
        <w:t xml:space="preserve">lektronski </w:t>
      </w:r>
      <w:r w:rsidR="00261075" w:rsidRPr="00100710">
        <w:rPr>
          <w:szCs w:val="20"/>
        </w:rPr>
        <w:t>naslov</w:t>
      </w:r>
      <w:r w:rsidR="00C2295D" w:rsidRPr="00100710">
        <w:rPr>
          <w:szCs w:val="20"/>
        </w:rPr>
        <w:t>:</w:t>
      </w:r>
      <w:r w:rsidR="000B2EAE" w:rsidRPr="00100710">
        <w:rPr>
          <w:rStyle w:val="Hyperlink"/>
          <w:szCs w:val="20"/>
        </w:rPr>
        <w:t xml:space="preserve"> </w:t>
      </w:r>
      <w:r w:rsidR="000B2EAE" w:rsidRPr="00100710">
        <w:rPr>
          <w:rStyle w:val="Hyperlink"/>
          <w:color w:val="auto"/>
          <w:szCs w:val="20"/>
        </w:rPr>
        <w:t>……………………….</w:t>
      </w:r>
      <w:r w:rsidR="00C2295D" w:rsidRPr="00100710">
        <w:rPr>
          <w:szCs w:val="20"/>
        </w:rPr>
        <w:t>.</w:t>
      </w:r>
    </w:p>
    <w:p w14:paraId="05652A90" w14:textId="68E8DE73" w:rsidR="008C25DE" w:rsidRPr="00100710" w:rsidRDefault="00C2295D" w:rsidP="00F1498B">
      <w:pPr>
        <w:spacing w:line="280" w:lineRule="atLeast"/>
        <w:rPr>
          <w:szCs w:val="20"/>
        </w:rPr>
      </w:pPr>
      <w:r w:rsidRPr="00100710">
        <w:rPr>
          <w:szCs w:val="20"/>
        </w:rPr>
        <w:t xml:space="preserve"> </w:t>
      </w:r>
      <w:bookmarkEnd w:id="130"/>
    </w:p>
    <w:p w14:paraId="1F15A6C8" w14:textId="4FE7C5C3" w:rsidR="00EC24CF" w:rsidRDefault="00667A02" w:rsidP="00051989">
      <w:pPr>
        <w:pStyle w:val="BodyText3"/>
        <w:jc w:val="center"/>
        <w:rPr>
          <w:rFonts w:cs="Arial"/>
          <w:b/>
          <w:noProof/>
          <w:sz w:val="20"/>
          <w:lang w:val="sl-SI"/>
        </w:rPr>
      </w:pPr>
      <w:bookmarkStart w:id="131" w:name="_Hlk521588595"/>
      <w:r w:rsidRPr="00100710">
        <w:rPr>
          <w:rFonts w:cs="Arial"/>
          <w:b/>
          <w:noProof/>
          <w:sz w:val="20"/>
          <w:lang w:val="sl-SI"/>
        </w:rPr>
        <w:lastRenderedPageBreak/>
        <w:t>REKLAMACIJE IN ODGOVORNOST</w:t>
      </w:r>
    </w:p>
    <w:p w14:paraId="109DBF8D" w14:textId="77777777" w:rsidR="00BC2DBE" w:rsidRPr="00100710" w:rsidRDefault="00BC2DBE" w:rsidP="00051989">
      <w:pPr>
        <w:pStyle w:val="BodyText3"/>
        <w:jc w:val="center"/>
        <w:rPr>
          <w:rFonts w:cs="Arial"/>
          <w:b/>
          <w:noProof/>
          <w:sz w:val="20"/>
          <w:lang w:val="sl-SI"/>
        </w:rPr>
      </w:pPr>
    </w:p>
    <w:p w14:paraId="1AB2135B" w14:textId="5A91BAFF" w:rsidR="006D2BB3" w:rsidRPr="00100710" w:rsidRDefault="00667A02" w:rsidP="006D2BB3">
      <w:pPr>
        <w:pStyle w:val="BodyText3"/>
        <w:jc w:val="center"/>
        <w:rPr>
          <w:rFonts w:cs="Arial"/>
          <w:b/>
          <w:noProof/>
          <w:sz w:val="20"/>
          <w:lang w:val="sl-SI"/>
        </w:rPr>
      </w:pPr>
      <w:r w:rsidRPr="00100710">
        <w:rPr>
          <w:rFonts w:cs="Arial"/>
          <w:b/>
          <w:noProof/>
          <w:sz w:val="20"/>
          <w:lang w:val="sl-SI"/>
        </w:rPr>
        <w:t>8</w:t>
      </w:r>
      <w:r w:rsidR="006D2BB3" w:rsidRPr="00100710">
        <w:rPr>
          <w:rFonts w:cs="Arial"/>
          <w:b/>
          <w:noProof/>
          <w:sz w:val="20"/>
          <w:lang w:val="sl-SI"/>
        </w:rPr>
        <w:t>. člen</w:t>
      </w:r>
    </w:p>
    <w:p w14:paraId="3C9D4255" w14:textId="77777777" w:rsidR="000B1088" w:rsidRPr="00100710" w:rsidRDefault="000B1088" w:rsidP="000B1088">
      <w:pPr>
        <w:rPr>
          <w:szCs w:val="20"/>
        </w:rPr>
      </w:pPr>
    </w:p>
    <w:p w14:paraId="0880D887" w14:textId="1AD56243" w:rsidR="00667A02" w:rsidRPr="00100710" w:rsidRDefault="000B1088" w:rsidP="00674055">
      <w:pPr>
        <w:pStyle w:val="BodyText3"/>
        <w:spacing w:line="280" w:lineRule="atLeast"/>
        <w:rPr>
          <w:rFonts w:cs="Arial"/>
          <w:bCs/>
          <w:noProof/>
          <w:sz w:val="20"/>
          <w:lang w:val="sl-SI"/>
        </w:rPr>
      </w:pPr>
      <w:r w:rsidRPr="00100710">
        <w:rPr>
          <w:sz w:val="20"/>
          <w:lang w:val="sl-SI"/>
        </w:rPr>
        <w:t>(</w:t>
      </w:r>
      <w:r w:rsidR="002547F5" w:rsidRPr="00100710">
        <w:rPr>
          <w:sz w:val="20"/>
          <w:lang w:val="sl-SI"/>
        </w:rPr>
        <w:t>1</w:t>
      </w:r>
      <w:r w:rsidRPr="00100710">
        <w:rPr>
          <w:sz w:val="20"/>
          <w:lang w:val="sl-SI"/>
        </w:rPr>
        <w:t>)</w:t>
      </w:r>
      <w:r w:rsidRPr="00100710">
        <w:rPr>
          <w:lang w:val="sl-SI"/>
        </w:rPr>
        <w:t xml:space="preserve"> </w:t>
      </w:r>
      <w:r w:rsidR="00667A02" w:rsidRPr="00100710">
        <w:rPr>
          <w:rFonts w:cs="Arial"/>
          <w:bCs/>
          <w:noProof/>
          <w:sz w:val="20"/>
          <w:lang w:val="sl-SI"/>
        </w:rPr>
        <w:t xml:space="preserve">V kolikor ponudnik ne opravi </w:t>
      </w:r>
      <w:r w:rsidR="00674055" w:rsidRPr="00100710">
        <w:rPr>
          <w:rFonts w:cs="Arial"/>
          <w:bCs/>
          <w:noProof/>
          <w:sz w:val="20"/>
          <w:lang w:val="sl-SI"/>
        </w:rPr>
        <w:t xml:space="preserve">posamezne </w:t>
      </w:r>
      <w:r w:rsidR="00667A02" w:rsidRPr="00100710">
        <w:rPr>
          <w:rFonts w:cs="Arial"/>
          <w:bCs/>
          <w:noProof/>
          <w:sz w:val="20"/>
          <w:lang w:val="sl-SI"/>
        </w:rPr>
        <w:t>storitv</w:t>
      </w:r>
      <w:r w:rsidR="00674055" w:rsidRPr="00100710">
        <w:rPr>
          <w:rFonts w:cs="Arial"/>
          <w:bCs/>
          <w:noProof/>
          <w:sz w:val="20"/>
          <w:lang w:val="sl-SI"/>
        </w:rPr>
        <w:t>e</w:t>
      </w:r>
      <w:r w:rsidR="00667A02" w:rsidRPr="00100710">
        <w:rPr>
          <w:rFonts w:cs="Arial"/>
          <w:bCs/>
          <w:noProof/>
          <w:sz w:val="20"/>
          <w:lang w:val="sl-SI"/>
        </w:rPr>
        <w:t xml:space="preserve"> v skladu z določili te pogodbe</w:t>
      </w:r>
      <w:r w:rsidR="00674055" w:rsidRPr="00100710">
        <w:rPr>
          <w:rFonts w:cs="Arial"/>
          <w:bCs/>
          <w:noProof/>
          <w:sz w:val="20"/>
          <w:lang w:val="sl-SI"/>
        </w:rPr>
        <w:t xml:space="preserve">, </w:t>
      </w:r>
      <w:r w:rsidR="00521EA5" w:rsidRPr="00100710">
        <w:rPr>
          <w:rFonts w:cs="Arial"/>
          <w:bCs/>
          <w:noProof/>
          <w:sz w:val="20"/>
          <w:lang w:val="sl-SI"/>
        </w:rPr>
        <w:t xml:space="preserve">lahko naročnik od ponudnika zahteva plačilo pogodbene kazni, ki znaša </w:t>
      </w:r>
      <w:r w:rsidR="00674055" w:rsidRPr="00100710">
        <w:rPr>
          <w:rFonts w:cs="Arial"/>
          <w:bCs/>
          <w:noProof/>
          <w:sz w:val="20"/>
          <w:lang w:val="sl-SI"/>
        </w:rPr>
        <w:t>5</w:t>
      </w:r>
      <w:r w:rsidR="00521EA5" w:rsidRPr="00100710">
        <w:rPr>
          <w:rFonts w:cs="Arial"/>
          <w:bCs/>
          <w:noProof/>
          <w:sz w:val="20"/>
          <w:lang w:val="sl-SI"/>
        </w:rPr>
        <w:t>-kratnik cene posamezne opravljene storitve (1 oddaja)</w:t>
      </w:r>
      <w:r w:rsidR="00674055" w:rsidRPr="00100710">
        <w:rPr>
          <w:rFonts w:cs="Arial"/>
          <w:bCs/>
          <w:noProof/>
          <w:sz w:val="20"/>
          <w:lang w:val="sl-SI"/>
        </w:rPr>
        <w:t>, navedene za Povzetku predračuna / rekapitulaciji (OBR-3), ki je del ponudbene dokumentacije in predstavlja prilogo k tej pogodbi</w:t>
      </w:r>
      <w:r w:rsidR="00521EA5" w:rsidRPr="00100710">
        <w:rPr>
          <w:rFonts w:cs="Arial"/>
          <w:bCs/>
          <w:noProof/>
          <w:sz w:val="20"/>
          <w:lang w:val="sl-SI"/>
        </w:rPr>
        <w:t>.</w:t>
      </w:r>
    </w:p>
    <w:p w14:paraId="54562972" w14:textId="77777777" w:rsidR="00667A02" w:rsidRPr="00100710" w:rsidRDefault="00667A02" w:rsidP="00F1498B">
      <w:pPr>
        <w:pStyle w:val="BodyText3"/>
        <w:spacing w:line="280" w:lineRule="atLeast"/>
        <w:rPr>
          <w:rFonts w:cs="Arial"/>
          <w:bCs/>
          <w:noProof/>
          <w:sz w:val="20"/>
          <w:lang w:val="sl-SI"/>
        </w:rPr>
      </w:pPr>
    </w:p>
    <w:p w14:paraId="32966340" w14:textId="349C7BAA" w:rsidR="00FF242F" w:rsidRDefault="00667A02" w:rsidP="00C94206">
      <w:pPr>
        <w:pStyle w:val="BodyText3"/>
        <w:spacing w:line="280" w:lineRule="atLeast"/>
        <w:rPr>
          <w:rFonts w:cs="Arial"/>
          <w:bCs/>
          <w:noProof/>
          <w:sz w:val="20"/>
          <w:lang w:val="sl-SI"/>
        </w:rPr>
      </w:pPr>
      <w:r w:rsidRPr="00100710">
        <w:rPr>
          <w:rFonts w:cs="Arial"/>
          <w:bCs/>
          <w:noProof/>
          <w:sz w:val="20"/>
          <w:lang w:val="sl-SI"/>
        </w:rPr>
        <w:t>(</w:t>
      </w:r>
      <w:r w:rsidR="00674055" w:rsidRPr="00100710">
        <w:rPr>
          <w:rFonts w:cs="Arial"/>
          <w:bCs/>
          <w:noProof/>
          <w:sz w:val="20"/>
          <w:lang w:val="sl-SI"/>
        </w:rPr>
        <w:t>2</w:t>
      </w:r>
      <w:r w:rsidRPr="00100710">
        <w:rPr>
          <w:rFonts w:cs="Arial"/>
          <w:bCs/>
          <w:noProof/>
          <w:sz w:val="20"/>
          <w:lang w:val="sl-SI"/>
        </w:rPr>
        <w:t>) V kolikor ponudnik 3-krat ne opravi naročenih storitev v zahtevani kvaliteti in rokih, si naročnik pridržuje pravico, da enostransko prekine pogodbo s ponudnikom</w:t>
      </w:r>
      <w:r w:rsidR="004415AE" w:rsidRPr="00100710">
        <w:rPr>
          <w:rFonts w:cs="Arial"/>
          <w:bCs/>
          <w:noProof/>
          <w:sz w:val="20"/>
          <w:lang w:val="sl-SI"/>
        </w:rPr>
        <w:t xml:space="preserve"> in od ponudnika zahteva plačilo pogodbene kazni, ki znaša 10% celotne pogodbene vrednosti.</w:t>
      </w:r>
    </w:p>
    <w:p w14:paraId="7E0FA7F9" w14:textId="77777777" w:rsidR="00BC2DBE" w:rsidRPr="00100710" w:rsidRDefault="00BC2DBE" w:rsidP="00C94206">
      <w:pPr>
        <w:pStyle w:val="BodyText3"/>
        <w:spacing w:line="280" w:lineRule="atLeast"/>
        <w:rPr>
          <w:rFonts w:cs="Arial"/>
          <w:bCs/>
          <w:noProof/>
          <w:sz w:val="20"/>
          <w:lang w:val="sl-SI"/>
        </w:rPr>
      </w:pPr>
    </w:p>
    <w:p w14:paraId="3F376D12" w14:textId="77777777" w:rsidR="00EC24CF" w:rsidRPr="00100710" w:rsidRDefault="00EC24CF" w:rsidP="00EC24CF">
      <w:pPr>
        <w:pStyle w:val="BodyText3"/>
        <w:spacing w:line="280" w:lineRule="atLeast"/>
        <w:rPr>
          <w:rFonts w:cs="Arial"/>
          <w:bCs/>
          <w:noProof/>
          <w:sz w:val="20"/>
          <w:lang w:val="sl-SI"/>
        </w:rPr>
      </w:pPr>
    </w:p>
    <w:p w14:paraId="0D2ED5F3" w14:textId="099AA568" w:rsidR="00EC24CF" w:rsidRDefault="00EC24CF" w:rsidP="00051989">
      <w:pPr>
        <w:pStyle w:val="BodyText3"/>
        <w:jc w:val="center"/>
        <w:rPr>
          <w:rFonts w:cs="Arial"/>
          <w:b/>
          <w:noProof/>
          <w:sz w:val="20"/>
          <w:lang w:val="sl-SI"/>
        </w:rPr>
      </w:pPr>
      <w:r w:rsidRPr="00100710">
        <w:rPr>
          <w:rFonts w:cs="Arial"/>
          <w:b/>
          <w:noProof/>
          <w:sz w:val="20"/>
          <w:lang w:val="sl-SI"/>
        </w:rPr>
        <w:t>VARSTVO PRI DELU</w:t>
      </w:r>
    </w:p>
    <w:p w14:paraId="15191D32" w14:textId="77777777" w:rsidR="00BC2DBE" w:rsidRPr="00100710" w:rsidRDefault="00BC2DBE" w:rsidP="00051989">
      <w:pPr>
        <w:pStyle w:val="BodyText3"/>
        <w:jc w:val="center"/>
        <w:rPr>
          <w:rFonts w:cs="Arial"/>
          <w:b/>
          <w:noProof/>
          <w:sz w:val="20"/>
          <w:lang w:val="sl-SI"/>
        </w:rPr>
      </w:pPr>
    </w:p>
    <w:p w14:paraId="367883EB" w14:textId="74C0D878" w:rsidR="00EC24CF" w:rsidRPr="00100710" w:rsidRDefault="00EC24CF" w:rsidP="00EC24CF">
      <w:pPr>
        <w:pStyle w:val="BodyText3"/>
        <w:jc w:val="center"/>
        <w:rPr>
          <w:rFonts w:cs="Arial"/>
          <w:b/>
          <w:noProof/>
          <w:sz w:val="20"/>
          <w:lang w:val="sl-SI"/>
        </w:rPr>
      </w:pPr>
      <w:r w:rsidRPr="00100710">
        <w:rPr>
          <w:rFonts w:cs="Arial"/>
          <w:b/>
          <w:noProof/>
          <w:sz w:val="20"/>
          <w:lang w:val="sl-SI"/>
        </w:rPr>
        <w:t>9. člen</w:t>
      </w:r>
    </w:p>
    <w:p w14:paraId="1194DAF7" w14:textId="77777777" w:rsidR="00EC24CF" w:rsidRPr="00100710" w:rsidRDefault="00EC24CF" w:rsidP="00EC24CF">
      <w:pPr>
        <w:pStyle w:val="BodyText3"/>
        <w:spacing w:line="280" w:lineRule="atLeast"/>
        <w:rPr>
          <w:rFonts w:cs="Arial"/>
          <w:bCs/>
          <w:noProof/>
          <w:sz w:val="20"/>
          <w:lang w:val="sl-SI"/>
        </w:rPr>
      </w:pPr>
    </w:p>
    <w:p w14:paraId="5DA41F96" w14:textId="1D4F985D" w:rsidR="00EC24CF" w:rsidRPr="00100710" w:rsidRDefault="00EC24CF" w:rsidP="00EC24CF">
      <w:pPr>
        <w:pStyle w:val="BodyText3"/>
        <w:spacing w:line="280" w:lineRule="atLeast"/>
        <w:rPr>
          <w:rFonts w:cs="Arial"/>
          <w:bCs/>
          <w:noProof/>
          <w:sz w:val="20"/>
          <w:lang w:val="sl-SI"/>
        </w:rPr>
      </w:pPr>
      <w:r w:rsidRPr="00100710">
        <w:rPr>
          <w:rFonts w:cs="Arial"/>
          <w:bCs/>
          <w:noProof/>
          <w:sz w:val="20"/>
          <w:lang w:val="sl-SI"/>
        </w:rPr>
        <w:t>(1) Ponudnik mora spoštovati določila hišnega in požarnega reda naročnika. Ponudnik mora v vseh fazah izvajanja del v skladu z veljavno zakonodajo poskrbeti za vse ukrepe varstva pri delu, varstva okolja in požarne varnosti.</w:t>
      </w:r>
    </w:p>
    <w:p w14:paraId="7C5CA3FE" w14:textId="4CBED657" w:rsidR="00EC24CF" w:rsidRPr="00100710" w:rsidRDefault="00EC24CF" w:rsidP="00EC24CF">
      <w:pPr>
        <w:pStyle w:val="BodyText3"/>
        <w:spacing w:line="280" w:lineRule="atLeast"/>
        <w:rPr>
          <w:rFonts w:cs="Arial"/>
          <w:bCs/>
          <w:noProof/>
          <w:sz w:val="20"/>
          <w:lang w:val="sl-SI"/>
        </w:rPr>
      </w:pPr>
    </w:p>
    <w:p w14:paraId="090C33B3" w14:textId="77777777" w:rsidR="00EC24CF" w:rsidRDefault="00EC24CF" w:rsidP="00EC24CF">
      <w:pPr>
        <w:pStyle w:val="BodyText3"/>
        <w:spacing w:line="280" w:lineRule="atLeast"/>
        <w:rPr>
          <w:rFonts w:cs="Arial"/>
          <w:bCs/>
          <w:noProof/>
          <w:sz w:val="20"/>
          <w:lang w:val="sl-SI"/>
        </w:rPr>
      </w:pPr>
      <w:r w:rsidRPr="00100710">
        <w:rPr>
          <w:rFonts w:cs="Arial"/>
          <w:bCs/>
          <w:noProof/>
          <w:sz w:val="20"/>
          <w:lang w:val="sl-SI"/>
        </w:rPr>
        <w:t>(2) Pri izvedbi del mora ponudnik spoštovati določila Zakona o varnosti in zdravju pri delu (Uradni list Republike Slovenije, št.43/11) ter druge veljavne predpise s področja varnosti in zdravja pri delu, požarne varnosti in varstva okolja.</w:t>
      </w:r>
    </w:p>
    <w:p w14:paraId="339A62F7" w14:textId="77777777" w:rsidR="007708EE" w:rsidRPr="00100710" w:rsidRDefault="007708EE" w:rsidP="00EC24CF">
      <w:pPr>
        <w:pStyle w:val="BodyText3"/>
        <w:spacing w:line="280" w:lineRule="atLeast"/>
        <w:rPr>
          <w:rFonts w:cs="Arial"/>
          <w:bCs/>
          <w:noProof/>
          <w:sz w:val="20"/>
          <w:lang w:val="sl-SI"/>
        </w:rPr>
      </w:pPr>
    </w:p>
    <w:p w14:paraId="46FDE678" w14:textId="77777777" w:rsidR="007708EE" w:rsidRPr="007708EE" w:rsidRDefault="007708EE" w:rsidP="007708EE">
      <w:pPr>
        <w:pStyle w:val="BodyText3"/>
        <w:spacing w:line="280" w:lineRule="atLeast"/>
        <w:rPr>
          <w:sz w:val="20"/>
          <w:lang w:val="sl-SI"/>
        </w:rPr>
      </w:pPr>
      <w:r w:rsidRPr="007708EE">
        <w:rPr>
          <w:sz w:val="20"/>
          <w:lang w:val="sl-SI"/>
        </w:rPr>
        <w:t>(3) Ponudnik je odgovoren za varnost pri postavitvi, uporabi in skladiščenju scenskih elementov. Manipulacija s scenskimi elementi in postavitev mora potekati tako, da ni ogroženo zdravje sodelujočih in uporabnikov.</w:t>
      </w:r>
    </w:p>
    <w:p w14:paraId="4CD13400" w14:textId="77777777" w:rsidR="003728FD" w:rsidRDefault="003728FD" w:rsidP="003728FD">
      <w:pPr>
        <w:pStyle w:val="BodyText3"/>
        <w:rPr>
          <w:rFonts w:cs="Arial"/>
          <w:b/>
          <w:noProof/>
          <w:sz w:val="20"/>
          <w:lang w:val="sl-SI"/>
        </w:rPr>
      </w:pPr>
    </w:p>
    <w:p w14:paraId="32D8A999" w14:textId="77777777" w:rsidR="00BC2DBE" w:rsidRPr="00100710" w:rsidRDefault="00BC2DBE" w:rsidP="003728FD">
      <w:pPr>
        <w:pStyle w:val="BodyText3"/>
        <w:rPr>
          <w:rFonts w:cs="Arial"/>
          <w:b/>
          <w:noProof/>
          <w:sz w:val="20"/>
          <w:lang w:val="sl-SI"/>
        </w:rPr>
      </w:pPr>
    </w:p>
    <w:p w14:paraId="1DFC67CC" w14:textId="783C09F9" w:rsidR="00EC24CF" w:rsidRDefault="00FF242F" w:rsidP="00051989">
      <w:pPr>
        <w:pStyle w:val="BodyText3"/>
        <w:jc w:val="center"/>
        <w:rPr>
          <w:rFonts w:cs="Arial"/>
          <w:b/>
          <w:noProof/>
          <w:sz w:val="20"/>
          <w:lang w:val="sl-SI"/>
        </w:rPr>
      </w:pPr>
      <w:r w:rsidRPr="00100710">
        <w:rPr>
          <w:rFonts w:cs="Arial"/>
          <w:b/>
          <w:noProof/>
          <w:sz w:val="20"/>
          <w:lang w:val="sl-SI"/>
        </w:rPr>
        <w:t>POSLOVNA SKRIVNOST</w:t>
      </w:r>
    </w:p>
    <w:p w14:paraId="3EEF7840" w14:textId="77777777" w:rsidR="00BC2DBE" w:rsidRPr="00100710" w:rsidRDefault="00BC2DBE" w:rsidP="00051989">
      <w:pPr>
        <w:pStyle w:val="BodyText3"/>
        <w:jc w:val="center"/>
        <w:rPr>
          <w:rFonts w:cs="Arial"/>
          <w:b/>
          <w:noProof/>
          <w:sz w:val="20"/>
          <w:lang w:val="sl-SI"/>
        </w:rPr>
      </w:pPr>
    </w:p>
    <w:p w14:paraId="5DF02E3F" w14:textId="30107657" w:rsidR="00FF242F" w:rsidRPr="00100710" w:rsidRDefault="00EC24CF" w:rsidP="00FF242F">
      <w:pPr>
        <w:pStyle w:val="BodyText3"/>
        <w:jc w:val="center"/>
        <w:rPr>
          <w:rFonts w:cs="Arial"/>
          <w:b/>
          <w:noProof/>
          <w:sz w:val="20"/>
          <w:lang w:val="sl-SI"/>
        </w:rPr>
      </w:pPr>
      <w:r w:rsidRPr="00100710">
        <w:rPr>
          <w:rFonts w:cs="Arial"/>
          <w:b/>
          <w:noProof/>
          <w:sz w:val="20"/>
          <w:lang w:val="sl-SI"/>
        </w:rPr>
        <w:t>10</w:t>
      </w:r>
      <w:r w:rsidR="00FF242F" w:rsidRPr="00100710">
        <w:rPr>
          <w:rFonts w:cs="Arial"/>
          <w:b/>
          <w:noProof/>
          <w:sz w:val="20"/>
          <w:lang w:val="sl-SI"/>
        </w:rPr>
        <w:t>. člen</w:t>
      </w:r>
    </w:p>
    <w:p w14:paraId="622AFD94" w14:textId="77777777" w:rsidR="00FF242F" w:rsidRPr="00100710" w:rsidRDefault="00FF242F" w:rsidP="009A4F7C">
      <w:pPr>
        <w:spacing w:line="280" w:lineRule="atLeast"/>
        <w:rPr>
          <w:szCs w:val="20"/>
        </w:rPr>
      </w:pPr>
    </w:p>
    <w:p w14:paraId="264EF6AD" w14:textId="77777777" w:rsidR="00FF242F" w:rsidRPr="00100710" w:rsidRDefault="00FF242F" w:rsidP="00F1498B">
      <w:pPr>
        <w:spacing w:line="280" w:lineRule="atLeast"/>
        <w:rPr>
          <w:szCs w:val="20"/>
        </w:rPr>
      </w:pPr>
      <w:r w:rsidRPr="00100710">
        <w:rPr>
          <w:szCs w:val="20"/>
        </w:rPr>
        <w:t>(1) Pogodbeni stranki se zavezujeta, da bosta varovali vse poslovne skrivnosti in druge podatke, povezane s predmetom pogodbe, katerih razkritje bi kateri od pogodbenih strank pomenilo škodo. Razkrijeta jih lahko le tedaj, kadar tako določa zakon ali drug predpis.</w:t>
      </w:r>
    </w:p>
    <w:p w14:paraId="3E5A1181" w14:textId="77777777" w:rsidR="00FF242F" w:rsidRPr="00100710" w:rsidRDefault="00FF242F" w:rsidP="00F1498B">
      <w:pPr>
        <w:spacing w:line="280" w:lineRule="atLeast"/>
        <w:rPr>
          <w:szCs w:val="20"/>
        </w:rPr>
      </w:pPr>
    </w:p>
    <w:p w14:paraId="4E489680" w14:textId="67C1A132" w:rsidR="00522C0A" w:rsidRDefault="00FF242F" w:rsidP="00F1498B">
      <w:pPr>
        <w:spacing w:line="280" w:lineRule="atLeast"/>
        <w:rPr>
          <w:szCs w:val="20"/>
        </w:rPr>
      </w:pPr>
      <w:r w:rsidRPr="00100710">
        <w:rPr>
          <w:szCs w:val="20"/>
        </w:rPr>
        <w:t>(2) Pogodbeni stranki sta se dolžni vzdržati vseh ravnanj, ki materialno ali moralno škodujejo ali bi lahko škodovala poslovnim ali konkurenčnim interesom druge pogodbene stranke.</w:t>
      </w:r>
      <w:bookmarkStart w:id="132" w:name="_Hlk521588649"/>
      <w:bookmarkEnd w:id="131"/>
    </w:p>
    <w:p w14:paraId="054CC103" w14:textId="77777777" w:rsidR="00BC2DBE" w:rsidRPr="00100710" w:rsidRDefault="00BC2DBE" w:rsidP="00F1498B">
      <w:pPr>
        <w:spacing w:line="280" w:lineRule="atLeast"/>
        <w:rPr>
          <w:szCs w:val="20"/>
        </w:rPr>
      </w:pPr>
    </w:p>
    <w:p w14:paraId="3C8CF739" w14:textId="77777777" w:rsidR="00EC24CF" w:rsidRPr="00100710" w:rsidRDefault="00EC24CF" w:rsidP="00051989">
      <w:pPr>
        <w:pStyle w:val="BodyText3"/>
        <w:rPr>
          <w:rFonts w:cs="Arial"/>
          <w:b/>
          <w:noProof/>
          <w:sz w:val="20"/>
          <w:lang w:val="sl-SI"/>
        </w:rPr>
      </w:pPr>
    </w:p>
    <w:p w14:paraId="2425C716" w14:textId="28705680" w:rsidR="00EC24CF" w:rsidRDefault="00C038FF" w:rsidP="00051989">
      <w:pPr>
        <w:pStyle w:val="BodyText3"/>
        <w:jc w:val="center"/>
        <w:rPr>
          <w:rFonts w:cs="Arial"/>
          <w:b/>
          <w:noProof/>
          <w:sz w:val="20"/>
          <w:lang w:val="sl-SI"/>
        </w:rPr>
      </w:pPr>
      <w:r w:rsidRPr="00100710">
        <w:rPr>
          <w:rFonts w:cs="Arial"/>
          <w:b/>
          <w:noProof/>
          <w:sz w:val="20"/>
          <w:lang w:val="sl-SI"/>
        </w:rPr>
        <w:t>VIŠJA SILA</w:t>
      </w:r>
    </w:p>
    <w:p w14:paraId="3730CD9F" w14:textId="77777777" w:rsidR="00BC2DBE" w:rsidRPr="00100710" w:rsidRDefault="00BC2DBE" w:rsidP="00051989">
      <w:pPr>
        <w:pStyle w:val="BodyText3"/>
        <w:jc w:val="center"/>
        <w:rPr>
          <w:rFonts w:cs="Arial"/>
          <w:b/>
          <w:noProof/>
          <w:sz w:val="20"/>
          <w:lang w:val="sl-SI"/>
        </w:rPr>
      </w:pPr>
    </w:p>
    <w:p w14:paraId="031E43E6" w14:textId="381CD147" w:rsidR="00423F09" w:rsidRPr="00100710" w:rsidRDefault="003632A3" w:rsidP="00F1498B">
      <w:pPr>
        <w:pStyle w:val="BodyText3"/>
        <w:jc w:val="center"/>
        <w:rPr>
          <w:rFonts w:cs="Arial"/>
          <w:b/>
          <w:noProof/>
          <w:sz w:val="20"/>
          <w:lang w:val="sl-SI"/>
        </w:rPr>
      </w:pPr>
      <w:r w:rsidRPr="00100710">
        <w:rPr>
          <w:rFonts w:cs="Arial"/>
          <w:b/>
          <w:noProof/>
          <w:sz w:val="20"/>
          <w:lang w:val="sl-SI"/>
        </w:rPr>
        <w:t>1</w:t>
      </w:r>
      <w:r w:rsidR="00EC24CF" w:rsidRPr="00100710">
        <w:rPr>
          <w:rFonts w:cs="Arial"/>
          <w:b/>
          <w:noProof/>
          <w:sz w:val="20"/>
          <w:lang w:val="sl-SI"/>
        </w:rPr>
        <w:t>1</w:t>
      </w:r>
      <w:r w:rsidR="00423F09" w:rsidRPr="00100710">
        <w:rPr>
          <w:rFonts w:cs="Arial"/>
          <w:b/>
          <w:noProof/>
          <w:sz w:val="20"/>
          <w:lang w:val="sl-SI"/>
        </w:rPr>
        <w:t>. člen</w:t>
      </w:r>
    </w:p>
    <w:p w14:paraId="3B1F75E5" w14:textId="77777777" w:rsidR="00423F09" w:rsidRPr="00100710" w:rsidRDefault="00423F09" w:rsidP="00423F09">
      <w:pPr>
        <w:spacing w:line="240" w:lineRule="atLeast"/>
        <w:rPr>
          <w:rFonts w:cs="Arial"/>
          <w:color w:val="000000"/>
          <w:szCs w:val="20"/>
        </w:rPr>
      </w:pPr>
    </w:p>
    <w:p w14:paraId="40FA9388" w14:textId="77777777" w:rsidR="00C038FF" w:rsidRPr="00100710" w:rsidRDefault="00C038FF" w:rsidP="00F1498B">
      <w:pPr>
        <w:spacing w:line="280" w:lineRule="atLeast"/>
        <w:rPr>
          <w:rFonts w:cs="Arial"/>
          <w:bCs/>
        </w:rPr>
      </w:pPr>
      <w:r w:rsidRPr="00100710">
        <w:rPr>
          <w:rFonts w:cs="Arial"/>
          <w:bCs/>
        </w:rPr>
        <w:t xml:space="preserve">(1) </w:t>
      </w:r>
      <w:r w:rsidR="005D70A6" w:rsidRPr="00100710">
        <w:rPr>
          <w:rFonts w:cs="Arial"/>
          <w:bCs/>
        </w:rPr>
        <w:t xml:space="preserve">V primeru višje sile kot so požar, poplava, potres, vojna, stavke in podobno, se lahko naročnik in </w:t>
      </w:r>
      <w:r w:rsidR="00D470C1" w:rsidRPr="00100710">
        <w:rPr>
          <w:rFonts w:cs="Arial"/>
          <w:bCs/>
        </w:rPr>
        <w:t>ponudnik</w:t>
      </w:r>
      <w:r w:rsidR="005D70A6" w:rsidRPr="00100710">
        <w:rPr>
          <w:rFonts w:cs="Arial"/>
          <w:bCs/>
        </w:rPr>
        <w:t xml:space="preserve"> sporazumeta za podaljšanje roka izpolnitve po tej pogodbi, za dobo trajanja višje sile. Če zaradi daljših rokov trajanja višje sile ne bi bilo mogoče izpolniti pogodbenih obveznosti, lahko pogodbeni stranki pogodbo prekineta. </w:t>
      </w:r>
    </w:p>
    <w:p w14:paraId="67FAA1DE" w14:textId="77777777" w:rsidR="00C038FF" w:rsidRPr="00100710" w:rsidRDefault="00C038FF" w:rsidP="009A4F7C">
      <w:pPr>
        <w:spacing w:line="280" w:lineRule="atLeast"/>
        <w:rPr>
          <w:rFonts w:cs="Arial"/>
          <w:bCs/>
        </w:rPr>
      </w:pPr>
    </w:p>
    <w:p w14:paraId="230C8499" w14:textId="0FC6B2FB" w:rsidR="00F91868" w:rsidRDefault="00C038FF" w:rsidP="00521EA5">
      <w:pPr>
        <w:spacing w:line="280" w:lineRule="atLeast"/>
        <w:rPr>
          <w:rFonts w:cs="Arial"/>
        </w:rPr>
      </w:pPr>
      <w:r w:rsidRPr="00100710">
        <w:rPr>
          <w:rFonts w:cs="Arial"/>
          <w:bCs/>
        </w:rPr>
        <w:lastRenderedPageBreak/>
        <w:t xml:space="preserve">(2) </w:t>
      </w:r>
      <w:r w:rsidR="005D70A6" w:rsidRPr="00100710">
        <w:rPr>
          <w:rFonts w:cs="Arial"/>
          <w:bCs/>
        </w:rPr>
        <w:t>Prekinitev ali podaljšanje</w:t>
      </w:r>
      <w:r w:rsidR="00874C5C" w:rsidRPr="00100710">
        <w:rPr>
          <w:rFonts w:cs="Arial"/>
          <w:bCs/>
        </w:rPr>
        <w:t xml:space="preserve"> </w:t>
      </w:r>
      <w:r w:rsidR="005D70A6" w:rsidRPr="00100710">
        <w:rPr>
          <w:rFonts w:cs="Arial"/>
          <w:bCs/>
        </w:rPr>
        <w:t xml:space="preserve">pogodbe mora biti v pisni obliki. </w:t>
      </w:r>
      <w:r w:rsidR="005D70A6" w:rsidRPr="00100710">
        <w:rPr>
          <w:rFonts w:cs="Arial"/>
        </w:rPr>
        <w:t xml:space="preserve">V primeru daljšega trajanja višje sile pogodbeni stranki lahko pogodbo razdreta, vsaka stranka nosi svoje, do razdrtja pogodbe nastale stroške. </w:t>
      </w:r>
      <w:bookmarkStart w:id="133" w:name="_Hlk521588682"/>
      <w:bookmarkEnd w:id="132"/>
    </w:p>
    <w:p w14:paraId="4E76F431" w14:textId="77777777" w:rsidR="00BC2DBE" w:rsidRPr="00100710" w:rsidRDefault="00BC2DBE" w:rsidP="00521EA5">
      <w:pPr>
        <w:spacing w:line="280" w:lineRule="atLeast"/>
        <w:rPr>
          <w:rFonts w:cs="Arial"/>
        </w:rPr>
      </w:pPr>
    </w:p>
    <w:p w14:paraId="111FCF74" w14:textId="78B340B7" w:rsidR="00EC24CF" w:rsidRDefault="00C038FF" w:rsidP="00051989">
      <w:pPr>
        <w:spacing w:line="240" w:lineRule="atLeast"/>
        <w:jc w:val="center"/>
        <w:rPr>
          <w:rFonts w:cs="Arial"/>
          <w:b/>
          <w:color w:val="000000"/>
        </w:rPr>
      </w:pPr>
      <w:r w:rsidRPr="00100710">
        <w:rPr>
          <w:rFonts w:cs="Arial"/>
          <w:b/>
          <w:color w:val="000000"/>
        </w:rPr>
        <w:t>VELJAVNOST POGODBE</w:t>
      </w:r>
    </w:p>
    <w:p w14:paraId="6AC9408F" w14:textId="77777777" w:rsidR="00BC2DBE" w:rsidRPr="00100710" w:rsidRDefault="00BC2DBE" w:rsidP="00051989">
      <w:pPr>
        <w:spacing w:line="240" w:lineRule="atLeast"/>
        <w:jc w:val="center"/>
        <w:rPr>
          <w:rFonts w:cs="Arial"/>
          <w:b/>
          <w:color w:val="000000"/>
        </w:rPr>
      </w:pPr>
    </w:p>
    <w:p w14:paraId="0B5D1ECD" w14:textId="32D83526" w:rsidR="00423F09" w:rsidRPr="00100710" w:rsidRDefault="00A873FC" w:rsidP="00C038FF">
      <w:pPr>
        <w:spacing w:line="240" w:lineRule="atLeast"/>
        <w:jc w:val="center"/>
        <w:rPr>
          <w:rFonts w:cs="Arial"/>
          <w:b/>
          <w:color w:val="000000"/>
        </w:rPr>
      </w:pPr>
      <w:r w:rsidRPr="00100710">
        <w:rPr>
          <w:rFonts w:cs="Arial"/>
          <w:b/>
          <w:color w:val="000000"/>
        </w:rPr>
        <w:t>1</w:t>
      </w:r>
      <w:r w:rsidR="00EC24CF" w:rsidRPr="00100710">
        <w:rPr>
          <w:rFonts w:cs="Arial"/>
          <w:b/>
          <w:color w:val="000000"/>
        </w:rPr>
        <w:t>2</w:t>
      </w:r>
      <w:r w:rsidR="00423F09" w:rsidRPr="00100710">
        <w:rPr>
          <w:rFonts w:cs="Arial"/>
          <w:b/>
          <w:color w:val="000000"/>
        </w:rPr>
        <w:t>. člen</w:t>
      </w:r>
    </w:p>
    <w:p w14:paraId="0E734FA1" w14:textId="77777777" w:rsidR="00423F09" w:rsidRPr="00100710" w:rsidRDefault="00423F09" w:rsidP="00423F09">
      <w:pPr>
        <w:spacing w:line="240" w:lineRule="atLeast"/>
        <w:rPr>
          <w:rFonts w:cs="Arial"/>
          <w:color w:val="000000"/>
        </w:rPr>
      </w:pPr>
    </w:p>
    <w:p w14:paraId="77B21FB5" w14:textId="77777777" w:rsidR="003D105C" w:rsidRPr="00100710" w:rsidRDefault="003D105C" w:rsidP="003D105C">
      <w:pPr>
        <w:spacing w:line="280" w:lineRule="atLeast"/>
      </w:pPr>
      <w:bookmarkStart w:id="134" w:name="_Hlk521588739"/>
      <w:bookmarkEnd w:id="133"/>
      <w:r w:rsidRPr="00100710">
        <w:t xml:space="preserve">(1) Pogodba je sklenjena in stopi v veljavo </w:t>
      </w:r>
      <w:r w:rsidRPr="00100710">
        <w:rPr>
          <w:rFonts w:cs="Arial"/>
        </w:rPr>
        <w:t>z dnem obojestranskega podpisa s strani pooblaščenih podpisnikov naročnika in ponudnika ter veljavnim žigom obeh pogodbenih strank.</w:t>
      </w:r>
    </w:p>
    <w:p w14:paraId="07774E5B" w14:textId="77777777" w:rsidR="003D105C" w:rsidRPr="00100710" w:rsidRDefault="003D105C" w:rsidP="003D105C">
      <w:pPr>
        <w:spacing w:after="120" w:line="280" w:lineRule="atLeast"/>
        <w:rPr>
          <w:rFonts w:cs="Tahoma"/>
          <w:sz w:val="18"/>
          <w:szCs w:val="18"/>
        </w:rPr>
      </w:pPr>
    </w:p>
    <w:p w14:paraId="11D9E278" w14:textId="54CCFC75" w:rsidR="003D105C" w:rsidRPr="00100710" w:rsidRDefault="003D105C" w:rsidP="003D105C">
      <w:pPr>
        <w:spacing w:line="280" w:lineRule="atLeast"/>
        <w:rPr>
          <w:rFonts w:cs="Arial"/>
          <w:bCs/>
          <w:szCs w:val="20"/>
        </w:rPr>
      </w:pPr>
      <w:r w:rsidRPr="00100710">
        <w:rPr>
          <w:rFonts w:eastAsia="Calibri" w:cs="Arial"/>
          <w:bCs/>
          <w:szCs w:val="20"/>
        </w:rPr>
        <w:t>(2) Ta pogodba je sklenjena za določen čas, in sicer predvidoma do porabe sredstev, če sredstva niso porabljena pa za dobo enega leta.</w:t>
      </w:r>
      <w:r w:rsidRPr="00100710">
        <w:rPr>
          <w:rFonts w:cs="Arial"/>
          <w:bCs/>
          <w:szCs w:val="20"/>
        </w:rPr>
        <w:t xml:space="preserve"> V </w:t>
      </w:r>
      <w:r w:rsidRPr="007708EE">
        <w:rPr>
          <w:rFonts w:cs="Arial"/>
          <w:bCs/>
          <w:szCs w:val="20"/>
        </w:rPr>
        <w:t>primeru, da sredstva niso porabljena v enem letu se pogodba lahko podaljša do porabe sredstev oz. do izvedbe novega javnega naročila za storitev,</w:t>
      </w:r>
      <w:r w:rsidRPr="00100710">
        <w:rPr>
          <w:rFonts w:cs="Arial"/>
          <w:bCs/>
          <w:szCs w:val="20"/>
        </w:rPr>
        <w:t xml:space="preserve"> ki je predmet te pogodbe.</w:t>
      </w:r>
    </w:p>
    <w:p w14:paraId="62C201D4" w14:textId="77777777" w:rsidR="00BC2DBE" w:rsidRDefault="00BC2DBE" w:rsidP="007708EE">
      <w:pPr>
        <w:spacing w:line="240" w:lineRule="atLeast"/>
        <w:rPr>
          <w:rFonts w:cs="Arial"/>
          <w:b/>
          <w:bCs/>
          <w:color w:val="000000"/>
        </w:rPr>
      </w:pPr>
    </w:p>
    <w:p w14:paraId="6CA200A6" w14:textId="02F74295" w:rsidR="00423F09" w:rsidRPr="00100710" w:rsidRDefault="00423F09" w:rsidP="003225BB">
      <w:pPr>
        <w:spacing w:line="240" w:lineRule="atLeast"/>
        <w:jc w:val="center"/>
        <w:rPr>
          <w:rFonts w:cs="Arial"/>
          <w:b/>
          <w:bCs/>
          <w:color w:val="000000"/>
        </w:rPr>
      </w:pPr>
      <w:r w:rsidRPr="00100710">
        <w:rPr>
          <w:rFonts w:cs="Arial"/>
          <w:b/>
          <w:bCs/>
          <w:color w:val="000000"/>
        </w:rPr>
        <w:t>1</w:t>
      </w:r>
      <w:r w:rsidR="00EC24CF" w:rsidRPr="00100710">
        <w:rPr>
          <w:rFonts w:cs="Arial"/>
          <w:b/>
          <w:bCs/>
          <w:color w:val="000000"/>
        </w:rPr>
        <w:t>3</w:t>
      </w:r>
      <w:r w:rsidRPr="00100710">
        <w:rPr>
          <w:rFonts w:cs="Arial"/>
          <w:b/>
          <w:bCs/>
          <w:color w:val="000000"/>
        </w:rPr>
        <w:t>. člen</w:t>
      </w:r>
    </w:p>
    <w:p w14:paraId="1DFFD499" w14:textId="77777777" w:rsidR="00423F09" w:rsidRPr="00100710" w:rsidRDefault="00423F09" w:rsidP="00423F09">
      <w:pPr>
        <w:spacing w:line="240" w:lineRule="atLeast"/>
        <w:rPr>
          <w:rFonts w:cs="Arial"/>
          <w:b/>
          <w:bCs/>
          <w:color w:val="000000"/>
        </w:rPr>
      </w:pPr>
    </w:p>
    <w:p w14:paraId="7A8BA175" w14:textId="77777777" w:rsidR="003225BB" w:rsidRPr="00100710" w:rsidRDefault="005D70A6" w:rsidP="009A4F7C">
      <w:pPr>
        <w:pStyle w:val="BESEDILO"/>
        <w:keepLines w:val="0"/>
        <w:widowControl/>
        <w:tabs>
          <w:tab w:val="clear" w:pos="2155"/>
        </w:tabs>
        <w:spacing w:line="280" w:lineRule="atLeast"/>
        <w:rPr>
          <w:rFonts w:cs="Arial"/>
          <w:kern w:val="0"/>
          <w:szCs w:val="24"/>
        </w:rPr>
      </w:pPr>
      <w:r w:rsidRPr="00100710">
        <w:rPr>
          <w:rFonts w:cs="Arial"/>
        </w:rPr>
        <w:t>Določila te pogodbe so fiksna in se jih ne sme spreminjati v času trajanja pogodbe, razen v</w:t>
      </w:r>
      <w:r w:rsidRPr="00100710">
        <w:rPr>
          <w:rFonts w:cs="Arial"/>
          <w:bCs/>
        </w:rPr>
        <w:t xml:space="preserve"> primeru višje sile (požar, poplava, potres, vojna, stavke) oz. v primeru, če nastanejo izredni pogoji, ki bi onemogočali izpolnjevanje pogodbenih določil. V navedenih primerih lahko pogodbeni stranki </w:t>
      </w:r>
      <w:r w:rsidRPr="00100710">
        <w:rPr>
          <w:rFonts w:cs="Arial"/>
          <w:kern w:val="0"/>
          <w:szCs w:val="24"/>
        </w:rPr>
        <w:t>skleneta aneks k pogodbi v pisni obliki. Ta mora biti podpisan in žigosan s strani obeh pooblaščenih pogodbenih predstavnikov.</w:t>
      </w:r>
    </w:p>
    <w:p w14:paraId="59BE0854" w14:textId="77777777" w:rsidR="00C54E4E" w:rsidRDefault="00C54E4E" w:rsidP="00665EF6">
      <w:pPr>
        <w:pStyle w:val="BESEDILO"/>
        <w:keepLines w:val="0"/>
        <w:widowControl/>
        <w:tabs>
          <w:tab w:val="clear" w:pos="2155"/>
        </w:tabs>
        <w:rPr>
          <w:b/>
          <w:bCs/>
          <w:kern w:val="0"/>
          <w:szCs w:val="24"/>
        </w:rPr>
      </w:pPr>
      <w:bookmarkStart w:id="135" w:name="_Hlk521588765"/>
      <w:bookmarkEnd w:id="134"/>
    </w:p>
    <w:p w14:paraId="2A907DC8" w14:textId="77777777" w:rsidR="00BC2DBE" w:rsidRPr="00100710" w:rsidRDefault="00BC2DBE" w:rsidP="00665EF6">
      <w:pPr>
        <w:pStyle w:val="BESEDILO"/>
        <w:keepLines w:val="0"/>
        <w:widowControl/>
        <w:tabs>
          <w:tab w:val="clear" w:pos="2155"/>
        </w:tabs>
        <w:rPr>
          <w:b/>
          <w:bCs/>
          <w:kern w:val="0"/>
          <w:szCs w:val="24"/>
        </w:rPr>
      </w:pPr>
    </w:p>
    <w:p w14:paraId="4E3881D3" w14:textId="6D5C6442" w:rsidR="00EC24CF" w:rsidRDefault="003225BB" w:rsidP="00051989">
      <w:pPr>
        <w:pStyle w:val="BESEDILO"/>
        <w:keepLines w:val="0"/>
        <w:widowControl/>
        <w:tabs>
          <w:tab w:val="clear" w:pos="2155"/>
        </w:tabs>
        <w:jc w:val="center"/>
        <w:rPr>
          <w:b/>
          <w:bCs/>
          <w:kern w:val="0"/>
          <w:szCs w:val="24"/>
        </w:rPr>
      </w:pPr>
      <w:r w:rsidRPr="00100710">
        <w:rPr>
          <w:b/>
          <w:bCs/>
          <w:kern w:val="0"/>
          <w:szCs w:val="24"/>
        </w:rPr>
        <w:t>PROTIKORUPCIJSKA KLAVZULA</w:t>
      </w:r>
    </w:p>
    <w:p w14:paraId="1FCF9340" w14:textId="77777777" w:rsidR="00BC2DBE" w:rsidRPr="00100710" w:rsidRDefault="00BC2DBE" w:rsidP="00051989">
      <w:pPr>
        <w:pStyle w:val="BESEDILO"/>
        <w:keepLines w:val="0"/>
        <w:widowControl/>
        <w:tabs>
          <w:tab w:val="clear" w:pos="2155"/>
        </w:tabs>
        <w:jc w:val="center"/>
        <w:rPr>
          <w:b/>
          <w:bCs/>
          <w:kern w:val="0"/>
          <w:szCs w:val="24"/>
        </w:rPr>
      </w:pPr>
    </w:p>
    <w:p w14:paraId="0B838B04" w14:textId="39CD99E2" w:rsidR="003225BB" w:rsidRPr="00100710" w:rsidRDefault="003632A3" w:rsidP="003225BB">
      <w:pPr>
        <w:pStyle w:val="BESEDILO"/>
        <w:keepLines w:val="0"/>
        <w:widowControl/>
        <w:tabs>
          <w:tab w:val="clear" w:pos="2155"/>
        </w:tabs>
        <w:jc w:val="center"/>
        <w:rPr>
          <w:b/>
          <w:bCs/>
          <w:kern w:val="0"/>
          <w:szCs w:val="24"/>
        </w:rPr>
      </w:pPr>
      <w:r w:rsidRPr="00100710">
        <w:rPr>
          <w:b/>
          <w:bCs/>
          <w:kern w:val="0"/>
          <w:szCs w:val="24"/>
        </w:rPr>
        <w:t>1</w:t>
      </w:r>
      <w:r w:rsidR="00EC24CF" w:rsidRPr="00100710">
        <w:rPr>
          <w:b/>
          <w:bCs/>
          <w:kern w:val="0"/>
          <w:szCs w:val="24"/>
        </w:rPr>
        <w:t>4</w:t>
      </w:r>
      <w:r w:rsidR="003225BB" w:rsidRPr="00100710">
        <w:rPr>
          <w:b/>
          <w:bCs/>
          <w:kern w:val="0"/>
          <w:szCs w:val="24"/>
        </w:rPr>
        <w:t>. člen</w:t>
      </w:r>
    </w:p>
    <w:p w14:paraId="5078DCDD" w14:textId="77777777" w:rsidR="003225BB" w:rsidRPr="00100710" w:rsidRDefault="003225BB" w:rsidP="003225BB">
      <w:pPr>
        <w:pStyle w:val="BESEDILO"/>
        <w:keepLines w:val="0"/>
        <w:widowControl/>
        <w:tabs>
          <w:tab w:val="clear" w:pos="2155"/>
        </w:tabs>
        <w:jc w:val="center"/>
        <w:rPr>
          <w:b/>
          <w:bCs/>
          <w:kern w:val="0"/>
          <w:szCs w:val="24"/>
        </w:rPr>
      </w:pPr>
    </w:p>
    <w:p w14:paraId="47BDDDE8" w14:textId="77777777" w:rsidR="003225BB" w:rsidRPr="00100710" w:rsidRDefault="003225BB" w:rsidP="009A4F7C">
      <w:pPr>
        <w:suppressAutoHyphens/>
        <w:autoSpaceDE w:val="0"/>
        <w:spacing w:line="280" w:lineRule="atLeast"/>
        <w:rPr>
          <w:rFonts w:eastAsia="Calibri" w:cs="Arial"/>
          <w:bCs/>
          <w:iCs/>
          <w:szCs w:val="20"/>
          <w:lang w:eastAsia="ar-SA"/>
        </w:rPr>
      </w:pPr>
      <w:r w:rsidRPr="00100710">
        <w:rPr>
          <w:rFonts w:eastAsia="Calibri" w:cs="Arial"/>
          <w:bCs/>
          <w:iCs/>
          <w:szCs w:val="20"/>
          <w:lang w:eastAsia="ar-SA"/>
        </w:rPr>
        <w:t>Če kdo od pogodbenih partnerjev posredno ali neposredno obljubi, ponudi ali da kakšno nedovoljeno korist, z namenom vplivati na:</w:t>
      </w:r>
    </w:p>
    <w:p w14:paraId="59F6DC08" w14:textId="77777777" w:rsidR="003225BB" w:rsidRPr="00100710" w:rsidRDefault="003225BB" w:rsidP="009A4F7C">
      <w:pPr>
        <w:numPr>
          <w:ilvl w:val="0"/>
          <w:numId w:val="7"/>
        </w:numPr>
        <w:autoSpaceDE w:val="0"/>
        <w:autoSpaceDN w:val="0"/>
        <w:spacing w:line="280" w:lineRule="atLeast"/>
        <w:rPr>
          <w:rFonts w:eastAsia="Calibri" w:cs="Arial"/>
          <w:bCs/>
          <w:iCs/>
          <w:szCs w:val="20"/>
          <w:lang w:eastAsia="ar-SA"/>
        </w:rPr>
      </w:pPr>
      <w:r w:rsidRPr="00100710">
        <w:rPr>
          <w:rFonts w:eastAsia="Calibri" w:cs="Arial"/>
          <w:bCs/>
          <w:iCs/>
          <w:szCs w:val="20"/>
          <w:lang w:eastAsia="ar-SA"/>
        </w:rPr>
        <w:t xml:space="preserve">pridobitev posla, </w:t>
      </w:r>
    </w:p>
    <w:p w14:paraId="6E63F512" w14:textId="77777777" w:rsidR="003225BB" w:rsidRPr="00100710" w:rsidRDefault="003225BB" w:rsidP="009A4F7C">
      <w:pPr>
        <w:numPr>
          <w:ilvl w:val="0"/>
          <w:numId w:val="7"/>
        </w:numPr>
        <w:autoSpaceDE w:val="0"/>
        <w:autoSpaceDN w:val="0"/>
        <w:spacing w:line="280" w:lineRule="atLeast"/>
        <w:rPr>
          <w:rFonts w:eastAsia="Calibri" w:cs="Arial"/>
          <w:bCs/>
          <w:iCs/>
          <w:szCs w:val="20"/>
          <w:lang w:eastAsia="ar-SA"/>
        </w:rPr>
      </w:pPr>
      <w:r w:rsidRPr="00100710">
        <w:rPr>
          <w:rFonts w:eastAsia="Calibri" w:cs="Arial"/>
          <w:bCs/>
          <w:iCs/>
          <w:szCs w:val="20"/>
          <w:lang w:eastAsia="ar-SA"/>
        </w:rPr>
        <w:t xml:space="preserve">sklenitev posla pod ugodnejšimi pogoji, </w:t>
      </w:r>
    </w:p>
    <w:p w14:paraId="0BBDAF66" w14:textId="77777777" w:rsidR="003225BB" w:rsidRPr="00100710" w:rsidRDefault="003225BB" w:rsidP="009A4F7C">
      <w:pPr>
        <w:numPr>
          <w:ilvl w:val="0"/>
          <w:numId w:val="7"/>
        </w:numPr>
        <w:autoSpaceDE w:val="0"/>
        <w:autoSpaceDN w:val="0"/>
        <w:spacing w:line="280" w:lineRule="atLeast"/>
        <w:rPr>
          <w:rFonts w:eastAsia="Calibri" w:cs="Arial"/>
          <w:bCs/>
          <w:iCs/>
          <w:szCs w:val="20"/>
          <w:lang w:eastAsia="ar-SA"/>
        </w:rPr>
      </w:pPr>
      <w:r w:rsidRPr="00100710">
        <w:rPr>
          <w:rFonts w:eastAsia="Calibri" w:cs="Arial"/>
          <w:bCs/>
          <w:iCs/>
          <w:szCs w:val="20"/>
          <w:lang w:eastAsia="ar-SA"/>
        </w:rPr>
        <w:t xml:space="preserve">opustitev dolžnega nadzora nad izvajanjem pogodbenih obveznosti ali </w:t>
      </w:r>
    </w:p>
    <w:p w14:paraId="06FE9946" w14:textId="77777777" w:rsidR="003225BB" w:rsidRPr="00100710" w:rsidRDefault="003225BB" w:rsidP="00CD6DEB">
      <w:pPr>
        <w:numPr>
          <w:ilvl w:val="0"/>
          <w:numId w:val="7"/>
        </w:numPr>
        <w:autoSpaceDE w:val="0"/>
        <w:autoSpaceDN w:val="0"/>
        <w:spacing w:line="280" w:lineRule="atLeast"/>
        <w:rPr>
          <w:rFonts w:eastAsia="Calibri" w:cs="Arial"/>
          <w:bCs/>
          <w:iCs/>
          <w:szCs w:val="20"/>
          <w:lang w:eastAsia="ar-SA"/>
        </w:rPr>
      </w:pPr>
      <w:r w:rsidRPr="00100710">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4977293" w14:textId="0B00C2AC" w:rsidR="003632A3" w:rsidRDefault="003225BB" w:rsidP="009A4F7C">
      <w:pPr>
        <w:suppressAutoHyphens/>
        <w:autoSpaceDE w:val="0"/>
        <w:spacing w:line="280" w:lineRule="atLeast"/>
        <w:rPr>
          <w:rFonts w:eastAsia="Calibri" w:cs="Arial"/>
          <w:bCs/>
          <w:iCs/>
          <w:szCs w:val="20"/>
          <w:lang w:eastAsia="ar-SA"/>
        </w:rPr>
      </w:pPr>
      <w:r w:rsidRPr="00100710">
        <w:rPr>
          <w:rFonts w:eastAsia="Calibri" w:cs="Arial"/>
          <w:bCs/>
          <w:iCs/>
          <w:szCs w:val="20"/>
          <w:lang w:eastAsia="ar-SA"/>
        </w:rPr>
        <w:t> je pogodba nična.</w:t>
      </w:r>
      <w:bookmarkStart w:id="136" w:name="_Hlk521588866"/>
      <w:bookmarkEnd w:id="135"/>
    </w:p>
    <w:p w14:paraId="2FBD8700" w14:textId="77777777" w:rsidR="00BC2DBE" w:rsidRPr="00100710" w:rsidRDefault="00BC2DBE" w:rsidP="009A4F7C">
      <w:pPr>
        <w:suppressAutoHyphens/>
        <w:autoSpaceDE w:val="0"/>
        <w:spacing w:line="280" w:lineRule="atLeast"/>
        <w:rPr>
          <w:rFonts w:eastAsia="Calibri" w:cs="Arial"/>
          <w:bCs/>
          <w:iCs/>
          <w:szCs w:val="20"/>
          <w:lang w:eastAsia="ar-SA"/>
        </w:rPr>
      </w:pPr>
    </w:p>
    <w:p w14:paraId="046C452E" w14:textId="77777777" w:rsidR="007708EE" w:rsidRDefault="007708EE" w:rsidP="00051989">
      <w:pPr>
        <w:spacing w:line="240" w:lineRule="atLeast"/>
        <w:jc w:val="center"/>
        <w:rPr>
          <w:rFonts w:cs="Arial"/>
          <w:b/>
          <w:bCs/>
          <w:color w:val="000000"/>
        </w:rPr>
      </w:pPr>
    </w:p>
    <w:p w14:paraId="74FC5114" w14:textId="5005AA8A" w:rsidR="00EC24CF" w:rsidRDefault="003225BB" w:rsidP="00051989">
      <w:pPr>
        <w:spacing w:line="240" w:lineRule="atLeast"/>
        <w:jc w:val="center"/>
        <w:rPr>
          <w:rFonts w:cs="Arial"/>
          <w:b/>
          <w:bCs/>
          <w:color w:val="000000"/>
        </w:rPr>
      </w:pPr>
      <w:r w:rsidRPr="00100710">
        <w:rPr>
          <w:rFonts w:cs="Arial"/>
          <w:b/>
          <w:bCs/>
          <w:color w:val="000000"/>
        </w:rPr>
        <w:t>ODPOVED IN ODSTOP OD POGODBE</w:t>
      </w:r>
    </w:p>
    <w:p w14:paraId="614AAF95" w14:textId="77777777" w:rsidR="00BC2DBE" w:rsidRPr="00100710" w:rsidRDefault="00BC2DBE" w:rsidP="00051989">
      <w:pPr>
        <w:spacing w:line="240" w:lineRule="atLeast"/>
        <w:jc w:val="center"/>
        <w:rPr>
          <w:rFonts w:cs="Arial"/>
          <w:b/>
          <w:bCs/>
          <w:color w:val="000000"/>
        </w:rPr>
      </w:pPr>
    </w:p>
    <w:p w14:paraId="179CEBD5" w14:textId="4E36CC66" w:rsidR="00423F09" w:rsidRPr="00100710" w:rsidRDefault="00FE26FF" w:rsidP="003225BB">
      <w:pPr>
        <w:spacing w:line="240" w:lineRule="atLeast"/>
        <w:jc w:val="center"/>
        <w:rPr>
          <w:rFonts w:cs="Arial"/>
          <w:b/>
          <w:bCs/>
          <w:color w:val="000000"/>
        </w:rPr>
      </w:pPr>
      <w:r w:rsidRPr="00100710">
        <w:rPr>
          <w:rFonts w:cs="Arial"/>
          <w:b/>
          <w:bCs/>
          <w:color w:val="000000"/>
        </w:rPr>
        <w:t>1</w:t>
      </w:r>
      <w:r w:rsidR="00EC24CF" w:rsidRPr="00100710">
        <w:rPr>
          <w:rFonts w:cs="Arial"/>
          <w:b/>
          <w:bCs/>
          <w:color w:val="000000"/>
        </w:rPr>
        <w:t>5</w:t>
      </w:r>
      <w:r w:rsidR="00423F09" w:rsidRPr="00100710">
        <w:rPr>
          <w:rFonts w:cs="Arial"/>
          <w:b/>
          <w:bCs/>
          <w:color w:val="000000"/>
        </w:rPr>
        <w:t>. člen</w:t>
      </w:r>
    </w:p>
    <w:p w14:paraId="7A100651" w14:textId="77777777" w:rsidR="00423F09" w:rsidRPr="00100710" w:rsidRDefault="00423F09" w:rsidP="00423F09">
      <w:pPr>
        <w:rPr>
          <w:rFonts w:cs="Arial"/>
          <w:bCs/>
          <w:szCs w:val="20"/>
        </w:rPr>
      </w:pPr>
    </w:p>
    <w:p w14:paraId="53CF5D9E" w14:textId="77777777" w:rsidR="005D70A6" w:rsidRPr="00100710" w:rsidRDefault="003225BB" w:rsidP="009A4F7C">
      <w:pPr>
        <w:spacing w:line="280" w:lineRule="atLeast"/>
        <w:rPr>
          <w:rFonts w:cs="Arial"/>
          <w:szCs w:val="20"/>
        </w:rPr>
      </w:pPr>
      <w:r w:rsidRPr="00100710">
        <w:rPr>
          <w:rFonts w:cs="Arial"/>
          <w:szCs w:val="20"/>
        </w:rPr>
        <w:t xml:space="preserve">(1) </w:t>
      </w:r>
      <w:r w:rsidR="005D70A6" w:rsidRPr="00100710">
        <w:rPr>
          <w:rFonts w:cs="Arial"/>
          <w:szCs w:val="20"/>
        </w:rPr>
        <w:t>Pogodbeni stranki izjavljata, da je to pogodbo možno odpovedati pred</w:t>
      </w:r>
      <w:r w:rsidR="00874C5C" w:rsidRPr="00100710">
        <w:rPr>
          <w:rFonts w:cs="Arial"/>
          <w:szCs w:val="20"/>
        </w:rPr>
        <w:t xml:space="preserve"> </w:t>
      </w:r>
      <w:r w:rsidR="005D70A6" w:rsidRPr="00100710">
        <w:rPr>
          <w:rFonts w:cs="Arial"/>
          <w:szCs w:val="20"/>
        </w:rPr>
        <w:t>njeno izpolnitvijo v primeru, da nastopi ena od naslednjih spodaj navedenih okoliščin.</w:t>
      </w:r>
    </w:p>
    <w:p w14:paraId="55474A8B" w14:textId="77777777" w:rsidR="005D70A6" w:rsidRPr="00100710" w:rsidRDefault="005D70A6" w:rsidP="009A4F7C">
      <w:pPr>
        <w:spacing w:line="280" w:lineRule="atLeast"/>
        <w:rPr>
          <w:rFonts w:cs="Arial"/>
        </w:rPr>
      </w:pPr>
    </w:p>
    <w:p w14:paraId="2B038FAA" w14:textId="77777777" w:rsidR="005D70A6" w:rsidRPr="00100710" w:rsidRDefault="003225BB" w:rsidP="009A4F7C">
      <w:pPr>
        <w:spacing w:line="280" w:lineRule="atLeast"/>
        <w:rPr>
          <w:rFonts w:cs="Arial"/>
        </w:rPr>
      </w:pPr>
      <w:r w:rsidRPr="00100710">
        <w:rPr>
          <w:rFonts w:cs="Arial"/>
        </w:rPr>
        <w:t xml:space="preserve">(2) </w:t>
      </w:r>
      <w:r w:rsidR="005D70A6" w:rsidRPr="00100710">
        <w:rPr>
          <w:rFonts w:cs="Arial"/>
        </w:rPr>
        <w:t>Naročnik lahko odpove pogodbo pred njeno izpolnitvijo:</w:t>
      </w:r>
    </w:p>
    <w:p w14:paraId="42AB2614" w14:textId="77777777" w:rsidR="005D70A6" w:rsidRPr="00100710" w:rsidRDefault="005D70A6" w:rsidP="008E2BBE">
      <w:pPr>
        <w:numPr>
          <w:ilvl w:val="0"/>
          <w:numId w:val="13"/>
        </w:numPr>
        <w:spacing w:line="280" w:lineRule="atLeast"/>
        <w:rPr>
          <w:rFonts w:cs="Arial"/>
        </w:rPr>
      </w:pPr>
      <w:r w:rsidRPr="00100710">
        <w:rPr>
          <w:rFonts w:cs="Arial"/>
        </w:rPr>
        <w:t>če je proti</w:t>
      </w:r>
      <w:r w:rsidR="00874C5C" w:rsidRPr="00100710">
        <w:rPr>
          <w:rFonts w:cs="Arial"/>
        </w:rPr>
        <w:t xml:space="preserve"> </w:t>
      </w:r>
      <w:r w:rsidR="00D470C1" w:rsidRPr="00100710">
        <w:rPr>
          <w:rFonts w:cs="Arial"/>
        </w:rPr>
        <w:t>ponudniku</w:t>
      </w:r>
      <w:r w:rsidRPr="00100710">
        <w:rPr>
          <w:rFonts w:cs="Arial"/>
        </w:rPr>
        <w:t xml:space="preserve"> uveden stečaj ali prisilna poravnava,</w:t>
      </w:r>
    </w:p>
    <w:p w14:paraId="02F6119D" w14:textId="320786FD" w:rsidR="00F1498B" w:rsidRPr="00100710" w:rsidRDefault="00AD201F" w:rsidP="008E2BBE">
      <w:pPr>
        <w:numPr>
          <w:ilvl w:val="0"/>
          <w:numId w:val="13"/>
        </w:numPr>
        <w:spacing w:line="280" w:lineRule="atLeast"/>
        <w:rPr>
          <w:rFonts w:cs="Arial"/>
          <w:bCs/>
          <w:noProof/>
        </w:rPr>
      </w:pPr>
      <w:r w:rsidRPr="00100710">
        <w:rPr>
          <w:rFonts w:cs="Arial"/>
        </w:rPr>
        <w:t xml:space="preserve">če ponudnik 3-krat </w:t>
      </w:r>
      <w:r w:rsidR="00F1498B" w:rsidRPr="00100710">
        <w:rPr>
          <w:rFonts w:cs="Arial"/>
        </w:rPr>
        <w:t xml:space="preserve">ni </w:t>
      </w:r>
      <w:r w:rsidR="00F1498B" w:rsidRPr="00100710">
        <w:rPr>
          <w:rFonts w:cs="Arial"/>
          <w:bCs/>
          <w:noProof/>
        </w:rPr>
        <w:t>opravil naročenih storitev v zahtevani kvaliteti in rokih.</w:t>
      </w:r>
    </w:p>
    <w:p w14:paraId="3DA3FD60" w14:textId="77777777" w:rsidR="007708EE" w:rsidRDefault="007708EE" w:rsidP="009A4F7C">
      <w:pPr>
        <w:spacing w:line="280" w:lineRule="atLeast"/>
        <w:rPr>
          <w:rFonts w:cs="Arial"/>
        </w:rPr>
      </w:pPr>
    </w:p>
    <w:p w14:paraId="24098E43" w14:textId="48A6AF68" w:rsidR="005D70A6" w:rsidRPr="00100710" w:rsidRDefault="00F51D7C" w:rsidP="009A4F7C">
      <w:pPr>
        <w:spacing w:line="280" w:lineRule="atLeast"/>
        <w:rPr>
          <w:rFonts w:cs="Arial"/>
        </w:rPr>
      </w:pPr>
      <w:r w:rsidRPr="00100710">
        <w:rPr>
          <w:rFonts w:cs="Arial"/>
        </w:rPr>
        <w:t>Ponudnik</w:t>
      </w:r>
      <w:r w:rsidR="005D70A6" w:rsidRPr="00100710">
        <w:rPr>
          <w:rFonts w:cs="Arial"/>
        </w:rPr>
        <w:t xml:space="preserve"> lahko odpove pogodbo</w:t>
      </w:r>
      <w:r w:rsidR="003225BB" w:rsidRPr="00100710">
        <w:rPr>
          <w:rFonts w:cs="Arial"/>
        </w:rPr>
        <w:t xml:space="preserve">, </w:t>
      </w:r>
      <w:r w:rsidR="005D70A6" w:rsidRPr="00100710">
        <w:rPr>
          <w:rFonts w:cs="Arial"/>
        </w:rPr>
        <w:t>če naročnik ne plača</w:t>
      </w:r>
      <w:r w:rsidR="00874C5C" w:rsidRPr="00100710">
        <w:rPr>
          <w:rFonts w:cs="Arial"/>
        </w:rPr>
        <w:t xml:space="preserve"> </w:t>
      </w:r>
      <w:r w:rsidR="005D70A6" w:rsidRPr="00100710">
        <w:rPr>
          <w:rFonts w:cs="Arial"/>
        </w:rPr>
        <w:t>pogodbene cene.</w:t>
      </w:r>
    </w:p>
    <w:p w14:paraId="1DA368F3" w14:textId="77777777" w:rsidR="005D70A6" w:rsidRPr="00100710" w:rsidRDefault="005D70A6" w:rsidP="009A4F7C">
      <w:pPr>
        <w:spacing w:line="280" w:lineRule="atLeast"/>
      </w:pPr>
    </w:p>
    <w:p w14:paraId="39EA0A5E" w14:textId="77777777" w:rsidR="007708EE" w:rsidRDefault="003225BB" w:rsidP="009A4F7C">
      <w:pPr>
        <w:spacing w:line="280" w:lineRule="atLeast"/>
      </w:pPr>
      <w:r w:rsidRPr="00100710">
        <w:t xml:space="preserve">(3) </w:t>
      </w:r>
      <w:r w:rsidR="005D70A6" w:rsidRPr="00100710">
        <w:t>Odpoved pogodbe se poda v pisni obliki, pogodba preneha veljati v petnaj</w:t>
      </w:r>
      <w:r w:rsidR="009B51A1" w:rsidRPr="00100710">
        <w:t>s</w:t>
      </w:r>
      <w:r w:rsidR="005D70A6" w:rsidRPr="00100710">
        <w:t xml:space="preserve">tih dneh po prejemu takšne odpovedi, podpisane s strani pooblaščene osebe pogodbenega stranke. </w:t>
      </w:r>
    </w:p>
    <w:p w14:paraId="2BAD87AE" w14:textId="77777777" w:rsidR="007708EE" w:rsidRDefault="007708EE" w:rsidP="009A4F7C">
      <w:pPr>
        <w:spacing w:line="280" w:lineRule="atLeast"/>
      </w:pPr>
    </w:p>
    <w:p w14:paraId="5BE6EEF6" w14:textId="77777777" w:rsidR="007708EE" w:rsidRDefault="005D70A6" w:rsidP="009A4F7C">
      <w:pPr>
        <w:spacing w:line="280" w:lineRule="atLeast"/>
      </w:pPr>
      <w:r w:rsidRPr="00100710">
        <w:t xml:space="preserve">Če odpove pogodbo naročnik, lahko zahteva povrnitev škode, ki mu je nastala zaradi neizpolnitve pogodbe s strani </w:t>
      </w:r>
      <w:r w:rsidR="00D470C1" w:rsidRPr="00100710">
        <w:t>ponudnika</w:t>
      </w:r>
      <w:r w:rsidRPr="00100710">
        <w:t xml:space="preserve">. </w:t>
      </w:r>
    </w:p>
    <w:p w14:paraId="1546BC93" w14:textId="77777777" w:rsidR="007708EE" w:rsidRDefault="007708EE" w:rsidP="009A4F7C">
      <w:pPr>
        <w:spacing w:line="280" w:lineRule="atLeast"/>
      </w:pPr>
    </w:p>
    <w:p w14:paraId="20FDE621" w14:textId="456A2CD5" w:rsidR="008C25DE" w:rsidRPr="00100710" w:rsidRDefault="005D70A6" w:rsidP="009A4F7C">
      <w:pPr>
        <w:spacing w:line="280" w:lineRule="atLeast"/>
      </w:pPr>
      <w:r w:rsidRPr="00100710">
        <w:t xml:space="preserve">Če odpove pogodbo </w:t>
      </w:r>
      <w:r w:rsidR="00F51D7C" w:rsidRPr="00100710">
        <w:t>ponudnik</w:t>
      </w:r>
      <w:r w:rsidRPr="00100710">
        <w:t>, lahko zahteva plačilo za že opravljene storitve do dneva odpovedi pogodbe. Odškodninski zahtevki pogodbeno zveste stranke s tem niso izključeni.</w:t>
      </w:r>
      <w:bookmarkStart w:id="137" w:name="_Hlk521588877"/>
      <w:bookmarkEnd w:id="136"/>
    </w:p>
    <w:p w14:paraId="47724E23" w14:textId="77777777" w:rsidR="00764EBC" w:rsidRPr="00100710" w:rsidRDefault="00764EBC" w:rsidP="003225BB">
      <w:pPr>
        <w:jc w:val="center"/>
        <w:rPr>
          <w:b/>
          <w:noProof/>
          <w:szCs w:val="20"/>
        </w:rPr>
      </w:pPr>
    </w:p>
    <w:p w14:paraId="072C7FDE" w14:textId="260A842D" w:rsidR="00FD6C5C" w:rsidRPr="00100710" w:rsidRDefault="009A4F7C" w:rsidP="003225BB">
      <w:pPr>
        <w:jc w:val="center"/>
        <w:rPr>
          <w:b/>
          <w:noProof/>
          <w:szCs w:val="20"/>
        </w:rPr>
      </w:pPr>
      <w:r w:rsidRPr="00100710">
        <w:rPr>
          <w:b/>
          <w:noProof/>
          <w:szCs w:val="20"/>
        </w:rPr>
        <w:t>1</w:t>
      </w:r>
      <w:r w:rsidR="00EC24CF" w:rsidRPr="00100710">
        <w:rPr>
          <w:b/>
          <w:noProof/>
          <w:szCs w:val="20"/>
        </w:rPr>
        <w:t>6</w:t>
      </w:r>
      <w:r w:rsidR="00FD6C5C" w:rsidRPr="00100710">
        <w:rPr>
          <w:b/>
          <w:noProof/>
          <w:szCs w:val="20"/>
        </w:rPr>
        <w:t>. člen</w:t>
      </w:r>
    </w:p>
    <w:p w14:paraId="51321162" w14:textId="65D26D07" w:rsidR="00FD6C5C" w:rsidRPr="00100710" w:rsidRDefault="00FD6C5C" w:rsidP="00FD6C5C">
      <w:pPr>
        <w:rPr>
          <w:b/>
          <w:noProof/>
          <w:szCs w:val="20"/>
        </w:rPr>
      </w:pPr>
    </w:p>
    <w:bookmarkEnd w:id="137"/>
    <w:p w14:paraId="5439633F" w14:textId="01CF0FD4" w:rsidR="002D5976" w:rsidRPr="002D5976" w:rsidRDefault="002D5976" w:rsidP="002D5976">
      <w:pPr>
        <w:pStyle w:val="BodyText3"/>
        <w:spacing w:line="280" w:lineRule="atLeast"/>
        <w:rPr>
          <w:sz w:val="20"/>
          <w:lang w:val="sl-SI"/>
        </w:rPr>
      </w:pPr>
      <w:r w:rsidRPr="002D5976">
        <w:rPr>
          <w:sz w:val="20"/>
          <w:lang w:val="sl-SI"/>
        </w:rPr>
        <w:t>(1) Ta pogodba je sklenjena pod razveznim pogojem, ki se uresniči v primeru izpolnitve ene od naslednjih okoliščin:</w:t>
      </w:r>
    </w:p>
    <w:p w14:paraId="38A1543C" w14:textId="77777777" w:rsidR="002D5976" w:rsidRPr="002D5976" w:rsidRDefault="002D5976" w:rsidP="002D5976">
      <w:pPr>
        <w:pStyle w:val="BodyText3"/>
        <w:numPr>
          <w:ilvl w:val="0"/>
          <w:numId w:val="23"/>
        </w:numPr>
        <w:spacing w:line="280" w:lineRule="atLeast"/>
        <w:rPr>
          <w:sz w:val="20"/>
          <w:lang w:val="sl-SI"/>
        </w:rPr>
      </w:pPr>
      <w:r w:rsidRPr="002D5976">
        <w:rPr>
          <w:sz w:val="20"/>
          <w:lang w:val="sl-SI"/>
        </w:rPr>
        <w:t xml:space="preserve">če bo naročnik seznanjen, da je sodišče s pravnomočno odločitvijo ugotovilo kršitev obveznosti delovne, </w:t>
      </w:r>
      <w:proofErr w:type="spellStart"/>
      <w:r w:rsidRPr="002D5976">
        <w:rPr>
          <w:sz w:val="20"/>
          <w:lang w:val="sl-SI"/>
        </w:rPr>
        <w:t>okoljske</w:t>
      </w:r>
      <w:proofErr w:type="spellEnd"/>
      <w:r w:rsidRPr="002D5976">
        <w:rPr>
          <w:sz w:val="20"/>
          <w:lang w:val="sl-SI"/>
        </w:rPr>
        <w:t xml:space="preserve"> ali socialne zakonodaje s strani ponudnika/dobavitelja ali podizvajalca ali </w:t>
      </w:r>
    </w:p>
    <w:p w14:paraId="20294E4D" w14:textId="77777777" w:rsidR="002D5976" w:rsidRPr="002D5976" w:rsidRDefault="002D5976" w:rsidP="002D5976">
      <w:pPr>
        <w:pStyle w:val="BodyText3"/>
        <w:numPr>
          <w:ilvl w:val="0"/>
          <w:numId w:val="23"/>
        </w:numPr>
        <w:spacing w:line="280" w:lineRule="atLeast"/>
        <w:rPr>
          <w:sz w:val="20"/>
          <w:lang w:val="sl-SI"/>
        </w:rPr>
      </w:pPr>
      <w:r w:rsidRPr="002D5976">
        <w:rPr>
          <w:sz w:val="20"/>
          <w:lang w:val="sl-SI"/>
        </w:rPr>
        <w:t>če bo naročnik seznanjen, da je pristojni državni organ pri ponudniku/dobavitelju ali podizvajalcu v času izvajanja pogodbe ugotovil najmanj dve kršitvi v zvezi s:</w:t>
      </w:r>
    </w:p>
    <w:p w14:paraId="6BADA4E8" w14:textId="77777777" w:rsidR="002D5976" w:rsidRPr="002D5976" w:rsidRDefault="002D5976" w:rsidP="00EC5330">
      <w:pPr>
        <w:pStyle w:val="BodyText3"/>
        <w:numPr>
          <w:ilvl w:val="0"/>
          <w:numId w:val="24"/>
        </w:numPr>
        <w:spacing w:line="280" w:lineRule="atLeast"/>
        <w:ind w:left="1560" w:hanging="284"/>
        <w:rPr>
          <w:sz w:val="20"/>
          <w:lang w:val="sl-SI"/>
        </w:rPr>
      </w:pPr>
      <w:r w:rsidRPr="002D5976">
        <w:rPr>
          <w:sz w:val="20"/>
          <w:lang w:val="sl-SI"/>
        </w:rPr>
        <w:t xml:space="preserve">plačilom za delo, </w:t>
      </w:r>
    </w:p>
    <w:p w14:paraId="7F9C3650" w14:textId="77777777" w:rsidR="002D5976" w:rsidRPr="002D5976" w:rsidRDefault="002D5976" w:rsidP="00EC5330">
      <w:pPr>
        <w:pStyle w:val="BodyText3"/>
        <w:numPr>
          <w:ilvl w:val="0"/>
          <w:numId w:val="24"/>
        </w:numPr>
        <w:spacing w:line="280" w:lineRule="atLeast"/>
        <w:ind w:left="1560" w:hanging="284"/>
        <w:rPr>
          <w:sz w:val="20"/>
          <w:lang w:val="sl-SI"/>
        </w:rPr>
      </w:pPr>
      <w:r w:rsidRPr="002D5976">
        <w:rPr>
          <w:sz w:val="20"/>
          <w:lang w:val="sl-SI"/>
        </w:rPr>
        <w:t xml:space="preserve">delovnim časom, </w:t>
      </w:r>
    </w:p>
    <w:p w14:paraId="26DC99C5" w14:textId="77777777" w:rsidR="002D5976" w:rsidRPr="002D5976" w:rsidRDefault="002D5976" w:rsidP="00EC5330">
      <w:pPr>
        <w:pStyle w:val="BodyText3"/>
        <w:numPr>
          <w:ilvl w:val="0"/>
          <w:numId w:val="24"/>
        </w:numPr>
        <w:spacing w:line="280" w:lineRule="atLeast"/>
        <w:ind w:left="1560" w:hanging="284"/>
        <w:rPr>
          <w:sz w:val="20"/>
          <w:lang w:val="sl-SI"/>
        </w:rPr>
      </w:pPr>
      <w:r w:rsidRPr="002D5976">
        <w:rPr>
          <w:sz w:val="20"/>
          <w:lang w:val="sl-SI"/>
        </w:rPr>
        <w:t xml:space="preserve">počitki, </w:t>
      </w:r>
    </w:p>
    <w:p w14:paraId="7803D409" w14:textId="77777777" w:rsidR="002D5976" w:rsidRPr="002D5976" w:rsidRDefault="002D5976" w:rsidP="00EC5330">
      <w:pPr>
        <w:pStyle w:val="BodyText3"/>
        <w:numPr>
          <w:ilvl w:val="0"/>
          <w:numId w:val="24"/>
        </w:numPr>
        <w:spacing w:line="280" w:lineRule="atLeast"/>
        <w:ind w:left="1560" w:hanging="284"/>
        <w:rPr>
          <w:sz w:val="20"/>
          <w:lang w:val="sl-SI"/>
        </w:rPr>
      </w:pPr>
      <w:r w:rsidRPr="002D5976">
        <w:rPr>
          <w:sz w:val="20"/>
          <w:lang w:val="sl-SI"/>
        </w:rPr>
        <w:t xml:space="preserve">opravljanjem dela na podlagi pogodb civilnega prava kljub obstoju elementov delovnega razmerja ali v zvezi z zaposlovanjem na črno </w:t>
      </w:r>
    </w:p>
    <w:p w14:paraId="45EA4352" w14:textId="77777777" w:rsidR="002D5976" w:rsidRPr="002D5976" w:rsidRDefault="002D5976" w:rsidP="00EC5330">
      <w:pPr>
        <w:pStyle w:val="BodyText3"/>
        <w:spacing w:line="280" w:lineRule="atLeast"/>
        <w:ind w:left="1560"/>
        <w:rPr>
          <w:sz w:val="20"/>
          <w:lang w:val="sl-SI"/>
        </w:rPr>
      </w:pPr>
      <w:r w:rsidRPr="002D5976">
        <w:rPr>
          <w:sz w:val="20"/>
          <w:lang w:val="sl-SI"/>
        </w:rPr>
        <w:t>in za kateri mu je bila s pravnomočno odločitvijo ali več pravnomočnimi odločitvami izrečena globa za prekršek.</w:t>
      </w:r>
    </w:p>
    <w:p w14:paraId="472589EA" w14:textId="77777777" w:rsidR="002D5976" w:rsidRPr="002D5976" w:rsidRDefault="002D5976" w:rsidP="002D5976">
      <w:pPr>
        <w:pStyle w:val="BodyText3"/>
        <w:spacing w:line="280" w:lineRule="atLeast"/>
        <w:rPr>
          <w:sz w:val="20"/>
          <w:lang w:val="sl-SI"/>
        </w:rPr>
      </w:pPr>
    </w:p>
    <w:p w14:paraId="0628A9C8" w14:textId="77777777" w:rsidR="002D5976" w:rsidRPr="002D5976" w:rsidRDefault="002D5976" w:rsidP="002D5976">
      <w:pPr>
        <w:pStyle w:val="BodyText3"/>
        <w:spacing w:line="280" w:lineRule="atLeast"/>
        <w:rPr>
          <w:sz w:val="20"/>
          <w:lang w:val="sl-SI"/>
        </w:rPr>
      </w:pPr>
      <w:r w:rsidRPr="002D5976">
        <w:rPr>
          <w:sz w:val="20"/>
          <w:lang w:val="sl-SI"/>
        </w:rPr>
        <w:t xml:space="preserve">V primeru seznanitve naročnika s kršitvijo bo naročnik o tem obvestil izvajalca/dobavitelja v desetih dneh. </w:t>
      </w:r>
    </w:p>
    <w:p w14:paraId="610613FA" w14:textId="77777777" w:rsidR="002D5976" w:rsidRPr="002D5976" w:rsidRDefault="002D5976" w:rsidP="002D5976">
      <w:pPr>
        <w:pStyle w:val="BodyText3"/>
        <w:spacing w:line="280" w:lineRule="atLeast"/>
        <w:rPr>
          <w:sz w:val="20"/>
          <w:lang w:val="sl-SI"/>
        </w:rPr>
      </w:pPr>
    </w:p>
    <w:p w14:paraId="4139521C" w14:textId="1146B539" w:rsidR="002D5976" w:rsidRPr="002D5976" w:rsidRDefault="002D5976" w:rsidP="002D5976">
      <w:pPr>
        <w:pStyle w:val="BodyText3"/>
        <w:spacing w:line="280" w:lineRule="atLeast"/>
        <w:rPr>
          <w:sz w:val="20"/>
          <w:lang w:val="sl-SI"/>
        </w:rPr>
      </w:pPr>
      <w:r w:rsidRPr="002D5976">
        <w:rPr>
          <w:sz w:val="20"/>
          <w:lang w:val="sl-SI"/>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D5976">
        <w:rPr>
          <w:sz w:val="20"/>
          <w:lang w:val="sl-SI"/>
        </w:rPr>
        <w:t>podizvajanje</w:t>
      </w:r>
      <w:proofErr w:type="spellEnd"/>
      <w:r w:rsidRPr="002D5976">
        <w:rPr>
          <w:sz w:val="20"/>
          <w:lang w:val="sl-SI"/>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43061879" w14:textId="77777777" w:rsidR="005B464F" w:rsidRPr="00100710" w:rsidRDefault="005B464F" w:rsidP="009A4F7C">
      <w:pPr>
        <w:pStyle w:val="BodyText3"/>
        <w:spacing w:line="280" w:lineRule="atLeast"/>
        <w:rPr>
          <w:sz w:val="20"/>
          <w:lang w:val="sl-SI"/>
        </w:rPr>
      </w:pPr>
      <w:r w:rsidRPr="00100710">
        <w:rPr>
          <w:sz w:val="20"/>
          <w:lang w:val="sl-SI"/>
        </w:rPr>
        <w:t xml:space="preserve"> </w:t>
      </w:r>
    </w:p>
    <w:p w14:paraId="5BE5AD93" w14:textId="77777777" w:rsidR="005B464F" w:rsidRPr="00100710" w:rsidRDefault="005B464F" w:rsidP="009A4F7C">
      <w:pPr>
        <w:pStyle w:val="BodyText3"/>
        <w:spacing w:line="280" w:lineRule="atLeast"/>
        <w:rPr>
          <w:sz w:val="20"/>
          <w:lang w:val="sl-SI"/>
        </w:rPr>
      </w:pPr>
      <w:r w:rsidRPr="00100710">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1540D585" w14:textId="77777777" w:rsidR="005B464F" w:rsidRPr="00100710" w:rsidRDefault="005B464F" w:rsidP="009A4F7C">
      <w:pPr>
        <w:pStyle w:val="BodyText3"/>
        <w:spacing w:line="280" w:lineRule="atLeast"/>
        <w:rPr>
          <w:sz w:val="20"/>
          <w:lang w:val="sl-SI"/>
        </w:rPr>
      </w:pPr>
    </w:p>
    <w:p w14:paraId="6B8D58B1" w14:textId="10C4D55F" w:rsidR="002F2942" w:rsidRPr="00100710" w:rsidRDefault="005B464F" w:rsidP="003728FD">
      <w:pPr>
        <w:pStyle w:val="BodyText3"/>
        <w:spacing w:line="280" w:lineRule="atLeast"/>
        <w:rPr>
          <w:sz w:val="20"/>
          <w:lang w:val="sl-SI"/>
        </w:rPr>
      </w:pPr>
      <w:r w:rsidRPr="00100710">
        <w:rPr>
          <w:sz w:val="20"/>
          <w:lang w:val="sl-SI"/>
        </w:rPr>
        <w:t>(3) Če naročnik v roku 30 dni od seznanitve s kršitvijo ne začne novega postopka javnega naročila, se šteje, da je pogodba razvezana trideseti dan od seznanitve s kršitvijo.</w:t>
      </w:r>
      <w:bookmarkStart w:id="138" w:name="_Hlk521588911"/>
    </w:p>
    <w:p w14:paraId="133F25E7" w14:textId="77777777" w:rsidR="00EC24CF" w:rsidRPr="00100710" w:rsidRDefault="00EC24CF" w:rsidP="00051989">
      <w:pPr>
        <w:pStyle w:val="BodyText3"/>
        <w:rPr>
          <w:b/>
          <w:sz w:val="20"/>
          <w:lang w:val="sl-SI"/>
        </w:rPr>
      </w:pPr>
    </w:p>
    <w:p w14:paraId="28906780" w14:textId="7552D7CF" w:rsidR="003225BB" w:rsidRPr="00100710" w:rsidRDefault="00F1498B" w:rsidP="003225BB">
      <w:pPr>
        <w:pStyle w:val="BodyText3"/>
        <w:jc w:val="center"/>
        <w:rPr>
          <w:b/>
          <w:sz w:val="20"/>
          <w:lang w:val="sl-SI"/>
        </w:rPr>
      </w:pPr>
      <w:r w:rsidRPr="00100710">
        <w:rPr>
          <w:b/>
          <w:sz w:val="20"/>
          <w:lang w:val="sl-SI"/>
        </w:rPr>
        <w:lastRenderedPageBreak/>
        <w:t>1</w:t>
      </w:r>
      <w:r w:rsidR="00EC24CF" w:rsidRPr="00100710">
        <w:rPr>
          <w:b/>
          <w:sz w:val="20"/>
          <w:lang w:val="sl-SI"/>
        </w:rPr>
        <w:t>7</w:t>
      </w:r>
      <w:r w:rsidR="003225BB" w:rsidRPr="00100710">
        <w:rPr>
          <w:b/>
          <w:sz w:val="20"/>
          <w:lang w:val="sl-SI"/>
        </w:rPr>
        <w:t>. člen</w:t>
      </w:r>
    </w:p>
    <w:p w14:paraId="46DF743D" w14:textId="77777777" w:rsidR="003225BB" w:rsidRPr="00100710" w:rsidRDefault="003225BB" w:rsidP="003225BB">
      <w:pPr>
        <w:pStyle w:val="BodyText3"/>
        <w:jc w:val="center"/>
        <w:rPr>
          <w:b/>
          <w:sz w:val="20"/>
          <w:lang w:val="sl-SI"/>
        </w:rPr>
      </w:pPr>
    </w:p>
    <w:p w14:paraId="52C2F49F" w14:textId="77777777" w:rsidR="007708EE" w:rsidRDefault="003225BB" w:rsidP="00C94206">
      <w:pPr>
        <w:spacing w:line="280" w:lineRule="atLeast"/>
        <w:rPr>
          <w:szCs w:val="20"/>
        </w:rPr>
      </w:pPr>
      <w:bookmarkStart w:id="139" w:name="_Hlk521588904"/>
      <w:r w:rsidRPr="00100710">
        <w:rPr>
          <w:szCs w:val="20"/>
        </w:rPr>
        <w:t xml:space="preserve">Pogodbeni stranki se obvezujeta, da bosta naredili vse, kar je potrebno za izvršitev pogodbe in da bosta ravnali kot dobra gospodarja. Vse morebitne spore v zvezi s to pogodbo bosta stranki najprej poizkušali rešiti po mirni poti. </w:t>
      </w:r>
    </w:p>
    <w:p w14:paraId="5EE16C8A" w14:textId="77777777" w:rsidR="007708EE" w:rsidRDefault="007708EE" w:rsidP="00C94206">
      <w:pPr>
        <w:spacing w:line="280" w:lineRule="atLeast"/>
        <w:rPr>
          <w:szCs w:val="20"/>
        </w:rPr>
      </w:pPr>
    </w:p>
    <w:p w14:paraId="5FA34DDE" w14:textId="1C2F5520" w:rsidR="00FD6C5C" w:rsidRDefault="003225BB" w:rsidP="00C94206">
      <w:pPr>
        <w:spacing w:line="280" w:lineRule="atLeast"/>
        <w:rPr>
          <w:szCs w:val="20"/>
        </w:rPr>
      </w:pPr>
      <w:r w:rsidRPr="00100710">
        <w:rPr>
          <w:szCs w:val="20"/>
        </w:rPr>
        <w:t>Če razrešitev po mirni poti ne bo mogoča, sta pogodbeni stranki sporazumni, da je za reševanje vseh morebitnih sporov iz te pogodbe pristojno sodišče v Ljubljani po slovenskem pravu.</w:t>
      </w:r>
      <w:bookmarkEnd w:id="138"/>
      <w:bookmarkEnd w:id="139"/>
    </w:p>
    <w:p w14:paraId="50E4C8E1" w14:textId="77777777" w:rsidR="00BC2DBE" w:rsidRPr="00100710" w:rsidRDefault="00BC2DBE" w:rsidP="00C94206">
      <w:pPr>
        <w:spacing w:line="280" w:lineRule="atLeast"/>
        <w:rPr>
          <w:szCs w:val="20"/>
        </w:rPr>
      </w:pPr>
    </w:p>
    <w:p w14:paraId="16EF36BC" w14:textId="2FC981C2" w:rsidR="00FD6C5C" w:rsidRPr="00100710" w:rsidRDefault="00F1498B" w:rsidP="003225BB">
      <w:pPr>
        <w:jc w:val="center"/>
        <w:rPr>
          <w:b/>
          <w:noProof/>
          <w:szCs w:val="20"/>
        </w:rPr>
      </w:pPr>
      <w:bookmarkStart w:id="140" w:name="_Hlk521588936"/>
      <w:r w:rsidRPr="00100710">
        <w:rPr>
          <w:b/>
          <w:noProof/>
          <w:szCs w:val="20"/>
        </w:rPr>
        <w:t>1</w:t>
      </w:r>
      <w:r w:rsidR="00EC24CF" w:rsidRPr="00100710">
        <w:rPr>
          <w:b/>
          <w:noProof/>
          <w:szCs w:val="20"/>
        </w:rPr>
        <w:t>8</w:t>
      </w:r>
      <w:r w:rsidR="00FD6C5C" w:rsidRPr="00100710">
        <w:rPr>
          <w:b/>
          <w:noProof/>
          <w:szCs w:val="20"/>
        </w:rPr>
        <w:t>. člen</w:t>
      </w:r>
    </w:p>
    <w:p w14:paraId="72139226" w14:textId="77777777" w:rsidR="00FD6C5C" w:rsidRPr="00100710" w:rsidRDefault="00FD6C5C" w:rsidP="00FD6C5C">
      <w:pPr>
        <w:rPr>
          <w:noProof/>
          <w:szCs w:val="20"/>
        </w:rPr>
      </w:pPr>
    </w:p>
    <w:p w14:paraId="73DAC36C" w14:textId="77777777" w:rsidR="005D70A6" w:rsidRPr="00100710" w:rsidRDefault="005D70A6" w:rsidP="009A4F7C">
      <w:pPr>
        <w:spacing w:line="280" w:lineRule="atLeast"/>
      </w:pPr>
      <w:r w:rsidRPr="00100710">
        <w:t>Pogodba je sestavljena iz naslednjih delov, ki predstavljajo enovito celoto:</w:t>
      </w:r>
    </w:p>
    <w:p w14:paraId="2A87FDBF" w14:textId="77777777" w:rsidR="005D70A6" w:rsidRPr="00100710" w:rsidRDefault="005D70A6" w:rsidP="009A4F7C">
      <w:pPr>
        <w:numPr>
          <w:ilvl w:val="0"/>
          <w:numId w:val="8"/>
        </w:numPr>
        <w:spacing w:line="280" w:lineRule="atLeast"/>
      </w:pPr>
      <w:r w:rsidRPr="00100710">
        <w:t>Osnovna pogodba s komercialnimi pogoji,</w:t>
      </w:r>
    </w:p>
    <w:p w14:paraId="3E1E5770" w14:textId="4EAEC3AD" w:rsidR="005D70A6" w:rsidRPr="00100710" w:rsidRDefault="005D70A6" w:rsidP="009A4F7C">
      <w:pPr>
        <w:numPr>
          <w:ilvl w:val="0"/>
          <w:numId w:val="8"/>
        </w:numPr>
        <w:spacing w:line="280" w:lineRule="atLeast"/>
      </w:pPr>
      <w:r w:rsidRPr="00100710">
        <w:t>Priloga</w:t>
      </w:r>
      <w:r w:rsidR="00874C5C" w:rsidRPr="00100710">
        <w:t xml:space="preserve"> </w:t>
      </w:r>
      <w:r w:rsidRPr="00100710">
        <w:t>1</w:t>
      </w:r>
      <w:r w:rsidR="00874C5C" w:rsidRPr="00100710">
        <w:t xml:space="preserve"> </w:t>
      </w:r>
      <w:r w:rsidRPr="00100710">
        <w:t>-</w:t>
      </w:r>
      <w:r w:rsidR="007A0E09" w:rsidRPr="00100710">
        <w:t xml:space="preserve"> </w:t>
      </w:r>
      <w:r w:rsidRPr="00100710">
        <w:t xml:space="preserve">Ponudbena dokumentacija štev. ………….. </w:t>
      </w:r>
      <w:r w:rsidR="00A73F7A" w:rsidRPr="00100710">
        <w:t>z dne ……</w:t>
      </w:r>
    </w:p>
    <w:bookmarkEnd w:id="140"/>
    <w:p w14:paraId="2D0D2F5E" w14:textId="77777777" w:rsidR="007A10AB" w:rsidRPr="00100710" w:rsidRDefault="007A10AB" w:rsidP="00F47DFE">
      <w:pPr>
        <w:suppressAutoHyphens/>
        <w:rPr>
          <w:rFonts w:cs="Arial"/>
          <w:noProof/>
          <w:szCs w:val="20"/>
        </w:rPr>
      </w:pPr>
    </w:p>
    <w:p w14:paraId="63444EB9" w14:textId="07D9EA1A" w:rsidR="00111FFD" w:rsidRDefault="005D70A6" w:rsidP="005D70A6">
      <w:pPr>
        <w:pStyle w:val="BodyText3"/>
        <w:spacing w:line="276" w:lineRule="auto"/>
        <w:rPr>
          <w:sz w:val="20"/>
          <w:lang w:val="sl-SI"/>
        </w:rPr>
      </w:pPr>
      <w:bookmarkStart w:id="141" w:name="_Hlk521588947"/>
      <w:r w:rsidRPr="00100710">
        <w:rPr>
          <w:sz w:val="20"/>
          <w:lang w:val="sl-SI"/>
        </w:rPr>
        <w:t>Pogodba je sestavljena v petih izvodih, od katerih prejme naročnik tri izvode, ponudnik pa dva izvoda</w:t>
      </w:r>
      <w:r w:rsidR="003225BB" w:rsidRPr="00100710">
        <w:rPr>
          <w:sz w:val="20"/>
          <w:lang w:val="sl-SI"/>
        </w:rPr>
        <w:t>.</w:t>
      </w:r>
      <w:bookmarkEnd w:id="141"/>
    </w:p>
    <w:p w14:paraId="07288C3E" w14:textId="77777777" w:rsidR="00BC2DBE" w:rsidRPr="00100710" w:rsidRDefault="00BC2DBE" w:rsidP="005D70A6">
      <w:pPr>
        <w:pStyle w:val="BodyText3"/>
        <w:spacing w:line="276" w:lineRule="auto"/>
        <w:rPr>
          <w:sz w:val="20"/>
          <w:lang w:val="sl-SI"/>
        </w:rPr>
      </w:pPr>
    </w:p>
    <w:p w14:paraId="1CE096E6" w14:textId="14A77E4A" w:rsidR="00111FFD" w:rsidRPr="00100710" w:rsidRDefault="005D70A6" w:rsidP="00FD5075">
      <w:pPr>
        <w:rPr>
          <w:rFonts w:cs="Arial"/>
          <w:bCs/>
          <w:color w:val="000000"/>
          <w:szCs w:val="20"/>
        </w:rPr>
      </w:pPr>
      <w:bookmarkStart w:id="142" w:name="_Hlk521588960"/>
      <w:r w:rsidRPr="00100710">
        <w:rPr>
          <w:rFonts w:cs="Arial"/>
          <w:szCs w:val="20"/>
        </w:rPr>
        <w:t xml:space="preserve">PODPIS IN ŽIG POOBLAŠČENIH PREDSTAVNIKOV NAROČNIKA IN PONUDNIKA – POGODBA ŠT. </w:t>
      </w:r>
      <w:r w:rsidR="007969E9" w:rsidRPr="00100710">
        <w:rPr>
          <w:rFonts w:cs="Arial"/>
          <w:szCs w:val="20"/>
        </w:rPr>
        <w:t>JN-</w:t>
      </w:r>
      <w:r w:rsidR="002972B9">
        <w:rPr>
          <w:rFonts w:cs="Arial"/>
          <w:szCs w:val="20"/>
        </w:rPr>
        <w:t>S0775</w:t>
      </w:r>
      <w:r w:rsidRPr="00100710">
        <w:rPr>
          <w:rFonts w:cs="Arial"/>
          <w:bCs/>
          <w:color w:val="000000"/>
          <w:szCs w:val="20"/>
        </w:rPr>
        <w:t>.</w:t>
      </w:r>
      <w:bookmarkEnd w:id="142"/>
    </w:p>
    <w:p w14:paraId="1C8CEF3C" w14:textId="77777777" w:rsidR="00B92911" w:rsidRPr="00100710" w:rsidRDefault="00B92911" w:rsidP="00FD5075">
      <w:pPr>
        <w:rPr>
          <w:rFonts w:cs="Arial"/>
          <w:b/>
          <w:sz w:val="18"/>
        </w:rPr>
      </w:pPr>
    </w:p>
    <w:p w14:paraId="6E97FCE1" w14:textId="77777777" w:rsidR="003D105C" w:rsidRDefault="003D105C" w:rsidP="003D105C">
      <w:pPr>
        <w:pStyle w:val="BodyText3"/>
        <w:tabs>
          <w:tab w:val="center" w:pos="1980"/>
          <w:tab w:val="center" w:pos="7020"/>
        </w:tabs>
        <w:spacing w:line="280" w:lineRule="exact"/>
        <w:rPr>
          <w:sz w:val="20"/>
          <w:lang w:val="sl-SI"/>
        </w:rPr>
      </w:pPr>
      <w:r w:rsidRPr="00100710">
        <w:rPr>
          <w:sz w:val="20"/>
          <w:lang w:val="sl-SI"/>
        </w:rPr>
        <w:tab/>
        <w:t>Ljubljana, dne..................</w:t>
      </w:r>
      <w:r w:rsidRPr="00100710">
        <w:rPr>
          <w:sz w:val="20"/>
          <w:lang w:val="sl-SI"/>
        </w:rPr>
        <w:tab/>
        <w:t>......................., dne.................</w:t>
      </w:r>
    </w:p>
    <w:p w14:paraId="0229122E" w14:textId="77777777" w:rsidR="006E5C35" w:rsidRPr="00100710" w:rsidRDefault="006E5C35" w:rsidP="003D105C">
      <w:pPr>
        <w:pStyle w:val="BodyText3"/>
        <w:tabs>
          <w:tab w:val="center" w:pos="1980"/>
          <w:tab w:val="center" w:pos="7020"/>
        </w:tabs>
        <w:spacing w:line="280" w:lineRule="exact"/>
        <w:rPr>
          <w:sz w:val="20"/>
          <w:lang w:val="sl-SI"/>
        </w:rPr>
      </w:pPr>
    </w:p>
    <w:p w14:paraId="57CD2FEF" w14:textId="77777777" w:rsidR="003D105C" w:rsidRPr="00100710" w:rsidRDefault="003D105C" w:rsidP="003D105C">
      <w:pPr>
        <w:pStyle w:val="BodyText3"/>
        <w:tabs>
          <w:tab w:val="center" w:pos="1980"/>
          <w:tab w:val="center" w:pos="7020"/>
        </w:tabs>
        <w:spacing w:line="276" w:lineRule="auto"/>
        <w:rPr>
          <w:sz w:val="20"/>
          <w:lang w:val="sl-SI"/>
        </w:rPr>
      </w:pPr>
    </w:p>
    <w:p w14:paraId="7E7FEE81" w14:textId="77777777" w:rsidR="00BC2DBE" w:rsidRPr="00C173C5" w:rsidRDefault="003D105C" w:rsidP="00BC2DBE">
      <w:pPr>
        <w:tabs>
          <w:tab w:val="center" w:pos="1980"/>
          <w:tab w:val="center" w:pos="7020"/>
        </w:tabs>
        <w:rPr>
          <w:szCs w:val="20"/>
          <w14:ligatures w14:val="standardContextual"/>
        </w:rPr>
      </w:pPr>
      <w:r w:rsidRPr="00100710">
        <w:tab/>
      </w:r>
      <w:r w:rsidR="00BC2DBE" w:rsidRPr="00C173C5">
        <w:rPr>
          <w14:ligatures w14:val="standardContextual"/>
        </w:rPr>
        <w:t>Radiotelevizija Slovenija, Javni zavod</w:t>
      </w:r>
      <w:r w:rsidR="00BC2DBE" w:rsidRPr="00C173C5">
        <w:rPr>
          <w14:ligatures w14:val="standardContextual"/>
        </w:rPr>
        <w:tab/>
      </w:r>
      <w:r w:rsidR="00BC2DBE" w:rsidRPr="00C173C5">
        <w:rPr>
          <w:szCs w:val="20"/>
          <w14:ligatures w14:val="standardContextual"/>
        </w:rPr>
        <w:t>…………………..</w:t>
      </w:r>
    </w:p>
    <w:p w14:paraId="0CEDB4F7" w14:textId="77777777" w:rsidR="00BC2DBE" w:rsidRPr="00C173C5" w:rsidRDefault="00BC2DBE" w:rsidP="00BC2DBE">
      <w:pPr>
        <w:tabs>
          <w:tab w:val="center" w:pos="1980"/>
          <w:tab w:val="center" w:pos="7020"/>
        </w:tabs>
        <w:rPr>
          <w:szCs w:val="20"/>
          <w14:ligatures w14:val="standardContextual"/>
        </w:rPr>
      </w:pPr>
    </w:p>
    <w:p w14:paraId="16442300" w14:textId="77777777" w:rsidR="00BC2DBE" w:rsidRPr="00C173C5" w:rsidRDefault="00BC2DBE" w:rsidP="00BC2DBE">
      <w:pPr>
        <w:tabs>
          <w:tab w:val="center" w:pos="1980"/>
          <w:tab w:val="center" w:pos="7020"/>
        </w:tabs>
        <w:rPr>
          <w:szCs w:val="20"/>
          <w14:ligatures w14:val="standardContextual"/>
        </w:rPr>
      </w:pPr>
      <w:r w:rsidRPr="00C173C5">
        <w:rPr>
          <w:szCs w:val="20"/>
          <w14:ligatures w14:val="standardContextual"/>
        </w:rPr>
        <w:tab/>
        <w:t>Uprava javnega zavoda Radiotelevizije Slovenija</w:t>
      </w:r>
      <w:r w:rsidRPr="00C173C5">
        <w:rPr>
          <w:szCs w:val="20"/>
          <w14:ligatures w14:val="standardContextual"/>
        </w:rPr>
        <w:tab/>
        <w:t>…………….</w:t>
      </w:r>
    </w:p>
    <w:p w14:paraId="4EFF847A" w14:textId="77777777" w:rsidR="00BC2DBE" w:rsidRPr="00C173C5" w:rsidRDefault="00BC2DBE" w:rsidP="00BC2DBE">
      <w:pPr>
        <w:tabs>
          <w:tab w:val="center" w:pos="1980"/>
          <w:tab w:val="center" w:pos="7020"/>
        </w:tabs>
        <w:rPr>
          <w:szCs w:val="20"/>
          <w14:ligatures w14:val="standardContextual"/>
        </w:rPr>
      </w:pPr>
    </w:p>
    <w:p w14:paraId="3B8A0F1E" w14:textId="77777777" w:rsidR="00BC2DBE" w:rsidRPr="00C173C5" w:rsidRDefault="00BC2DBE" w:rsidP="00BC2DBE">
      <w:pPr>
        <w:tabs>
          <w:tab w:val="center" w:pos="1980"/>
          <w:tab w:val="center" w:pos="7020"/>
        </w:tabs>
        <w:rPr>
          <w:szCs w:val="20"/>
          <w14:ligatures w14:val="standardContextual"/>
        </w:rPr>
      </w:pPr>
      <w:r w:rsidRPr="00C173C5">
        <w:rPr>
          <w:szCs w:val="20"/>
          <w14:ligatures w14:val="standardContextual"/>
        </w:rPr>
        <w:tab/>
        <w:t>Natalija Gorščak</w:t>
      </w:r>
      <w:r w:rsidRPr="00C173C5">
        <w:rPr>
          <w:szCs w:val="20"/>
          <w14:ligatures w14:val="standardContextual"/>
        </w:rPr>
        <w:tab/>
        <w:t>…………………..</w:t>
      </w:r>
    </w:p>
    <w:p w14:paraId="3A72C0B9" w14:textId="77777777" w:rsidR="00BC2DBE" w:rsidRPr="00C173C5" w:rsidRDefault="00BC2DBE" w:rsidP="00BC2DBE">
      <w:pPr>
        <w:tabs>
          <w:tab w:val="center" w:pos="1980"/>
          <w:tab w:val="center" w:pos="7020"/>
        </w:tabs>
        <w:rPr>
          <w:szCs w:val="20"/>
          <w14:ligatures w14:val="standardContextual"/>
        </w:rPr>
      </w:pPr>
      <w:r w:rsidRPr="00C173C5">
        <w:rPr>
          <w:szCs w:val="20"/>
          <w14:ligatures w14:val="standardContextual"/>
        </w:rPr>
        <w:tab/>
        <w:t>predsednica Uprave RTV Slovenija</w:t>
      </w:r>
    </w:p>
    <w:p w14:paraId="5F585657" w14:textId="77777777" w:rsidR="00BC2DBE" w:rsidRPr="00C173C5" w:rsidRDefault="00BC2DBE" w:rsidP="00BC2DBE">
      <w:pPr>
        <w:tabs>
          <w:tab w:val="center" w:pos="1980"/>
          <w:tab w:val="center" w:pos="7020"/>
        </w:tabs>
        <w:rPr>
          <w:szCs w:val="20"/>
          <w14:ligatures w14:val="standardContextual"/>
        </w:rPr>
      </w:pPr>
      <w:r w:rsidRPr="00C173C5">
        <w:rPr>
          <w:szCs w:val="20"/>
          <w14:ligatures w14:val="standardContextual"/>
        </w:rPr>
        <w:tab/>
        <w:t>________________________</w:t>
      </w:r>
      <w:r w:rsidRPr="00C173C5">
        <w:rPr>
          <w:szCs w:val="20"/>
          <w14:ligatures w14:val="standardContextual"/>
        </w:rPr>
        <w:tab/>
      </w:r>
      <w:bookmarkStart w:id="143" w:name="_Hlk168556163"/>
      <w:r w:rsidRPr="00C173C5">
        <w:rPr>
          <w:szCs w:val="20"/>
          <w14:ligatures w14:val="standardContextual"/>
        </w:rPr>
        <w:t>________________________</w:t>
      </w:r>
      <w:bookmarkEnd w:id="143"/>
    </w:p>
    <w:p w14:paraId="5AF53F57" w14:textId="77777777" w:rsidR="00BC2DBE" w:rsidRPr="00C173C5" w:rsidRDefault="00BC2DBE" w:rsidP="00BC2DBE">
      <w:pPr>
        <w:tabs>
          <w:tab w:val="center" w:pos="1980"/>
          <w:tab w:val="center" w:pos="7020"/>
        </w:tabs>
        <w:rPr>
          <w14:ligatures w14:val="standardContextual"/>
        </w:rPr>
      </w:pPr>
      <w:r w:rsidRPr="00C173C5">
        <w:rPr>
          <w14:ligatures w14:val="standardContextual"/>
        </w:rPr>
        <w:tab/>
      </w:r>
      <w:r w:rsidRPr="00C173C5">
        <w:rPr>
          <w14:ligatures w14:val="standardContextual"/>
        </w:rPr>
        <w:tab/>
      </w:r>
    </w:p>
    <w:p w14:paraId="0D8BD07D" w14:textId="77777777" w:rsidR="00BC2DBE" w:rsidRPr="00C173C5" w:rsidRDefault="00BC2DBE" w:rsidP="00BC2DBE">
      <w:pPr>
        <w:tabs>
          <w:tab w:val="center" w:pos="1980"/>
          <w:tab w:val="center" w:pos="7020"/>
        </w:tabs>
        <w:rPr>
          <w14:ligatures w14:val="standardContextual"/>
        </w:rPr>
      </w:pPr>
      <w:r w:rsidRPr="00C173C5">
        <w:rPr>
          <w14:ligatures w14:val="standardContextual"/>
        </w:rPr>
        <w:tab/>
      </w:r>
      <w:bookmarkStart w:id="144" w:name="_Hlk182310053"/>
      <w:r w:rsidRPr="00C173C5">
        <w:rPr>
          <w14:ligatures w14:val="standardContextual"/>
        </w:rPr>
        <w:t>Nevenka Črnko</w:t>
      </w:r>
    </w:p>
    <w:p w14:paraId="47CA03C2" w14:textId="77777777" w:rsidR="00BC2DBE" w:rsidRPr="00C173C5" w:rsidRDefault="00BC2DBE" w:rsidP="00BC2DBE">
      <w:pPr>
        <w:tabs>
          <w:tab w:val="left" w:pos="465"/>
          <w:tab w:val="center" w:pos="1980"/>
          <w:tab w:val="center" w:pos="7020"/>
        </w:tabs>
        <w:rPr>
          <w14:ligatures w14:val="standardContextual"/>
        </w:rPr>
      </w:pPr>
      <w:r w:rsidRPr="00C173C5">
        <w:rPr>
          <w14:ligatures w14:val="standardContextual"/>
        </w:rPr>
        <w:tab/>
        <w:t xml:space="preserve">   članica Uprave RTV Slovenija </w:t>
      </w:r>
      <w:r w:rsidRPr="00C173C5">
        <w:rPr>
          <w14:ligatures w14:val="standardContextual"/>
        </w:rPr>
        <w:tab/>
        <w:t>Žig:</w:t>
      </w:r>
    </w:p>
    <w:p w14:paraId="2BFEF3BB" w14:textId="77777777" w:rsidR="00BC2DBE" w:rsidRPr="00C173C5" w:rsidRDefault="00BC2DBE" w:rsidP="00BC2DBE">
      <w:pPr>
        <w:tabs>
          <w:tab w:val="center" w:pos="1980"/>
          <w:tab w:val="center" w:pos="7020"/>
        </w:tabs>
        <w:rPr>
          <w:sz w:val="24"/>
          <w:szCs w:val="32"/>
          <w14:ligatures w14:val="standardContextual"/>
        </w:rPr>
      </w:pPr>
      <w:r w:rsidRPr="00C173C5">
        <w:rPr>
          <w:sz w:val="24"/>
          <w:szCs w:val="32"/>
          <w14:ligatures w14:val="standardContextual"/>
        </w:rPr>
        <w:tab/>
        <w:t>________________________</w:t>
      </w:r>
    </w:p>
    <w:bookmarkEnd w:id="144"/>
    <w:p w14:paraId="6ED926FF" w14:textId="77777777" w:rsidR="00BC2DBE" w:rsidRPr="00C173C5" w:rsidRDefault="00BC2DBE" w:rsidP="00BC2DBE">
      <w:pPr>
        <w:tabs>
          <w:tab w:val="center" w:pos="1980"/>
          <w:tab w:val="center" w:pos="7020"/>
        </w:tabs>
        <w:rPr>
          <w14:ligatures w14:val="standardContextual"/>
        </w:rPr>
      </w:pPr>
    </w:p>
    <w:p w14:paraId="1BB9EB37" w14:textId="77777777" w:rsidR="00BC2DBE" w:rsidRPr="00C173C5" w:rsidRDefault="00BC2DBE" w:rsidP="00BC2DBE">
      <w:pPr>
        <w:tabs>
          <w:tab w:val="center" w:pos="1980"/>
          <w:tab w:val="center" w:pos="7020"/>
        </w:tabs>
        <w:rPr>
          <w14:ligatures w14:val="standardContextual"/>
        </w:rPr>
      </w:pPr>
      <w:r w:rsidRPr="00C173C5">
        <w:rPr>
          <w14:ligatures w14:val="standardContextual"/>
        </w:rPr>
        <w:t xml:space="preserve">                           Luka Rupnik</w:t>
      </w:r>
    </w:p>
    <w:p w14:paraId="46816A15" w14:textId="77777777" w:rsidR="00BC2DBE" w:rsidRPr="00C173C5" w:rsidRDefault="00BC2DBE" w:rsidP="00BC2DBE">
      <w:pPr>
        <w:tabs>
          <w:tab w:val="left" w:pos="465"/>
          <w:tab w:val="center" w:pos="1980"/>
          <w:tab w:val="center" w:pos="7020"/>
        </w:tabs>
        <w:rPr>
          <w:sz w:val="24"/>
          <w:szCs w:val="32"/>
          <w14:ligatures w14:val="standardContextual"/>
        </w:rPr>
      </w:pPr>
      <w:r w:rsidRPr="00C173C5">
        <w:rPr>
          <w14:ligatures w14:val="standardContextual"/>
        </w:rPr>
        <w:tab/>
        <w:t xml:space="preserve">    član Uprave RTV Slovenija </w:t>
      </w:r>
      <w:r w:rsidRPr="00C173C5">
        <w:rPr>
          <w14:ligatures w14:val="standardContextual"/>
        </w:rPr>
        <w:tab/>
      </w:r>
      <w:r w:rsidRPr="00C173C5">
        <w:rPr>
          <w:sz w:val="24"/>
          <w:szCs w:val="32"/>
          <w14:ligatures w14:val="standardContextual"/>
        </w:rPr>
        <w:tab/>
        <w:t>________________________</w:t>
      </w:r>
    </w:p>
    <w:p w14:paraId="6DCF7DF2" w14:textId="77777777" w:rsidR="00BC2DBE" w:rsidRPr="00C173C5" w:rsidRDefault="00BC2DBE" w:rsidP="00BC2DBE">
      <w:pPr>
        <w:tabs>
          <w:tab w:val="center" w:pos="1980"/>
          <w:tab w:val="center" w:pos="7020"/>
        </w:tabs>
        <w:rPr>
          <w14:ligatures w14:val="standardContextual"/>
        </w:rPr>
      </w:pPr>
    </w:p>
    <w:p w14:paraId="4C1F9058" w14:textId="77777777" w:rsidR="00BC2DBE" w:rsidRPr="003716E0" w:rsidRDefault="00BC2DBE" w:rsidP="00BC2DBE">
      <w:pPr>
        <w:tabs>
          <w:tab w:val="center" w:pos="1980"/>
          <w:tab w:val="center" w:pos="7020"/>
        </w:tabs>
        <w:rPr>
          <w14:ligatures w14:val="standardContextual"/>
        </w:rPr>
      </w:pPr>
      <w:r w:rsidRPr="00C173C5">
        <w:rPr>
          <w14:ligatures w14:val="standardContextual"/>
        </w:rPr>
        <w:tab/>
      </w:r>
      <w:r w:rsidRPr="003716E0">
        <w:rPr>
          <w14:ligatures w14:val="standardContextual"/>
        </w:rPr>
        <w:t>Franci Pavšer</w:t>
      </w:r>
    </w:p>
    <w:p w14:paraId="71F15B4E" w14:textId="77777777" w:rsidR="00BC2DBE" w:rsidRPr="003716E0" w:rsidRDefault="00BC2DBE" w:rsidP="00BC2DBE">
      <w:pPr>
        <w:tabs>
          <w:tab w:val="center" w:pos="1980"/>
          <w:tab w:val="center" w:pos="7020"/>
        </w:tabs>
        <w:rPr>
          <w14:ligatures w14:val="standardContextual"/>
        </w:rPr>
      </w:pPr>
      <w:r w:rsidRPr="003716E0">
        <w:rPr>
          <w14:ligatures w14:val="standardContextual"/>
        </w:rPr>
        <w:tab/>
        <w:t>član Uprave RTV Slovenija</w:t>
      </w:r>
    </w:p>
    <w:p w14:paraId="5348A949" w14:textId="77777777" w:rsidR="00BC2DBE" w:rsidRPr="00C173C5" w:rsidRDefault="00BC2DBE" w:rsidP="00BC2DBE">
      <w:pPr>
        <w:tabs>
          <w:tab w:val="center" w:pos="1980"/>
          <w:tab w:val="center" w:pos="7020"/>
        </w:tabs>
        <w:rPr>
          <w:lang w:val="pl-PL"/>
          <w14:ligatures w14:val="standardContextual"/>
        </w:rPr>
      </w:pPr>
      <w:r w:rsidRPr="00C173C5">
        <w:rPr>
          <w:lang w:val="it-IT"/>
          <w14:ligatures w14:val="standardContextual"/>
        </w:rPr>
        <w:tab/>
      </w:r>
      <w:r w:rsidRPr="00C173C5">
        <w:rPr>
          <w:lang w:val="pl-PL"/>
          <w14:ligatures w14:val="standardContextual"/>
        </w:rPr>
        <w:t>delavski direktor</w:t>
      </w:r>
    </w:p>
    <w:p w14:paraId="2593295E" w14:textId="77777777" w:rsidR="00BC2DBE" w:rsidRDefault="00BC2DBE" w:rsidP="00BC2DBE">
      <w:pPr>
        <w:tabs>
          <w:tab w:val="center" w:pos="1980"/>
          <w:tab w:val="center" w:pos="7020"/>
        </w:tabs>
        <w:rPr>
          <w:sz w:val="24"/>
          <w:szCs w:val="32"/>
          <w:lang w:val="pl-PL"/>
          <w14:ligatures w14:val="standardContextual"/>
        </w:rPr>
      </w:pPr>
      <w:r w:rsidRPr="00C173C5">
        <w:rPr>
          <w:sz w:val="24"/>
          <w:szCs w:val="32"/>
          <w:lang w:val="pl-PL"/>
          <w14:ligatures w14:val="standardContextual"/>
        </w:rPr>
        <w:tab/>
        <w:t>_______________________</w:t>
      </w:r>
    </w:p>
    <w:p w14:paraId="19A6B871" w14:textId="77777777" w:rsidR="00BC2DBE" w:rsidRPr="00C173C5" w:rsidRDefault="00BC2DBE" w:rsidP="00BC2DBE">
      <w:pPr>
        <w:tabs>
          <w:tab w:val="center" w:pos="1980"/>
          <w:tab w:val="center" w:pos="7020"/>
        </w:tabs>
        <w:rPr>
          <w:sz w:val="24"/>
          <w:szCs w:val="32"/>
          <w:lang w:val="pl-PL"/>
          <w14:ligatures w14:val="standardContextual"/>
        </w:rPr>
      </w:pPr>
    </w:p>
    <w:p w14:paraId="2BFE90DB" w14:textId="77777777" w:rsidR="00BC2DBE" w:rsidRPr="00C173C5" w:rsidRDefault="00BC2DBE" w:rsidP="00BC2DBE">
      <w:pPr>
        <w:tabs>
          <w:tab w:val="center" w:pos="1980"/>
          <w:tab w:val="center" w:pos="7020"/>
        </w:tabs>
        <w:rPr>
          <w:lang w:val="pl-PL"/>
          <w14:ligatures w14:val="standardContextual"/>
        </w:rPr>
      </w:pPr>
    </w:p>
    <w:p w14:paraId="6007F82D" w14:textId="77777777" w:rsidR="00BC2DBE" w:rsidRPr="00C459A6" w:rsidRDefault="00BC2DBE" w:rsidP="00BC2DBE">
      <w:r>
        <w:rPr>
          <w:lang w:val="pl-PL"/>
          <w14:ligatures w14:val="standardContextual"/>
        </w:rPr>
        <w:t xml:space="preserve">                                 </w:t>
      </w:r>
      <w:r w:rsidRPr="00C173C5">
        <w:rPr>
          <w:lang w:val="pl-PL"/>
          <w14:ligatures w14:val="standardContextual"/>
        </w:rPr>
        <w:t>Žig:</w:t>
      </w:r>
    </w:p>
    <w:p w14:paraId="083BC0A5" w14:textId="2CC8AF4A" w:rsidR="00BC2DBE" w:rsidRDefault="00BC2DBE" w:rsidP="00BC2DBE">
      <w:pPr>
        <w:tabs>
          <w:tab w:val="center" w:pos="1980"/>
          <w:tab w:val="center" w:pos="7020"/>
        </w:tabs>
        <w:rPr>
          <w:b/>
          <w:noProof/>
          <w:kern w:val="16"/>
          <w:szCs w:val="20"/>
        </w:rPr>
      </w:pPr>
      <w:r>
        <w:rPr>
          <w:b/>
          <w:noProof/>
        </w:rPr>
        <w:br w:type="page"/>
      </w:r>
    </w:p>
    <w:p w14:paraId="322F82DD" w14:textId="7A68240B" w:rsidR="00D41BA3" w:rsidRDefault="00D41BA3" w:rsidP="00D41BA3">
      <w:pPr>
        <w:pStyle w:val="BESEDILO"/>
        <w:jc w:val="right"/>
        <w:rPr>
          <w:b/>
          <w:noProof/>
        </w:rPr>
      </w:pPr>
      <w:r w:rsidRPr="00100710">
        <w:rPr>
          <w:b/>
          <w:noProof/>
        </w:rPr>
        <w:lastRenderedPageBreak/>
        <w:t>OBR-</w:t>
      </w:r>
      <w:r w:rsidR="009F5FCB" w:rsidRPr="00100710">
        <w:rPr>
          <w:b/>
          <w:noProof/>
        </w:rPr>
        <w:t>7</w:t>
      </w:r>
    </w:p>
    <w:p w14:paraId="55D50A05" w14:textId="31B070C2" w:rsidR="0094546C" w:rsidRPr="00100710" w:rsidRDefault="0094546C" w:rsidP="00D41BA3">
      <w:pPr>
        <w:pStyle w:val="BESEDILO"/>
        <w:jc w:val="right"/>
        <w:rPr>
          <w:b/>
          <w:noProof/>
        </w:rPr>
      </w:pPr>
      <w:r>
        <w:rPr>
          <w:b/>
          <w:noProof/>
        </w:rPr>
        <w:t>(velja za vse sklope)</w:t>
      </w:r>
    </w:p>
    <w:p w14:paraId="63BC36C5" w14:textId="77777777" w:rsidR="00167F8E" w:rsidRPr="00100710" w:rsidRDefault="00167F8E" w:rsidP="00167F8E">
      <w:pPr>
        <w:pStyle w:val="BESEDILO"/>
        <w:rPr>
          <w:i/>
          <w:noProof/>
        </w:rPr>
      </w:pPr>
      <w:r w:rsidRPr="00100710">
        <w:rPr>
          <w:noProof/>
        </w:rPr>
        <w:t>Ponudnik ..................................................</w:t>
      </w:r>
      <w:r w:rsidRPr="00100710">
        <w:rPr>
          <w:i/>
          <w:noProof/>
        </w:rPr>
        <w:tab/>
      </w:r>
      <w:r w:rsidRPr="00100710">
        <w:rPr>
          <w:i/>
          <w:noProof/>
        </w:rPr>
        <w:tab/>
      </w:r>
      <w:r w:rsidRPr="00100710">
        <w:rPr>
          <w:i/>
          <w:noProof/>
        </w:rPr>
        <w:tab/>
      </w:r>
      <w:r w:rsidRPr="00100710">
        <w:rPr>
          <w:i/>
          <w:noProof/>
        </w:rPr>
        <w:tab/>
      </w:r>
      <w:r w:rsidRPr="00100710">
        <w:rPr>
          <w:i/>
          <w:noProof/>
        </w:rPr>
        <w:tab/>
      </w:r>
      <w:r w:rsidRPr="00100710">
        <w:rPr>
          <w:i/>
          <w:noProof/>
        </w:rPr>
        <w:tab/>
      </w:r>
      <w:r w:rsidRPr="00100710">
        <w:rPr>
          <w:i/>
          <w:noProof/>
        </w:rPr>
        <w:tab/>
      </w:r>
      <w:r w:rsidRPr="00100710">
        <w:rPr>
          <w:i/>
          <w:noProof/>
        </w:rPr>
        <w:tab/>
      </w:r>
      <w:r w:rsidRPr="00100710">
        <w:rPr>
          <w:i/>
          <w:noProof/>
        </w:rPr>
        <w:tab/>
      </w:r>
      <w:r w:rsidRPr="00100710">
        <w:rPr>
          <w:i/>
          <w:noProof/>
        </w:rPr>
        <w:tab/>
      </w:r>
    </w:p>
    <w:p w14:paraId="468DFF47" w14:textId="77777777" w:rsidR="00167F8E" w:rsidRPr="00100710" w:rsidRDefault="00167F8E" w:rsidP="00167F8E">
      <w:pPr>
        <w:pStyle w:val="BESEDILO"/>
        <w:rPr>
          <w:noProof/>
        </w:rPr>
      </w:pPr>
      <w:r w:rsidRPr="00100710">
        <w:rPr>
          <w:noProof/>
        </w:rPr>
        <w:t>Naslov .......................................................</w:t>
      </w:r>
    </w:p>
    <w:p w14:paraId="50872D38" w14:textId="77777777" w:rsidR="00167F8E" w:rsidRPr="00100710" w:rsidRDefault="00167F8E" w:rsidP="00167F8E">
      <w:pPr>
        <w:pStyle w:val="BESEDILO"/>
        <w:rPr>
          <w:noProof/>
        </w:rPr>
      </w:pPr>
    </w:p>
    <w:p w14:paraId="6CDEA2CB" w14:textId="77777777" w:rsidR="00167F8E" w:rsidRPr="00100710" w:rsidRDefault="00167F8E" w:rsidP="00167F8E">
      <w:pPr>
        <w:pStyle w:val="BESEDILO"/>
        <w:rPr>
          <w:noProof/>
        </w:rPr>
      </w:pPr>
      <w:r w:rsidRPr="00100710">
        <w:rPr>
          <w:noProof/>
        </w:rPr>
        <w:t>....................................................................</w:t>
      </w:r>
    </w:p>
    <w:p w14:paraId="341843B4" w14:textId="77777777" w:rsidR="00167F8E" w:rsidRPr="00100710" w:rsidRDefault="00167F8E" w:rsidP="00167F8E">
      <w:pPr>
        <w:pStyle w:val="BESEDILO"/>
        <w:rPr>
          <w:noProof/>
        </w:rPr>
      </w:pPr>
    </w:p>
    <w:p w14:paraId="21EA10E8" w14:textId="77777777" w:rsidR="00167F8E" w:rsidRPr="00100710" w:rsidRDefault="00167F8E" w:rsidP="00167F8E">
      <w:pPr>
        <w:pStyle w:val="BESEDILO"/>
        <w:rPr>
          <w:noProof/>
        </w:rPr>
      </w:pPr>
    </w:p>
    <w:p w14:paraId="2B9756D2" w14:textId="77777777" w:rsidR="00167F8E" w:rsidRPr="00100710" w:rsidRDefault="00167F8E" w:rsidP="00167F8E">
      <w:pPr>
        <w:pStyle w:val="BESEDILO"/>
        <w:rPr>
          <w:noProof/>
        </w:rPr>
      </w:pPr>
    </w:p>
    <w:p w14:paraId="67EA7527" w14:textId="77777777" w:rsidR="00167F8E" w:rsidRPr="00100710" w:rsidRDefault="00167F8E" w:rsidP="00167F8E">
      <w:pPr>
        <w:pStyle w:val="BESEDILO"/>
        <w:rPr>
          <w:noProof/>
        </w:rPr>
      </w:pPr>
    </w:p>
    <w:p w14:paraId="289D4238" w14:textId="77777777" w:rsidR="00167F8E" w:rsidRPr="00100710" w:rsidRDefault="00BD730A" w:rsidP="00167F8E">
      <w:pPr>
        <w:pStyle w:val="Heading2"/>
        <w:numPr>
          <w:ilvl w:val="0"/>
          <w:numId w:val="0"/>
        </w:numPr>
        <w:jc w:val="center"/>
        <w:rPr>
          <w:b/>
          <w:noProof/>
        </w:rPr>
      </w:pPr>
      <w:bookmarkStart w:id="145" w:name="_Toc360107197"/>
      <w:bookmarkStart w:id="146" w:name="_Toc370472202"/>
      <w:bookmarkStart w:id="147" w:name="_Toc435370625"/>
      <w:bookmarkStart w:id="148" w:name="_Toc233113448"/>
      <w:r w:rsidRPr="00100710">
        <w:rPr>
          <w:b/>
          <w:noProof/>
        </w:rPr>
        <w:t>Izjava o posredovanju podatkov o razkritju lastništva ponudnika</w:t>
      </w:r>
      <w:bookmarkEnd w:id="145"/>
      <w:bookmarkEnd w:id="146"/>
      <w:bookmarkEnd w:id="147"/>
      <w:bookmarkEnd w:id="148"/>
    </w:p>
    <w:p w14:paraId="34022B25" w14:textId="4890AF2C" w:rsidR="00167F8E" w:rsidRPr="00100710" w:rsidRDefault="00167F8E" w:rsidP="00B6123A">
      <w:pPr>
        <w:pStyle w:val="BESEDILO"/>
        <w:jc w:val="center"/>
        <w:rPr>
          <w:b/>
          <w:noProof/>
        </w:rPr>
      </w:pPr>
      <w:r w:rsidRPr="00100710">
        <w:rPr>
          <w:b/>
          <w:noProof/>
        </w:rPr>
        <w:t xml:space="preserve">ZA JAVNO NAROČILO </w:t>
      </w:r>
      <w:r w:rsidR="007969E9" w:rsidRPr="00100710">
        <w:rPr>
          <w:b/>
          <w:noProof/>
        </w:rPr>
        <w:t>JN-</w:t>
      </w:r>
      <w:r w:rsidR="002972B9">
        <w:rPr>
          <w:b/>
          <w:noProof/>
        </w:rPr>
        <w:t>S0775</w:t>
      </w:r>
    </w:p>
    <w:p w14:paraId="523E0B3F" w14:textId="77777777" w:rsidR="00167F8E" w:rsidRPr="00100710" w:rsidRDefault="00167F8E" w:rsidP="00167F8E">
      <w:pPr>
        <w:pStyle w:val="BESEDILO"/>
        <w:rPr>
          <w:b/>
          <w:noProof/>
          <w:u w:val="single"/>
        </w:rPr>
      </w:pPr>
    </w:p>
    <w:p w14:paraId="314263CD" w14:textId="77777777" w:rsidR="00167F8E" w:rsidRPr="00100710" w:rsidRDefault="00167F8E" w:rsidP="00167F8E">
      <w:pPr>
        <w:pStyle w:val="BESEDILO"/>
        <w:rPr>
          <w:b/>
          <w:noProof/>
          <w:u w:val="single"/>
        </w:rPr>
      </w:pPr>
    </w:p>
    <w:p w14:paraId="5AFB893C" w14:textId="77777777" w:rsidR="00167F8E" w:rsidRPr="00100710" w:rsidRDefault="00167F8E" w:rsidP="00167F8E">
      <w:pPr>
        <w:pStyle w:val="BESEDILO"/>
        <w:rPr>
          <w:b/>
          <w:noProof/>
          <w:u w:val="single"/>
        </w:rPr>
      </w:pPr>
    </w:p>
    <w:p w14:paraId="7ECCB3DC" w14:textId="77777777" w:rsidR="00167F8E" w:rsidRPr="00100710" w:rsidRDefault="00167F8E" w:rsidP="00167F8E">
      <w:pPr>
        <w:pStyle w:val="BESEDILO"/>
        <w:rPr>
          <w:b/>
          <w:noProof/>
          <w:u w:val="single"/>
        </w:rPr>
      </w:pPr>
    </w:p>
    <w:p w14:paraId="0E1D02CD" w14:textId="77777777" w:rsidR="00167F8E" w:rsidRPr="00100710" w:rsidRDefault="00167F8E" w:rsidP="00167F8E">
      <w:pPr>
        <w:pStyle w:val="BESEDILO"/>
        <w:rPr>
          <w:b/>
          <w:noProof/>
          <w:u w:val="single"/>
        </w:rPr>
      </w:pPr>
    </w:p>
    <w:p w14:paraId="0A0119F7" w14:textId="77777777" w:rsidR="00167F8E" w:rsidRPr="00100710" w:rsidRDefault="00167F8E" w:rsidP="00167F8E">
      <w:pPr>
        <w:pStyle w:val="BESEDILO"/>
        <w:rPr>
          <w:b/>
          <w:noProof/>
          <w:u w:val="single"/>
        </w:rPr>
      </w:pPr>
    </w:p>
    <w:p w14:paraId="674DC1A4" w14:textId="77777777" w:rsidR="00167F8E" w:rsidRPr="00100710" w:rsidRDefault="00167F8E" w:rsidP="00167F8E">
      <w:pPr>
        <w:pStyle w:val="BESEDILO"/>
        <w:rPr>
          <w:noProof/>
        </w:rPr>
      </w:pPr>
      <w:r w:rsidRPr="00100710">
        <w:rPr>
          <w:noProof/>
        </w:rPr>
        <w:t xml:space="preserve">Pod kazensko in materialno odgovornostjo izjavljamo, da bomo naročniku v roku osmih dni od prejema poziva naročnika posredovali </w:t>
      </w:r>
      <w:r w:rsidRPr="00100710">
        <w:rPr>
          <w:b/>
          <w:i/>
          <w:noProof/>
        </w:rPr>
        <w:t>Izjavo o udeležbi fizičnih in pravnih oseb v lastništvu ponudnika</w:t>
      </w:r>
      <w:r w:rsidRPr="00100710">
        <w:rPr>
          <w:b/>
          <w:noProof/>
        </w:rPr>
        <w:t>,</w:t>
      </w:r>
      <w:r w:rsidRPr="00100710">
        <w:rPr>
          <w:noProof/>
        </w:rPr>
        <w:t xml:space="preserve"> ki je priložena v </w:t>
      </w:r>
      <w:r w:rsidR="0037438C" w:rsidRPr="00100710">
        <w:rPr>
          <w:noProof/>
        </w:rPr>
        <w:t xml:space="preserve">nadaljevanju </w:t>
      </w:r>
      <w:r w:rsidRPr="00100710">
        <w:rPr>
          <w:noProof/>
        </w:rPr>
        <w:t xml:space="preserve">te </w:t>
      </w:r>
      <w:r w:rsidR="00FB71C0" w:rsidRPr="00100710">
        <w:rPr>
          <w:rFonts w:cs="Arial"/>
          <w:noProof/>
          <w:color w:val="282828"/>
        </w:rPr>
        <w:t>dokumentacije v zvezi z oddajo javnega naročila</w:t>
      </w:r>
      <w:r w:rsidRPr="00100710">
        <w:rPr>
          <w:noProof/>
        </w:rPr>
        <w:t>.</w:t>
      </w:r>
    </w:p>
    <w:p w14:paraId="2D0A912A" w14:textId="77777777" w:rsidR="00167F8E" w:rsidRPr="00100710" w:rsidRDefault="00167F8E" w:rsidP="00167F8E">
      <w:pPr>
        <w:pStyle w:val="BESEDILO"/>
        <w:rPr>
          <w:noProof/>
        </w:rPr>
      </w:pPr>
    </w:p>
    <w:p w14:paraId="096FB0E8" w14:textId="77777777" w:rsidR="00167F8E" w:rsidRPr="00100710" w:rsidRDefault="00167F8E" w:rsidP="00167F8E">
      <w:pPr>
        <w:pStyle w:val="BESEDILO"/>
        <w:rPr>
          <w:noProof/>
        </w:rPr>
      </w:pPr>
    </w:p>
    <w:p w14:paraId="1CE2740C" w14:textId="77777777" w:rsidR="00167F8E" w:rsidRPr="00100710" w:rsidRDefault="00167F8E" w:rsidP="00167F8E">
      <w:pPr>
        <w:pStyle w:val="BESEDILO"/>
        <w:rPr>
          <w:noProof/>
        </w:rPr>
      </w:pPr>
    </w:p>
    <w:p w14:paraId="368AB9F1" w14:textId="77777777" w:rsidR="00167F8E" w:rsidRPr="00100710" w:rsidRDefault="00167F8E" w:rsidP="00167F8E">
      <w:pPr>
        <w:pStyle w:val="BESEDILO"/>
        <w:rPr>
          <w:noProof/>
        </w:rPr>
      </w:pPr>
    </w:p>
    <w:p w14:paraId="030C1444" w14:textId="77777777" w:rsidR="00167F8E" w:rsidRPr="00100710" w:rsidRDefault="00167F8E" w:rsidP="00167F8E">
      <w:pPr>
        <w:pStyle w:val="BESEDILO"/>
        <w:rPr>
          <w:noProof/>
        </w:rPr>
      </w:pPr>
    </w:p>
    <w:p w14:paraId="017233A6" w14:textId="77777777" w:rsidR="00167F8E" w:rsidRPr="00100710" w:rsidRDefault="00167F8E" w:rsidP="00167F8E">
      <w:pPr>
        <w:pStyle w:val="BESEDILO"/>
        <w:rPr>
          <w:noProof/>
        </w:rPr>
      </w:pPr>
    </w:p>
    <w:p w14:paraId="15340A9A" w14:textId="77777777" w:rsidR="00167F8E" w:rsidRPr="00100710" w:rsidRDefault="00167F8E" w:rsidP="00167F8E">
      <w:pPr>
        <w:pStyle w:val="BESEDILO"/>
        <w:rPr>
          <w:noProof/>
        </w:rPr>
      </w:pPr>
    </w:p>
    <w:p w14:paraId="08876F43" w14:textId="77777777" w:rsidR="00167F8E" w:rsidRPr="00100710" w:rsidRDefault="00167F8E" w:rsidP="00167F8E">
      <w:pPr>
        <w:pStyle w:val="BESEDILO"/>
        <w:rPr>
          <w:noProof/>
        </w:rPr>
      </w:pPr>
    </w:p>
    <w:p w14:paraId="4EC42254" w14:textId="77777777" w:rsidR="00167F8E" w:rsidRPr="00100710" w:rsidRDefault="00167F8E" w:rsidP="00167F8E">
      <w:pPr>
        <w:pStyle w:val="BESEDILO"/>
        <w:rPr>
          <w:noProof/>
        </w:rPr>
      </w:pPr>
    </w:p>
    <w:p w14:paraId="5565DD5E" w14:textId="77777777" w:rsidR="00167F8E" w:rsidRPr="00100710" w:rsidRDefault="00167F8E" w:rsidP="00167F8E">
      <w:pPr>
        <w:pStyle w:val="BESEDILO"/>
        <w:rPr>
          <w:noProof/>
        </w:rPr>
      </w:pPr>
    </w:p>
    <w:p w14:paraId="3FEA3DEF" w14:textId="77777777" w:rsidR="00167F8E" w:rsidRPr="00100710" w:rsidRDefault="00167F8E" w:rsidP="00167F8E">
      <w:pPr>
        <w:pStyle w:val="BESEDILO"/>
        <w:rPr>
          <w:noProof/>
        </w:rPr>
      </w:pPr>
    </w:p>
    <w:p w14:paraId="1856CB0D" w14:textId="77777777" w:rsidR="00167F8E" w:rsidRPr="00100710" w:rsidRDefault="00167F8E" w:rsidP="00167F8E">
      <w:pPr>
        <w:pStyle w:val="BESEDILO"/>
        <w:rPr>
          <w:noProof/>
        </w:rPr>
      </w:pPr>
    </w:p>
    <w:p w14:paraId="54B8614D" w14:textId="77777777" w:rsidR="00167F8E" w:rsidRPr="00100710" w:rsidRDefault="00167F8E" w:rsidP="00167F8E">
      <w:pPr>
        <w:pStyle w:val="BESEDILO"/>
        <w:rPr>
          <w:noProof/>
        </w:rPr>
      </w:pPr>
    </w:p>
    <w:p w14:paraId="4079ADED" w14:textId="77777777" w:rsidR="00167F8E" w:rsidRPr="00100710" w:rsidRDefault="00167F8E" w:rsidP="00167F8E">
      <w:pPr>
        <w:pStyle w:val="BESEDILO"/>
        <w:rPr>
          <w:noProof/>
        </w:rPr>
      </w:pPr>
    </w:p>
    <w:p w14:paraId="1712269B" w14:textId="77777777" w:rsidR="00167F8E" w:rsidRPr="00100710" w:rsidRDefault="00167F8E" w:rsidP="00167F8E">
      <w:pPr>
        <w:pStyle w:val="BESEDILO"/>
        <w:rPr>
          <w:noProof/>
        </w:rPr>
      </w:pPr>
    </w:p>
    <w:p w14:paraId="2E5FC30E" w14:textId="77777777" w:rsidR="00705239" w:rsidRPr="00100710" w:rsidRDefault="00705239" w:rsidP="00167F8E">
      <w:pPr>
        <w:pStyle w:val="BESEDILO"/>
        <w:rPr>
          <w:noProof/>
        </w:rPr>
      </w:pPr>
    </w:p>
    <w:p w14:paraId="2ACAB326" w14:textId="77777777" w:rsidR="00705239" w:rsidRPr="00100710" w:rsidRDefault="00705239" w:rsidP="00167F8E">
      <w:pPr>
        <w:pStyle w:val="BESEDILO"/>
        <w:rPr>
          <w:noProof/>
        </w:rPr>
      </w:pPr>
    </w:p>
    <w:p w14:paraId="3D478216" w14:textId="77777777" w:rsidR="00705239" w:rsidRPr="00100710" w:rsidRDefault="00705239" w:rsidP="00167F8E">
      <w:pPr>
        <w:pStyle w:val="BESEDILO"/>
        <w:rPr>
          <w:noProof/>
        </w:rPr>
      </w:pPr>
    </w:p>
    <w:p w14:paraId="7B565231" w14:textId="77777777" w:rsidR="00705239" w:rsidRPr="00100710" w:rsidRDefault="00705239" w:rsidP="00167F8E">
      <w:pPr>
        <w:pStyle w:val="BESEDILO"/>
        <w:rPr>
          <w:noProof/>
        </w:rPr>
      </w:pPr>
    </w:p>
    <w:p w14:paraId="399C1797" w14:textId="77777777" w:rsidR="00705239" w:rsidRPr="00100710" w:rsidRDefault="00705239" w:rsidP="00167F8E">
      <w:pPr>
        <w:pStyle w:val="BESEDILO"/>
        <w:rPr>
          <w:noProof/>
        </w:rPr>
      </w:pPr>
    </w:p>
    <w:p w14:paraId="3441C403" w14:textId="77777777" w:rsidR="00705239" w:rsidRPr="00100710" w:rsidRDefault="00705239" w:rsidP="00167F8E">
      <w:pPr>
        <w:pStyle w:val="BESEDILO"/>
        <w:rPr>
          <w:noProof/>
        </w:rPr>
      </w:pPr>
    </w:p>
    <w:p w14:paraId="5A097DDB" w14:textId="77777777" w:rsidR="00705239" w:rsidRPr="00100710" w:rsidRDefault="00705239" w:rsidP="00167F8E">
      <w:pPr>
        <w:pStyle w:val="BESEDILO"/>
        <w:rPr>
          <w:noProof/>
        </w:rPr>
      </w:pPr>
    </w:p>
    <w:p w14:paraId="392E2170" w14:textId="77777777" w:rsidR="00705239" w:rsidRPr="00100710" w:rsidRDefault="00705239" w:rsidP="00167F8E">
      <w:pPr>
        <w:pStyle w:val="BESEDILO"/>
        <w:rPr>
          <w:noProof/>
        </w:rPr>
      </w:pPr>
    </w:p>
    <w:p w14:paraId="39C58839" w14:textId="77777777" w:rsidR="00705239" w:rsidRPr="00100710" w:rsidRDefault="00705239" w:rsidP="00167F8E">
      <w:pPr>
        <w:pStyle w:val="BESEDILO"/>
        <w:rPr>
          <w:noProof/>
        </w:rPr>
      </w:pPr>
    </w:p>
    <w:p w14:paraId="6A07D7EF" w14:textId="77777777" w:rsidR="00BC7B5D" w:rsidRPr="00100710" w:rsidRDefault="00BC7B5D" w:rsidP="00167F8E">
      <w:pPr>
        <w:pStyle w:val="BESEDILO"/>
        <w:rPr>
          <w:noProof/>
        </w:rPr>
      </w:pPr>
    </w:p>
    <w:p w14:paraId="49F3D4E0" w14:textId="77777777" w:rsidR="00705239" w:rsidRPr="00100710" w:rsidRDefault="00705239" w:rsidP="00167F8E">
      <w:pPr>
        <w:pStyle w:val="BESEDILO"/>
        <w:rPr>
          <w:noProof/>
        </w:rPr>
      </w:pPr>
    </w:p>
    <w:p w14:paraId="2A3A622E" w14:textId="77777777" w:rsidR="00705239" w:rsidRPr="00100710" w:rsidRDefault="00705239" w:rsidP="00167F8E">
      <w:pPr>
        <w:pStyle w:val="BESEDILO"/>
        <w:rPr>
          <w:noProof/>
        </w:rPr>
      </w:pPr>
    </w:p>
    <w:p w14:paraId="1CD53928" w14:textId="77777777" w:rsidR="00705239" w:rsidRPr="00100710" w:rsidRDefault="00705239" w:rsidP="00167F8E">
      <w:pPr>
        <w:pStyle w:val="BESEDILO"/>
        <w:rPr>
          <w:noProof/>
        </w:rPr>
      </w:pPr>
    </w:p>
    <w:p w14:paraId="3AFE8115" w14:textId="77777777" w:rsidR="00705239" w:rsidRPr="00100710" w:rsidRDefault="00705239" w:rsidP="00167F8E">
      <w:pPr>
        <w:pStyle w:val="BESEDILO"/>
        <w:rPr>
          <w:noProof/>
        </w:rPr>
      </w:pPr>
    </w:p>
    <w:p w14:paraId="50AADC64" w14:textId="77777777" w:rsidR="00705239" w:rsidRPr="00100710" w:rsidRDefault="00705239" w:rsidP="00167F8E">
      <w:pPr>
        <w:pStyle w:val="BESEDILO"/>
        <w:rPr>
          <w:noProof/>
        </w:rPr>
      </w:pPr>
    </w:p>
    <w:p w14:paraId="45D5D965" w14:textId="77777777" w:rsidR="00167F8E" w:rsidRPr="00100710" w:rsidRDefault="00167F8E" w:rsidP="00167F8E">
      <w:pPr>
        <w:pStyle w:val="BESEDILO"/>
        <w:rPr>
          <w:noProof/>
        </w:rPr>
      </w:pPr>
    </w:p>
    <w:p w14:paraId="3801D534" w14:textId="77777777" w:rsidR="00167F8E" w:rsidRPr="00100710" w:rsidRDefault="00167F8E" w:rsidP="00547F3A">
      <w:pPr>
        <w:pStyle w:val="BESEDILO"/>
        <w:jc w:val="center"/>
        <w:rPr>
          <w:noProof/>
        </w:rPr>
      </w:pPr>
    </w:p>
    <w:p w14:paraId="395CF9BE" w14:textId="77777777" w:rsidR="00167F8E" w:rsidRPr="00100710" w:rsidRDefault="00167F8E" w:rsidP="00547F3A">
      <w:pPr>
        <w:pStyle w:val="BESEDILO"/>
        <w:jc w:val="center"/>
        <w:rPr>
          <w:noProof/>
        </w:rPr>
      </w:pPr>
      <w:r w:rsidRPr="00100710">
        <w:rPr>
          <w:noProof/>
        </w:rPr>
        <w:t xml:space="preserve">Kraj in datum: </w:t>
      </w:r>
      <w:r w:rsidRPr="00100710">
        <w:rPr>
          <w:noProof/>
        </w:rPr>
        <w:tab/>
      </w:r>
      <w:r w:rsidRPr="00100710">
        <w:rPr>
          <w:noProof/>
        </w:rPr>
        <w:tab/>
      </w:r>
      <w:r w:rsidRPr="00100710">
        <w:rPr>
          <w:noProof/>
        </w:rPr>
        <w:tab/>
      </w:r>
      <w:r w:rsidRPr="00100710">
        <w:rPr>
          <w:noProof/>
        </w:rPr>
        <w:tab/>
        <w:t>Žig:</w:t>
      </w:r>
      <w:r w:rsidRPr="00100710">
        <w:rPr>
          <w:noProof/>
        </w:rPr>
        <w:tab/>
      </w:r>
      <w:r w:rsidRPr="00100710">
        <w:rPr>
          <w:noProof/>
        </w:rPr>
        <w:tab/>
      </w:r>
      <w:r w:rsidRPr="00100710">
        <w:rPr>
          <w:noProof/>
        </w:rPr>
        <w:tab/>
        <w:t>Podpis zastopnika</w:t>
      </w:r>
    </w:p>
    <w:p w14:paraId="3EE5BD4C" w14:textId="77777777" w:rsidR="00167F8E" w:rsidRPr="00100710" w:rsidRDefault="00547F3A" w:rsidP="00547F3A">
      <w:pPr>
        <w:pStyle w:val="BESEDILO"/>
        <w:jc w:val="center"/>
        <w:rPr>
          <w:noProof/>
        </w:rPr>
      </w:pPr>
      <w:r w:rsidRPr="00100710">
        <w:rPr>
          <w:noProof/>
        </w:rPr>
        <w:tab/>
      </w:r>
      <w:r w:rsidRPr="00100710">
        <w:rPr>
          <w:noProof/>
        </w:rPr>
        <w:tab/>
      </w:r>
      <w:r w:rsidRPr="00100710">
        <w:rPr>
          <w:noProof/>
        </w:rPr>
        <w:tab/>
      </w:r>
      <w:r w:rsidRPr="00100710">
        <w:rPr>
          <w:noProof/>
        </w:rPr>
        <w:tab/>
      </w:r>
      <w:r w:rsidRPr="00100710">
        <w:rPr>
          <w:noProof/>
        </w:rPr>
        <w:tab/>
      </w:r>
      <w:r w:rsidRPr="00100710">
        <w:rPr>
          <w:noProof/>
        </w:rPr>
        <w:tab/>
      </w:r>
      <w:r w:rsidRPr="00100710">
        <w:rPr>
          <w:noProof/>
        </w:rPr>
        <w:tab/>
        <w:t>o</w:t>
      </w:r>
      <w:r w:rsidR="00167F8E" w:rsidRPr="00100710">
        <w:rPr>
          <w:noProof/>
        </w:rPr>
        <w:t>z. prokurista:</w:t>
      </w:r>
    </w:p>
    <w:p w14:paraId="0E9BED32" w14:textId="77777777" w:rsidR="00167F8E" w:rsidRPr="00100710" w:rsidRDefault="00167F8E" w:rsidP="00547F3A">
      <w:pPr>
        <w:pStyle w:val="BESEDILO"/>
        <w:jc w:val="center"/>
        <w:rPr>
          <w:noProof/>
        </w:rPr>
      </w:pPr>
    </w:p>
    <w:p w14:paraId="0EE74FD0" w14:textId="77777777" w:rsidR="00167F8E" w:rsidRPr="00100710" w:rsidRDefault="00167F8E" w:rsidP="00547F3A">
      <w:pPr>
        <w:pStyle w:val="BESEDILO"/>
        <w:jc w:val="center"/>
        <w:rPr>
          <w:noProof/>
        </w:rPr>
      </w:pPr>
      <w:r w:rsidRPr="00100710">
        <w:rPr>
          <w:noProof/>
        </w:rPr>
        <w:t>........................................</w:t>
      </w:r>
      <w:r w:rsidRPr="00100710">
        <w:rPr>
          <w:noProof/>
        </w:rPr>
        <w:tab/>
      </w:r>
      <w:r w:rsidRPr="00100710">
        <w:rPr>
          <w:noProof/>
        </w:rPr>
        <w:tab/>
      </w:r>
      <w:r w:rsidRPr="00100710">
        <w:rPr>
          <w:noProof/>
        </w:rPr>
        <w:tab/>
      </w:r>
      <w:r w:rsidRPr="00100710">
        <w:rPr>
          <w:noProof/>
        </w:rPr>
        <w:tab/>
      </w:r>
      <w:r w:rsidRPr="00100710">
        <w:rPr>
          <w:noProof/>
        </w:rPr>
        <w:tab/>
      </w:r>
      <w:r w:rsidR="00547F3A" w:rsidRPr="00100710">
        <w:rPr>
          <w:noProof/>
        </w:rPr>
        <w:t xml:space="preserve">            </w:t>
      </w:r>
      <w:r w:rsidRPr="00100710">
        <w:rPr>
          <w:noProof/>
        </w:rPr>
        <w:t>.........................................</w:t>
      </w:r>
    </w:p>
    <w:p w14:paraId="5AED9E53" w14:textId="77777777" w:rsidR="00167F8E" w:rsidRPr="00100710" w:rsidRDefault="00167F8E" w:rsidP="00167F8E">
      <w:pPr>
        <w:pStyle w:val="BESEDILO"/>
        <w:rPr>
          <w:noProof/>
        </w:rPr>
      </w:pPr>
    </w:p>
    <w:p w14:paraId="68DFC618" w14:textId="77777777" w:rsidR="00167F8E" w:rsidRPr="00100710" w:rsidRDefault="00167F8E" w:rsidP="00167F8E">
      <w:pPr>
        <w:pStyle w:val="BESEDILO"/>
        <w:rPr>
          <w:noProof/>
          <w:u w:val="single"/>
        </w:rPr>
      </w:pPr>
    </w:p>
    <w:p w14:paraId="6BBF6ECB" w14:textId="77777777" w:rsidR="00167F8E" w:rsidRPr="00100710" w:rsidRDefault="00167F8E" w:rsidP="00167F8E">
      <w:pPr>
        <w:pStyle w:val="BESEDILO"/>
        <w:rPr>
          <w:noProof/>
        </w:rPr>
      </w:pPr>
    </w:p>
    <w:p w14:paraId="5022DA27" w14:textId="77777777" w:rsidR="00EC5330" w:rsidRPr="00EC5330" w:rsidRDefault="00EC5330" w:rsidP="00EC5330">
      <w:pPr>
        <w:keepLines/>
        <w:widowControl w:val="0"/>
        <w:tabs>
          <w:tab w:val="left" w:pos="2155"/>
        </w:tabs>
        <w:suppressAutoHyphens/>
        <w:rPr>
          <w:rFonts w:eastAsia="Arial" w:cs="Calibri"/>
          <w:noProof/>
          <w:kern w:val="1"/>
          <w:szCs w:val="20"/>
          <w:lang w:eastAsia="ar-SA"/>
        </w:rPr>
      </w:pPr>
      <w:r w:rsidRPr="00EC5330">
        <w:rPr>
          <w:rFonts w:eastAsia="Arial" w:cs="Calibri"/>
          <w:noProof/>
          <w:kern w:val="1"/>
          <w:szCs w:val="20"/>
          <w:lang w:eastAsia="ar-SA"/>
        </w:rPr>
        <w:br w:type="page"/>
      </w:r>
      <w:r w:rsidRPr="00EC5330">
        <w:rPr>
          <w:rFonts w:eastAsia="Arial" w:cs="Calibri"/>
          <w:noProof/>
          <w:kern w:val="1"/>
          <w:szCs w:val="20"/>
          <w:lang w:eastAsia="ar-SA"/>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09C527CC" w14:textId="77777777" w:rsidR="003D105C" w:rsidRPr="00100710" w:rsidRDefault="003D105C" w:rsidP="003D105C">
      <w:pPr>
        <w:pStyle w:val="BESEDILO"/>
      </w:pPr>
    </w:p>
    <w:p w14:paraId="6B947C0C" w14:textId="77777777" w:rsidR="003D105C" w:rsidRPr="00100710" w:rsidRDefault="003D105C" w:rsidP="003D105C">
      <w:pPr>
        <w:pStyle w:val="BESEDILO"/>
      </w:pPr>
    </w:p>
    <w:p w14:paraId="3A67C861" w14:textId="77777777" w:rsidR="003D105C" w:rsidRPr="00100710" w:rsidRDefault="003D105C" w:rsidP="003D105C">
      <w:pPr>
        <w:pStyle w:val="Heading2"/>
        <w:numPr>
          <w:ilvl w:val="0"/>
          <w:numId w:val="0"/>
        </w:numPr>
        <w:jc w:val="center"/>
        <w:rPr>
          <w:b/>
        </w:rPr>
      </w:pPr>
      <w:bookmarkStart w:id="149" w:name="_Toc181858769"/>
      <w:bookmarkStart w:id="150" w:name="_Toc233113449"/>
      <w:r w:rsidRPr="00100710">
        <w:rPr>
          <w:b/>
        </w:rPr>
        <w:t>Izjava o udeležbi fizičnih in pravnih oseb v lastništvu ponudnika</w:t>
      </w:r>
      <w:bookmarkEnd w:id="149"/>
      <w:bookmarkEnd w:id="150"/>
    </w:p>
    <w:p w14:paraId="3A7EF9FF" w14:textId="30B4D9FB" w:rsidR="003D105C" w:rsidRPr="00100710" w:rsidRDefault="003D105C" w:rsidP="003D105C">
      <w:pPr>
        <w:pStyle w:val="BESEDILO"/>
        <w:jc w:val="center"/>
        <w:rPr>
          <w:b/>
        </w:rPr>
      </w:pPr>
      <w:r w:rsidRPr="00100710">
        <w:rPr>
          <w:b/>
        </w:rPr>
        <w:t>ZA JAVNO NAROČILO JN-</w:t>
      </w:r>
      <w:r w:rsidR="002972B9">
        <w:rPr>
          <w:b/>
        </w:rPr>
        <w:t>S0775</w:t>
      </w:r>
    </w:p>
    <w:p w14:paraId="34496D6D" w14:textId="77777777" w:rsidR="003D105C" w:rsidRPr="00100710" w:rsidRDefault="003D105C" w:rsidP="003D105C">
      <w:pPr>
        <w:pStyle w:val="BESEDILO"/>
      </w:pPr>
    </w:p>
    <w:p w14:paraId="7FF7B481" w14:textId="77777777" w:rsidR="003D105C" w:rsidRPr="00100710" w:rsidRDefault="003D105C" w:rsidP="003D105C">
      <w:pPr>
        <w:pStyle w:val="BESEDILO"/>
        <w:rPr>
          <w:b/>
        </w:rPr>
      </w:pPr>
      <w:r w:rsidRPr="00100710">
        <w:rPr>
          <w:b/>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3D105C" w:rsidRPr="00100710" w14:paraId="71A04FD9" w14:textId="77777777" w:rsidTr="009D3D7B">
        <w:tc>
          <w:tcPr>
            <w:tcW w:w="3048" w:type="dxa"/>
            <w:tcBorders>
              <w:top w:val="single" w:sz="4" w:space="0" w:color="auto"/>
              <w:left w:val="single" w:sz="4" w:space="0" w:color="auto"/>
              <w:bottom w:val="single" w:sz="4" w:space="0" w:color="auto"/>
              <w:right w:val="nil"/>
            </w:tcBorders>
            <w:hideMark/>
          </w:tcPr>
          <w:p w14:paraId="5CD4A4C2" w14:textId="77777777" w:rsidR="003D105C" w:rsidRPr="00100710" w:rsidRDefault="003D105C" w:rsidP="009D3D7B">
            <w:pPr>
              <w:pStyle w:val="BESEDILO"/>
              <w:rPr>
                <w:bCs/>
              </w:rPr>
            </w:pPr>
            <w:r w:rsidRPr="00100710">
              <w:t>Firma oz. ime ponudnika:</w:t>
            </w:r>
          </w:p>
        </w:tc>
        <w:tc>
          <w:tcPr>
            <w:tcW w:w="6166" w:type="dxa"/>
            <w:tcBorders>
              <w:top w:val="single" w:sz="4" w:space="0" w:color="auto"/>
              <w:left w:val="nil"/>
              <w:bottom w:val="single" w:sz="4" w:space="0" w:color="auto"/>
              <w:right w:val="single" w:sz="4" w:space="0" w:color="auto"/>
            </w:tcBorders>
          </w:tcPr>
          <w:p w14:paraId="64C195E5" w14:textId="77777777" w:rsidR="003D105C" w:rsidRPr="00100710" w:rsidRDefault="003D105C" w:rsidP="009D3D7B">
            <w:pPr>
              <w:pStyle w:val="BESEDILO"/>
              <w:rPr>
                <w:b/>
                <w:bCs/>
              </w:rPr>
            </w:pPr>
          </w:p>
        </w:tc>
      </w:tr>
      <w:tr w:rsidR="003D105C" w:rsidRPr="00100710" w14:paraId="7C83D1F7" w14:textId="77777777" w:rsidTr="009D3D7B">
        <w:tc>
          <w:tcPr>
            <w:tcW w:w="3048" w:type="dxa"/>
            <w:tcBorders>
              <w:top w:val="single" w:sz="4" w:space="0" w:color="auto"/>
              <w:left w:val="single" w:sz="4" w:space="0" w:color="auto"/>
              <w:bottom w:val="single" w:sz="4" w:space="0" w:color="auto"/>
              <w:right w:val="nil"/>
            </w:tcBorders>
          </w:tcPr>
          <w:p w14:paraId="2E2439FC" w14:textId="77777777" w:rsidR="003D105C" w:rsidRPr="00100710" w:rsidRDefault="003D105C" w:rsidP="009D3D7B">
            <w:pPr>
              <w:pStyle w:val="BESEDILO"/>
              <w:rPr>
                <w:bCs/>
              </w:rPr>
            </w:pPr>
            <w:r w:rsidRPr="00100710">
              <w:t>Sedež ponudnika:</w:t>
            </w:r>
          </w:p>
        </w:tc>
        <w:tc>
          <w:tcPr>
            <w:tcW w:w="6166" w:type="dxa"/>
            <w:tcBorders>
              <w:top w:val="single" w:sz="4" w:space="0" w:color="auto"/>
              <w:left w:val="nil"/>
              <w:bottom w:val="single" w:sz="4" w:space="0" w:color="auto"/>
              <w:right w:val="single" w:sz="4" w:space="0" w:color="auto"/>
            </w:tcBorders>
          </w:tcPr>
          <w:p w14:paraId="3ED13FA7" w14:textId="77777777" w:rsidR="003D105C" w:rsidRPr="00100710" w:rsidRDefault="003D105C" w:rsidP="009D3D7B">
            <w:pPr>
              <w:pStyle w:val="BESEDILO"/>
              <w:rPr>
                <w:bCs/>
              </w:rPr>
            </w:pPr>
          </w:p>
        </w:tc>
      </w:tr>
      <w:tr w:rsidR="003D105C" w:rsidRPr="00100710" w14:paraId="6E2EF424" w14:textId="77777777" w:rsidTr="009D3D7B">
        <w:tc>
          <w:tcPr>
            <w:tcW w:w="3048" w:type="dxa"/>
            <w:tcBorders>
              <w:top w:val="single" w:sz="4" w:space="0" w:color="auto"/>
              <w:left w:val="single" w:sz="4" w:space="0" w:color="auto"/>
              <w:bottom w:val="single" w:sz="4" w:space="0" w:color="auto"/>
              <w:right w:val="nil"/>
            </w:tcBorders>
          </w:tcPr>
          <w:p w14:paraId="681AEAF0" w14:textId="77777777" w:rsidR="003D105C" w:rsidRPr="00100710" w:rsidRDefault="003D105C" w:rsidP="009D3D7B">
            <w:pPr>
              <w:pStyle w:val="BESEDILO"/>
              <w:rPr>
                <w:bCs/>
              </w:rPr>
            </w:pPr>
            <w:r w:rsidRPr="00100710">
              <w:rPr>
                <w:bCs/>
              </w:rPr>
              <w:t>Matična št. ponudnika:</w:t>
            </w:r>
          </w:p>
        </w:tc>
        <w:tc>
          <w:tcPr>
            <w:tcW w:w="6166" w:type="dxa"/>
            <w:tcBorders>
              <w:top w:val="single" w:sz="4" w:space="0" w:color="auto"/>
              <w:left w:val="nil"/>
              <w:bottom w:val="single" w:sz="4" w:space="0" w:color="auto"/>
              <w:right w:val="single" w:sz="4" w:space="0" w:color="auto"/>
            </w:tcBorders>
          </w:tcPr>
          <w:p w14:paraId="6BB3DCEA" w14:textId="77777777" w:rsidR="003D105C" w:rsidRPr="00100710" w:rsidRDefault="003D105C" w:rsidP="009D3D7B">
            <w:pPr>
              <w:pStyle w:val="BESEDILO"/>
              <w:rPr>
                <w:bCs/>
              </w:rPr>
            </w:pPr>
          </w:p>
        </w:tc>
      </w:tr>
      <w:tr w:rsidR="003D105C" w:rsidRPr="00100710" w14:paraId="212B006F" w14:textId="77777777" w:rsidTr="009D3D7B">
        <w:tc>
          <w:tcPr>
            <w:tcW w:w="3048" w:type="dxa"/>
            <w:tcBorders>
              <w:top w:val="single" w:sz="4" w:space="0" w:color="auto"/>
              <w:left w:val="single" w:sz="4" w:space="0" w:color="auto"/>
              <w:bottom w:val="single" w:sz="4" w:space="0" w:color="auto"/>
              <w:right w:val="nil"/>
            </w:tcBorders>
          </w:tcPr>
          <w:p w14:paraId="1A590217" w14:textId="77777777" w:rsidR="003D105C" w:rsidRPr="00100710" w:rsidRDefault="003D105C" w:rsidP="009D3D7B">
            <w:pPr>
              <w:pStyle w:val="BESEDILO"/>
              <w:rPr>
                <w:bCs/>
              </w:rPr>
            </w:pPr>
            <w:r w:rsidRPr="00100710">
              <w:rPr>
                <w:bCs/>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63B1ED51" w14:textId="77777777" w:rsidR="003D105C" w:rsidRPr="00100710" w:rsidRDefault="003D105C" w:rsidP="009D3D7B">
            <w:pPr>
              <w:pStyle w:val="BESEDILO"/>
              <w:rPr>
                <w:bCs/>
              </w:rPr>
            </w:pPr>
          </w:p>
          <w:p w14:paraId="3BEA28C6" w14:textId="77777777" w:rsidR="003D105C" w:rsidRPr="00100710" w:rsidRDefault="003D105C" w:rsidP="009D3D7B">
            <w:pPr>
              <w:pStyle w:val="BESEDILO"/>
              <w:rPr>
                <w:bCs/>
              </w:rPr>
            </w:pPr>
            <w:r w:rsidRPr="00100710">
              <w:rPr>
                <w:bCs/>
              </w:rPr>
              <w:t>DA - NE</w:t>
            </w:r>
          </w:p>
        </w:tc>
      </w:tr>
    </w:tbl>
    <w:p w14:paraId="09BC6743" w14:textId="77777777" w:rsidR="003D105C" w:rsidRPr="00100710" w:rsidRDefault="003D105C" w:rsidP="003D105C">
      <w:pPr>
        <w:pStyle w:val="BESEDILO"/>
      </w:pPr>
    </w:p>
    <w:p w14:paraId="1BD22D04" w14:textId="77777777" w:rsidR="003D105C" w:rsidRPr="00100710" w:rsidRDefault="003D105C" w:rsidP="003D105C">
      <w:pPr>
        <w:pStyle w:val="BESEDILO"/>
        <w:rPr>
          <w:b/>
        </w:rPr>
      </w:pPr>
      <w:r w:rsidRPr="00100710">
        <w:rPr>
          <w:b/>
        </w:rPr>
        <w:t>Lastniška struktura ponudnika:</w:t>
      </w:r>
    </w:p>
    <w:p w14:paraId="6915A45A" w14:textId="77777777" w:rsidR="003D105C" w:rsidRPr="00100710" w:rsidRDefault="003D105C" w:rsidP="003D105C">
      <w:pPr>
        <w:pStyle w:val="BESEDILO"/>
        <w:rPr>
          <w:b/>
          <w:i/>
        </w:rPr>
      </w:pPr>
    </w:p>
    <w:p w14:paraId="7E4F0FD8" w14:textId="77777777" w:rsidR="003D105C" w:rsidRPr="00100710" w:rsidRDefault="003D105C" w:rsidP="003D105C">
      <w:pPr>
        <w:pStyle w:val="BESEDILO"/>
        <w:numPr>
          <w:ilvl w:val="0"/>
          <w:numId w:val="4"/>
        </w:numPr>
        <w:rPr>
          <w:b/>
        </w:rPr>
      </w:pPr>
      <w:r w:rsidRPr="00100710">
        <w:rPr>
          <w:b/>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3D105C" w:rsidRPr="00100710" w14:paraId="1A51DD42" w14:textId="77777777" w:rsidTr="009D3D7B">
        <w:tc>
          <w:tcPr>
            <w:tcW w:w="3048" w:type="dxa"/>
            <w:tcBorders>
              <w:top w:val="single" w:sz="4" w:space="0" w:color="auto"/>
              <w:left w:val="single" w:sz="4" w:space="0" w:color="auto"/>
              <w:bottom w:val="single" w:sz="4" w:space="0" w:color="auto"/>
              <w:right w:val="nil"/>
            </w:tcBorders>
            <w:hideMark/>
          </w:tcPr>
          <w:p w14:paraId="3A1FDB0A" w14:textId="77777777" w:rsidR="003D105C" w:rsidRPr="00100710" w:rsidRDefault="003D105C" w:rsidP="009D3D7B">
            <w:pPr>
              <w:pStyle w:val="BESEDILO"/>
              <w:rPr>
                <w:bCs/>
              </w:rPr>
            </w:pPr>
            <w:r w:rsidRPr="00100710">
              <w:t>Ime in priimek fizične osebe (1):</w:t>
            </w:r>
          </w:p>
        </w:tc>
        <w:tc>
          <w:tcPr>
            <w:tcW w:w="6166" w:type="dxa"/>
            <w:tcBorders>
              <w:top w:val="single" w:sz="4" w:space="0" w:color="auto"/>
              <w:left w:val="nil"/>
              <w:bottom w:val="single" w:sz="4" w:space="0" w:color="auto"/>
              <w:right w:val="single" w:sz="4" w:space="0" w:color="auto"/>
            </w:tcBorders>
          </w:tcPr>
          <w:p w14:paraId="7322D4FD" w14:textId="77777777" w:rsidR="003D105C" w:rsidRPr="00100710" w:rsidRDefault="003D105C" w:rsidP="009D3D7B">
            <w:pPr>
              <w:pStyle w:val="BESEDILO"/>
              <w:rPr>
                <w:b/>
                <w:bCs/>
              </w:rPr>
            </w:pPr>
          </w:p>
        </w:tc>
      </w:tr>
      <w:tr w:rsidR="003D105C" w:rsidRPr="00100710" w14:paraId="702EE053" w14:textId="77777777" w:rsidTr="009D3D7B">
        <w:tc>
          <w:tcPr>
            <w:tcW w:w="3048" w:type="dxa"/>
            <w:tcBorders>
              <w:top w:val="single" w:sz="4" w:space="0" w:color="auto"/>
              <w:left w:val="single" w:sz="4" w:space="0" w:color="auto"/>
              <w:bottom w:val="single" w:sz="4" w:space="0" w:color="auto"/>
              <w:right w:val="nil"/>
            </w:tcBorders>
          </w:tcPr>
          <w:p w14:paraId="51A1DD74" w14:textId="77777777" w:rsidR="003D105C" w:rsidRPr="00100710" w:rsidRDefault="003D105C" w:rsidP="009D3D7B">
            <w:pPr>
              <w:pStyle w:val="BESEDILO"/>
              <w:rPr>
                <w:bCs/>
              </w:rPr>
            </w:pPr>
            <w:r w:rsidRPr="00100710">
              <w:t>Naslov prebivališča:</w:t>
            </w:r>
          </w:p>
        </w:tc>
        <w:tc>
          <w:tcPr>
            <w:tcW w:w="6166" w:type="dxa"/>
            <w:tcBorders>
              <w:top w:val="single" w:sz="4" w:space="0" w:color="auto"/>
              <w:left w:val="nil"/>
              <w:bottom w:val="single" w:sz="4" w:space="0" w:color="auto"/>
              <w:right w:val="single" w:sz="4" w:space="0" w:color="auto"/>
            </w:tcBorders>
          </w:tcPr>
          <w:p w14:paraId="49B998FC" w14:textId="77777777" w:rsidR="003D105C" w:rsidRPr="00100710" w:rsidRDefault="003D105C" w:rsidP="009D3D7B">
            <w:pPr>
              <w:pStyle w:val="BESEDILO"/>
              <w:rPr>
                <w:bCs/>
              </w:rPr>
            </w:pPr>
          </w:p>
        </w:tc>
      </w:tr>
      <w:tr w:rsidR="003D105C" w:rsidRPr="00100710" w14:paraId="03EB7C24" w14:textId="77777777" w:rsidTr="009D3D7B">
        <w:tc>
          <w:tcPr>
            <w:tcW w:w="3048" w:type="dxa"/>
            <w:tcBorders>
              <w:top w:val="single" w:sz="4" w:space="0" w:color="auto"/>
              <w:left w:val="single" w:sz="4" w:space="0" w:color="auto"/>
              <w:bottom w:val="single" w:sz="4" w:space="0" w:color="auto"/>
              <w:right w:val="nil"/>
            </w:tcBorders>
          </w:tcPr>
          <w:p w14:paraId="5160B5C1" w14:textId="77777777" w:rsidR="003D105C" w:rsidRPr="00100710" w:rsidRDefault="003D105C" w:rsidP="009D3D7B">
            <w:pPr>
              <w:pStyle w:val="BESEDILO"/>
              <w:rPr>
                <w:bCs/>
              </w:rPr>
            </w:pPr>
            <w:r w:rsidRPr="00100710">
              <w:rPr>
                <w:bCs/>
              </w:rPr>
              <w:t>Delež lastništva:</w:t>
            </w:r>
          </w:p>
        </w:tc>
        <w:tc>
          <w:tcPr>
            <w:tcW w:w="6166" w:type="dxa"/>
            <w:tcBorders>
              <w:top w:val="single" w:sz="4" w:space="0" w:color="auto"/>
              <w:left w:val="nil"/>
              <w:bottom w:val="single" w:sz="4" w:space="0" w:color="auto"/>
              <w:right w:val="single" w:sz="4" w:space="0" w:color="auto"/>
            </w:tcBorders>
          </w:tcPr>
          <w:p w14:paraId="062992A5" w14:textId="77777777" w:rsidR="003D105C" w:rsidRPr="00100710" w:rsidRDefault="003D105C" w:rsidP="009D3D7B">
            <w:pPr>
              <w:pStyle w:val="BESEDILO"/>
              <w:rPr>
                <w:bCs/>
              </w:rPr>
            </w:pPr>
          </w:p>
        </w:tc>
      </w:tr>
      <w:tr w:rsidR="003D105C" w:rsidRPr="00100710" w14:paraId="778AEB6C" w14:textId="77777777" w:rsidTr="009D3D7B">
        <w:tc>
          <w:tcPr>
            <w:tcW w:w="3048" w:type="dxa"/>
            <w:tcBorders>
              <w:top w:val="single" w:sz="4" w:space="0" w:color="auto"/>
              <w:left w:val="single" w:sz="4" w:space="0" w:color="auto"/>
              <w:bottom w:val="single" w:sz="4" w:space="0" w:color="auto"/>
              <w:right w:val="nil"/>
            </w:tcBorders>
          </w:tcPr>
          <w:p w14:paraId="7C062D64" w14:textId="77777777" w:rsidR="003D105C" w:rsidRPr="00100710" w:rsidRDefault="003D105C" w:rsidP="009D3D7B">
            <w:pPr>
              <w:pStyle w:val="BESEDILO"/>
              <w:rPr>
                <w:bCs/>
              </w:rPr>
            </w:pPr>
            <w:r w:rsidRPr="00100710">
              <w:rPr>
                <w:bCs/>
              </w:rPr>
              <w:t>Tihi družbenik (ustrezno označi)</w:t>
            </w:r>
          </w:p>
          <w:p w14:paraId="14085E00" w14:textId="77777777" w:rsidR="003D105C" w:rsidRPr="00100710" w:rsidRDefault="003D105C" w:rsidP="009D3D7B">
            <w:pPr>
              <w:pStyle w:val="BESEDILO"/>
              <w:rPr>
                <w:bCs/>
              </w:rPr>
            </w:pPr>
            <w:r w:rsidRPr="00100710">
              <w:rPr>
                <w:bCs/>
              </w:rPr>
              <w:t>Če DA, navedite nosilca tihe družbe</w:t>
            </w:r>
          </w:p>
        </w:tc>
        <w:tc>
          <w:tcPr>
            <w:tcW w:w="6166" w:type="dxa"/>
            <w:tcBorders>
              <w:top w:val="single" w:sz="4" w:space="0" w:color="auto"/>
              <w:left w:val="nil"/>
              <w:bottom w:val="single" w:sz="4" w:space="0" w:color="auto"/>
              <w:right w:val="single" w:sz="4" w:space="0" w:color="auto"/>
            </w:tcBorders>
          </w:tcPr>
          <w:p w14:paraId="200AE577" w14:textId="77777777" w:rsidR="003D105C" w:rsidRPr="00100710" w:rsidRDefault="003D105C" w:rsidP="009D3D7B">
            <w:pPr>
              <w:pStyle w:val="BESEDILO"/>
              <w:rPr>
                <w:bCs/>
              </w:rPr>
            </w:pPr>
          </w:p>
          <w:p w14:paraId="5D11DA4C" w14:textId="77777777" w:rsidR="003D105C" w:rsidRPr="00100710" w:rsidRDefault="003D105C" w:rsidP="009D3D7B">
            <w:pPr>
              <w:pStyle w:val="BESEDILO"/>
              <w:rPr>
                <w:bCs/>
              </w:rPr>
            </w:pPr>
            <w:r w:rsidRPr="00100710">
              <w:rPr>
                <w:bCs/>
              </w:rPr>
              <w:t>DA - NE</w:t>
            </w:r>
          </w:p>
          <w:p w14:paraId="10F08E2C" w14:textId="77777777" w:rsidR="003D105C" w:rsidRPr="00100710" w:rsidRDefault="003D105C" w:rsidP="009D3D7B">
            <w:pPr>
              <w:pStyle w:val="BESEDILO"/>
              <w:rPr>
                <w:bCs/>
              </w:rPr>
            </w:pPr>
          </w:p>
        </w:tc>
      </w:tr>
    </w:tbl>
    <w:p w14:paraId="27768C57" w14:textId="77777777" w:rsidR="003D105C" w:rsidRPr="00100710" w:rsidRDefault="003D105C" w:rsidP="003D105C">
      <w:pPr>
        <w:pStyle w:val="BESEDILO"/>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3D105C" w:rsidRPr="00100710" w14:paraId="73032800" w14:textId="77777777" w:rsidTr="009D3D7B">
        <w:tc>
          <w:tcPr>
            <w:tcW w:w="3048" w:type="dxa"/>
            <w:tcBorders>
              <w:top w:val="single" w:sz="4" w:space="0" w:color="auto"/>
              <w:left w:val="single" w:sz="4" w:space="0" w:color="auto"/>
              <w:bottom w:val="single" w:sz="4" w:space="0" w:color="auto"/>
              <w:right w:val="nil"/>
            </w:tcBorders>
            <w:hideMark/>
          </w:tcPr>
          <w:p w14:paraId="09F2B40F" w14:textId="77777777" w:rsidR="003D105C" w:rsidRPr="00100710" w:rsidRDefault="003D105C" w:rsidP="009D3D7B">
            <w:pPr>
              <w:pStyle w:val="BESEDILO"/>
              <w:rPr>
                <w:bCs/>
              </w:rPr>
            </w:pPr>
            <w:r w:rsidRPr="00100710">
              <w:t>Ime in priimek fizične osebe (2):</w:t>
            </w:r>
          </w:p>
        </w:tc>
        <w:tc>
          <w:tcPr>
            <w:tcW w:w="6166" w:type="dxa"/>
            <w:tcBorders>
              <w:top w:val="single" w:sz="4" w:space="0" w:color="auto"/>
              <w:left w:val="nil"/>
              <w:bottom w:val="single" w:sz="4" w:space="0" w:color="auto"/>
              <w:right w:val="single" w:sz="4" w:space="0" w:color="auto"/>
            </w:tcBorders>
          </w:tcPr>
          <w:p w14:paraId="3EF25DBE" w14:textId="77777777" w:rsidR="003D105C" w:rsidRPr="00100710" w:rsidRDefault="003D105C" w:rsidP="009D3D7B">
            <w:pPr>
              <w:pStyle w:val="BESEDILO"/>
              <w:rPr>
                <w:b/>
                <w:bCs/>
              </w:rPr>
            </w:pPr>
          </w:p>
        </w:tc>
      </w:tr>
      <w:tr w:rsidR="003D105C" w:rsidRPr="00100710" w14:paraId="6C732FC3" w14:textId="77777777" w:rsidTr="009D3D7B">
        <w:tc>
          <w:tcPr>
            <w:tcW w:w="3048" w:type="dxa"/>
            <w:tcBorders>
              <w:top w:val="single" w:sz="4" w:space="0" w:color="auto"/>
              <w:left w:val="single" w:sz="4" w:space="0" w:color="auto"/>
              <w:bottom w:val="single" w:sz="4" w:space="0" w:color="auto"/>
              <w:right w:val="nil"/>
            </w:tcBorders>
          </w:tcPr>
          <w:p w14:paraId="5B226A01" w14:textId="77777777" w:rsidR="003D105C" w:rsidRPr="00100710" w:rsidRDefault="003D105C" w:rsidP="009D3D7B">
            <w:pPr>
              <w:pStyle w:val="BESEDILO"/>
              <w:rPr>
                <w:bCs/>
              </w:rPr>
            </w:pPr>
            <w:r w:rsidRPr="00100710">
              <w:t>Naslov prebivališča</w:t>
            </w:r>
          </w:p>
        </w:tc>
        <w:tc>
          <w:tcPr>
            <w:tcW w:w="6166" w:type="dxa"/>
            <w:tcBorders>
              <w:top w:val="single" w:sz="4" w:space="0" w:color="auto"/>
              <w:left w:val="nil"/>
              <w:bottom w:val="single" w:sz="4" w:space="0" w:color="auto"/>
              <w:right w:val="single" w:sz="4" w:space="0" w:color="auto"/>
            </w:tcBorders>
          </w:tcPr>
          <w:p w14:paraId="524998AE" w14:textId="77777777" w:rsidR="003D105C" w:rsidRPr="00100710" w:rsidRDefault="003D105C" w:rsidP="009D3D7B">
            <w:pPr>
              <w:pStyle w:val="BESEDILO"/>
              <w:rPr>
                <w:bCs/>
              </w:rPr>
            </w:pPr>
          </w:p>
        </w:tc>
      </w:tr>
      <w:tr w:rsidR="003D105C" w:rsidRPr="00100710" w14:paraId="66B9C9B8" w14:textId="77777777" w:rsidTr="009D3D7B">
        <w:tc>
          <w:tcPr>
            <w:tcW w:w="3048" w:type="dxa"/>
            <w:tcBorders>
              <w:top w:val="single" w:sz="4" w:space="0" w:color="auto"/>
              <w:left w:val="single" w:sz="4" w:space="0" w:color="auto"/>
              <w:bottom w:val="single" w:sz="4" w:space="0" w:color="auto"/>
              <w:right w:val="nil"/>
            </w:tcBorders>
          </w:tcPr>
          <w:p w14:paraId="19FC42E7" w14:textId="77777777" w:rsidR="003D105C" w:rsidRPr="00100710" w:rsidRDefault="003D105C" w:rsidP="009D3D7B">
            <w:pPr>
              <w:pStyle w:val="BESEDILO"/>
              <w:rPr>
                <w:bCs/>
              </w:rPr>
            </w:pPr>
            <w:r w:rsidRPr="00100710">
              <w:rPr>
                <w:bCs/>
              </w:rPr>
              <w:t>Delež lastništva</w:t>
            </w:r>
          </w:p>
        </w:tc>
        <w:tc>
          <w:tcPr>
            <w:tcW w:w="6166" w:type="dxa"/>
            <w:tcBorders>
              <w:top w:val="single" w:sz="4" w:space="0" w:color="auto"/>
              <w:left w:val="nil"/>
              <w:bottom w:val="single" w:sz="4" w:space="0" w:color="auto"/>
              <w:right w:val="single" w:sz="4" w:space="0" w:color="auto"/>
            </w:tcBorders>
          </w:tcPr>
          <w:p w14:paraId="7D9F6384" w14:textId="77777777" w:rsidR="003D105C" w:rsidRPr="00100710" w:rsidRDefault="003D105C" w:rsidP="009D3D7B">
            <w:pPr>
              <w:pStyle w:val="BESEDILO"/>
              <w:rPr>
                <w:bCs/>
              </w:rPr>
            </w:pPr>
          </w:p>
        </w:tc>
      </w:tr>
      <w:tr w:rsidR="003D105C" w:rsidRPr="00100710" w14:paraId="197920D9" w14:textId="77777777" w:rsidTr="009D3D7B">
        <w:tc>
          <w:tcPr>
            <w:tcW w:w="3048" w:type="dxa"/>
            <w:tcBorders>
              <w:top w:val="single" w:sz="4" w:space="0" w:color="auto"/>
              <w:left w:val="single" w:sz="4" w:space="0" w:color="auto"/>
              <w:bottom w:val="single" w:sz="4" w:space="0" w:color="auto"/>
              <w:right w:val="nil"/>
            </w:tcBorders>
          </w:tcPr>
          <w:p w14:paraId="007C80F9" w14:textId="77777777" w:rsidR="003D105C" w:rsidRPr="00100710" w:rsidRDefault="003D105C" w:rsidP="009D3D7B">
            <w:pPr>
              <w:pStyle w:val="BESEDILO"/>
              <w:rPr>
                <w:bCs/>
              </w:rPr>
            </w:pPr>
            <w:r w:rsidRPr="00100710">
              <w:rPr>
                <w:bCs/>
              </w:rPr>
              <w:t>Tihi družbenik (DA – NE)</w:t>
            </w:r>
          </w:p>
          <w:p w14:paraId="436C7DDD" w14:textId="77777777" w:rsidR="003D105C" w:rsidRPr="00100710" w:rsidRDefault="003D105C" w:rsidP="009D3D7B">
            <w:pPr>
              <w:pStyle w:val="BESEDILO"/>
              <w:rPr>
                <w:bCs/>
              </w:rPr>
            </w:pPr>
            <w:r w:rsidRPr="00100710">
              <w:rPr>
                <w:bCs/>
              </w:rPr>
              <w:t>Če DA, navedite nosilca tihe družbe</w:t>
            </w:r>
          </w:p>
        </w:tc>
        <w:tc>
          <w:tcPr>
            <w:tcW w:w="6166" w:type="dxa"/>
            <w:tcBorders>
              <w:top w:val="single" w:sz="4" w:space="0" w:color="auto"/>
              <w:left w:val="nil"/>
              <w:bottom w:val="single" w:sz="4" w:space="0" w:color="auto"/>
              <w:right w:val="single" w:sz="4" w:space="0" w:color="auto"/>
            </w:tcBorders>
          </w:tcPr>
          <w:p w14:paraId="342563F9" w14:textId="77777777" w:rsidR="003D105C" w:rsidRPr="00100710" w:rsidRDefault="003D105C" w:rsidP="009D3D7B">
            <w:pPr>
              <w:pStyle w:val="BESEDILO"/>
              <w:rPr>
                <w:bCs/>
              </w:rPr>
            </w:pPr>
          </w:p>
        </w:tc>
      </w:tr>
    </w:tbl>
    <w:p w14:paraId="56EDF30E" w14:textId="77777777" w:rsidR="003D105C" w:rsidRPr="00100710" w:rsidRDefault="003D105C" w:rsidP="003D105C">
      <w:pPr>
        <w:pStyle w:val="BESEDILO"/>
      </w:pPr>
      <w:r w:rsidRPr="00100710">
        <w:t xml:space="preserve"> (ustrezno nadaljujte seznam)</w:t>
      </w:r>
    </w:p>
    <w:p w14:paraId="01925235" w14:textId="77777777" w:rsidR="003D105C" w:rsidRPr="00100710" w:rsidRDefault="003D105C" w:rsidP="003D105C">
      <w:pPr>
        <w:pStyle w:val="BESEDILO"/>
      </w:pPr>
    </w:p>
    <w:p w14:paraId="656860DE" w14:textId="77777777" w:rsidR="003D105C" w:rsidRPr="00100710" w:rsidRDefault="003D105C" w:rsidP="003D105C">
      <w:pPr>
        <w:pStyle w:val="BESEDILO"/>
        <w:numPr>
          <w:ilvl w:val="0"/>
          <w:numId w:val="4"/>
        </w:numPr>
        <w:rPr>
          <w:b/>
        </w:rPr>
      </w:pPr>
      <w:r w:rsidRPr="00100710">
        <w:rPr>
          <w:b/>
        </w:rPr>
        <w:t>PODATKI O UDELEŽBI PRAVNIH OSEB V LASTNIŠTVU PONUDNIKA (VKLJUČNO S TIHIMI DRUŽBENIKI)</w:t>
      </w:r>
    </w:p>
    <w:p w14:paraId="70590587" w14:textId="77777777" w:rsidR="003D105C" w:rsidRPr="00100710" w:rsidRDefault="003D105C" w:rsidP="003D105C">
      <w:pPr>
        <w:pStyle w:val="BESEDILO"/>
        <w:ind w:left="36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3D105C" w:rsidRPr="00100710" w14:paraId="49E0783E" w14:textId="77777777" w:rsidTr="009D3D7B">
        <w:tc>
          <w:tcPr>
            <w:tcW w:w="3048" w:type="dxa"/>
            <w:tcBorders>
              <w:top w:val="single" w:sz="4" w:space="0" w:color="auto"/>
              <w:left w:val="single" w:sz="4" w:space="0" w:color="auto"/>
              <w:bottom w:val="single" w:sz="4" w:space="0" w:color="auto"/>
              <w:right w:val="nil"/>
            </w:tcBorders>
            <w:hideMark/>
          </w:tcPr>
          <w:p w14:paraId="22361264" w14:textId="77777777" w:rsidR="003D105C" w:rsidRPr="00100710" w:rsidRDefault="003D105C" w:rsidP="009D3D7B">
            <w:pPr>
              <w:pStyle w:val="BESEDILO"/>
              <w:rPr>
                <w:bCs/>
              </w:rPr>
            </w:pPr>
            <w:r w:rsidRPr="00100710">
              <w:t>Naziv pravne osebe:</w:t>
            </w:r>
          </w:p>
        </w:tc>
        <w:tc>
          <w:tcPr>
            <w:tcW w:w="6166" w:type="dxa"/>
            <w:tcBorders>
              <w:top w:val="single" w:sz="4" w:space="0" w:color="auto"/>
              <w:left w:val="nil"/>
              <w:bottom w:val="single" w:sz="4" w:space="0" w:color="auto"/>
              <w:right w:val="single" w:sz="4" w:space="0" w:color="auto"/>
            </w:tcBorders>
          </w:tcPr>
          <w:p w14:paraId="0F6C5408" w14:textId="77777777" w:rsidR="003D105C" w:rsidRPr="00100710" w:rsidRDefault="003D105C" w:rsidP="009D3D7B">
            <w:pPr>
              <w:pStyle w:val="BESEDILO"/>
              <w:rPr>
                <w:b/>
                <w:bCs/>
              </w:rPr>
            </w:pPr>
          </w:p>
        </w:tc>
      </w:tr>
      <w:tr w:rsidR="003D105C" w:rsidRPr="00100710" w14:paraId="4397D507" w14:textId="77777777" w:rsidTr="009D3D7B">
        <w:tc>
          <w:tcPr>
            <w:tcW w:w="3048" w:type="dxa"/>
            <w:tcBorders>
              <w:top w:val="single" w:sz="4" w:space="0" w:color="auto"/>
              <w:left w:val="single" w:sz="4" w:space="0" w:color="auto"/>
              <w:bottom w:val="single" w:sz="4" w:space="0" w:color="auto"/>
              <w:right w:val="nil"/>
            </w:tcBorders>
          </w:tcPr>
          <w:p w14:paraId="4371CB59" w14:textId="77777777" w:rsidR="003D105C" w:rsidRPr="00100710" w:rsidRDefault="003D105C" w:rsidP="009D3D7B">
            <w:pPr>
              <w:pStyle w:val="BESEDILO"/>
              <w:rPr>
                <w:bCs/>
              </w:rPr>
            </w:pPr>
            <w:r w:rsidRPr="00100710">
              <w:t>Sedež pravne osebe:</w:t>
            </w:r>
          </w:p>
        </w:tc>
        <w:tc>
          <w:tcPr>
            <w:tcW w:w="6166" w:type="dxa"/>
            <w:tcBorders>
              <w:top w:val="single" w:sz="4" w:space="0" w:color="auto"/>
              <w:left w:val="nil"/>
              <w:bottom w:val="single" w:sz="4" w:space="0" w:color="auto"/>
              <w:right w:val="single" w:sz="4" w:space="0" w:color="auto"/>
            </w:tcBorders>
          </w:tcPr>
          <w:p w14:paraId="7F92F397" w14:textId="77777777" w:rsidR="003D105C" w:rsidRPr="00100710" w:rsidRDefault="003D105C" w:rsidP="009D3D7B">
            <w:pPr>
              <w:pStyle w:val="BESEDILO"/>
              <w:rPr>
                <w:bCs/>
              </w:rPr>
            </w:pPr>
          </w:p>
        </w:tc>
      </w:tr>
      <w:tr w:rsidR="003D105C" w:rsidRPr="00100710" w14:paraId="765C5247" w14:textId="77777777" w:rsidTr="009D3D7B">
        <w:tc>
          <w:tcPr>
            <w:tcW w:w="3048" w:type="dxa"/>
            <w:tcBorders>
              <w:top w:val="single" w:sz="4" w:space="0" w:color="auto"/>
              <w:left w:val="single" w:sz="4" w:space="0" w:color="auto"/>
              <w:bottom w:val="single" w:sz="4" w:space="0" w:color="auto"/>
              <w:right w:val="nil"/>
            </w:tcBorders>
          </w:tcPr>
          <w:p w14:paraId="32D43A0C" w14:textId="77777777" w:rsidR="003D105C" w:rsidRPr="00100710" w:rsidRDefault="003D105C" w:rsidP="009D3D7B">
            <w:pPr>
              <w:pStyle w:val="BESEDILO"/>
              <w:rPr>
                <w:bCs/>
              </w:rPr>
            </w:pPr>
            <w:r w:rsidRPr="00100710">
              <w:rPr>
                <w:bCs/>
              </w:rPr>
              <w:t>Delež lastništva:</w:t>
            </w:r>
          </w:p>
        </w:tc>
        <w:tc>
          <w:tcPr>
            <w:tcW w:w="6166" w:type="dxa"/>
            <w:tcBorders>
              <w:top w:val="single" w:sz="4" w:space="0" w:color="auto"/>
              <w:left w:val="nil"/>
              <w:bottom w:val="single" w:sz="4" w:space="0" w:color="auto"/>
              <w:right w:val="single" w:sz="4" w:space="0" w:color="auto"/>
            </w:tcBorders>
          </w:tcPr>
          <w:p w14:paraId="12C3A34C" w14:textId="77777777" w:rsidR="003D105C" w:rsidRPr="00100710" w:rsidRDefault="003D105C" w:rsidP="009D3D7B">
            <w:pPr>
              <w:pStyle w:val="BESEDILO"/>
              <w:rPr>
                <w:bCs/>
              </w:rPr>
            </w:pPr>
          </w:p>
        </w:tc>
      </w:tr>
      <w:tr w:rsidR="003D105C" w:rsidRPr="00100710" w14:paraId="5FD53D20" w14:textId="77777777" w:rsidTr="009D3D7B">
        <w:tc>
          <w:tcPr>
            <w:tcW w:w="3048" w:type="dxa"/>
            <w:tcBorders>
              <w:top w:val="single" w:sz="4" w:space="0" w:color="auto"/>
              <w:left w:val="single" w:sz="4" w:space="0" w:color="auto"/>
              <w:bottom w:val="single" w:sz="4" w:space="0" w:color="auto"/>
              <w:right w:val="nil"/>
            </w:tcBorders>
          </w:tcPr>
          <w:p w14:paraId="4ECD6C6C" w14:textId="77777777" w:rsidR="003D105C" w:rsidRPr="00100710" w:rsidRDefault="003D105C" w:rsidP="009D3D7B">
            <w:pPr>
              <w:pStyle w:val="BESEDILO"/>
              <w:rPr>
                <w:bCs/>
              </w:rPr>
            </w:pPr>
            <w:r w:rsidRPr="00100710">
              <w:rPr>
                <w:bCs/>
              </w:rPr>
              <w:t>Matična št.:</w:t>
            </w:r>
          </w:p>
        </w:tc>
        <w:tc>
          <w:tcPr>
            <w:tcW w:w="6166" w:type="dxa"/>
            <w:tcBorders>
              <w:top w:val="single" w:sz="4" w:space="0" w:color="auto"/>
              <w:left w:val="nil"/>
              <w:bottom w:val="single" w:sz="4" w:space="0" w:color="auto"/>
              <w:right w:val="single" w:sz="4" w:space="0" w:color="auto"/>
            </w:tcBorders>
          </w:tcPr>
          <w:p w14:paraId="39C5442D" w14:textId="77777777" w:rsidR="003D105C" w:rsidRPr="00100710" w:rsidRDefault="003D105C" w:rsidP="009D3D7B">
            <w:pPr>
              <w:pStyle w:val="BESEDILO"/>
              <w:rPr>
                <w:bCs/>
              </w:rPr>
            </w:pPr>
          </w:p>
        </w:tc>
      </w:tr>
      <w:tr w:rsidR="003D105C" w:rsidRPr="00100710" w14:paraId="4D823FC8" w14:textId="77777777" w:rsidTr="009D3D7B">
        <w:tc>
          <w:tcPr>
            <w:tcW w:w="3048" w:type="dxa"/>
            <w:tcBorders>
              <w:top w:val="single" w:sz="4" w:space="0" w:color="auto"/>
              <w:left w:val="single" w:sz="4" w:space="0" w:color="auto"/>
              <w:bottom w:val="single" w:sz="4" w:space="0" w:color="auto"/>
              <w:right w:val="nil"/>
            </w:tcBorders>
          </w:tcPr>
          <w:p w14:paraId="1296D91B" w14:textId="77777777" w:rsidR="003D105C" w:rsidRPr="00100710" w:rsidRDefault="003D105C" w:rsidP="009D3D7B">
            <w:pPr>
              <w:pStyle w:val="BESEDILO"/>
              <w:rPr>
                <w:bCs/>
              </w:rPr>
            </w:pPr>
            <w:r w:rsidRPr="00100710">
              <w:rPr>
                <w:bCs/>
              </w:rPr>
              <w:t>Pravna oseba je hkrati nosilec tihe družbe (ustrezno označi):</w:t>
            </w:r>
          </w:p>
        </w:tc>
        <w:tc>
          <w:tcPr>
            <w:tcW w:w="6166" w:type="dxa"/>
            <w:tcBorders>
              <w:top w:val="single" w:sz="4" w:space="0" w:color="auto"/>
              <w:left w:val="nil"/>
              <w:bottom w:val="single" w:sz="4" w:space="0" w:color="auto"/>
              <w:right w:val="single" w:sz="4" w:space="0" w:color="auto"/>
            </w:tcBorders>
            <w:vAlign w:val="center"/>
          </w:tcPr>
          <w:p w14:paraId="4013AA8A" w14:textId="77777777" w:rsidR="003D105C" w:rsidRPr="00100710" w:rsidRDefault="003D105C" w:rsidP="009D3D7B">
            <w:pPr>
              <w:pStyle w:val="BESEDILO"/>
              <w:jc w:val="center"/>
              <w:rPr>
                <w:bCs/>
              </w:rPr>
            </w:pPr>
            <w:r w:rsidRPr="00100710">
              <w:rPr>
                <w:bCs/>
              </w:rPr>
              <w:t>DA - NE</w:t>
            </w:r>
          </w:p>
        </w:tc>
      </w:tr>
    </w:tbl>
    <w:p w14:paraId="18D5B8B8" w14:textId="77777777" w:rsidR="003D105C" w:rsidRPr="00100710" w:rsidRDefault="003D105C" w:rsidP="003D105C">
      <w:pPr>
        <w:pStyle w:val="BESEDILO"/>
        <w:rPr>
          <w:b/>
          <w:bCs/>
        </w:rPr>
      </w:pPr>
    </w:p>
    <w:p w14:paraId="5A1C353F" w14:textId="77777777" w:rsidR="003D105C" w:rsidRPr="00100710" w:rsidRDefault="003D105C" w:rsidP="003D105C">
      <w:pPr>
        <w:pStyle w:val="BESEDILO"/>
      </w:pPr>
      <w:r w:rsidRPr="00100710">
        <w:rPr>
          <w:b/>
          <w:bCs/>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3D105C" w:rsidRPr="00100710" w14:paraId="5737C13F" w14:textId="77777777" w:rsidTr="009D3D7B">
        <w:tc>
          <w:tcPr>
            <w:tcW w:w="3048" w:type="dxa"/>
            <w:tcBorders>
              <w:top w:val="single" w:sz="4" w:space="0" w:color="auto"/>
              <w:left w:val="single" w:sz="4" w:space="0" w:color="auto"/>
              <w:bottom w:val="single" w:sz="4" w:space="0" w:color="auto"/>
              <w:right w:val="single" w:sz="4" w:space="0" w:color="auto"/>
            </w:tcBorders>
            <w:hideMark/>
          </w:tcPr>
          <w:p w14:paraId="073399E4" w14:textId="77777777" w:rsidR="003D105C" w:rsidRPr="00100710" w:rsidRDefault="003D105C" w:rsidP="009D3D7B">
            <w:pPr>
              <w:pStyle w:val="BESEDILO"/>
              <w:rPr>
                <w:bCs/>
              </w:rPr>
            </w:pPr>
            <w:r w:rsidRPr="00100710">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1A377CC" w14:textId="77777777" w:rsidR="003D105C" w:rsidRPr="00100710" w:rsidRDefault="003D105C" w:rsidP="009D3D7B">
            <w:pPr>
              <w:pStyle w:val="BESEDILO"/>
              <w:rPr>
                <w:b/>
                <w:bCs/>
              </w:rPr>
            </w:pPr>
          </w:p>
        </w:tc>
      </w:tr>
      <w:tr w:rsidR="003D105C" w:rsidRPr="00100710" w14:paraId="089C4D85" w14:textId="77777777" w:rsidTr="009D3D7B">
        <w:tc>
          <w:tcPr>
            <w:tcW w:w="3048" w:type="dxa"/>
            <w:tcBorders>
              <w:top w:val="single" w:sz="4" w:space="0" w:color="auto"/>
              <w:left w:val="single" w:sz="4" w:space="0" w:color="auto"/>
              <w:bottom w:val="single" w:sz="4" w:space="0" w:color="auto"/>
              <w:right w:val="single" w:sz="4" w:space="0" w:color="auto"/>
            </w:tcBorders>
          </w:tcPr>
          <w:p w14:paraId="10FD7C8F" w14:textId="77777777" w:rsidR="003D105C" w:rsidRPr="00100710" w:rsidRDefault="003D105C" w:rsidP="009D3D7B">
            <w:pPr>
              <w:pStyle w:val="BESEDILO"/>
              <w:rPr>
                <w:bCs/>
              </w:rPr>
            </w:pPr>
            <w:r w:rsidRPr="00100710">
              <w:t>Naslov prebivališča:</w:t>
            </w:r>
          </w:p>
        </w:tc>
        <w:tc>
          <w:tcPr>
            <w:tcW w:w="6166" w:type="dxa"/>
            <w:tcBorders>
              <w:top w:val="single" w:sz="4" w:space="0" w:color="auto"/>
              <w:left w:val="single" w:sz="4" w:space="0" w:color="auto"/>
              <w:bottom w:val="single" w:sz="4" w:space="0" w:color="auto"/>
              <w:right w:val="single" w:sz="4" w:space="0" w:color="auto"/>
            </w:tcBorders>
          </w:tcPr>
          <w:p w14:paraId="67A0384A" w14:textId="77777777" w:rsidR="003D105C" w:rsidRPr="00100710" w:rsidRDefault="003D105C" w:rsidP="009D3D7B">
            <w:pPr>
              <w:pStyle w:val="BESEDILO"/>
              <w:rPr>
                <w:bCs/>
              </w:rPr>
            </w:pPr>
          </w:p>
        </w:tc>
      </w:tr>
      <w:tr w:rsidR="003D105C" w:rsidRPr="00100710" w14:paraId="099A3C45" w14:textId="77777777" w:rsidTr="009D3D7B">
        <w:tc>
          <w:tcPr>
            <w:tcW w:w="3048" w:type="dxa"/>
            <w:tcBorders>
              <w:top w:val="single" w:sz="4" w:space="0" w:color="auto"/>
              <w:left w:val="single" w:sz="4" w:space="0" w:color="auto"/>
              <w:bottom w:val="single" w:sz="4" w:space="0" w:color="auto"/>
              <w:right w:val="single" w:sz="4" w:space="0" w:color="auto"/>
            </w:tcBorders>
          </w:tcPr>
          <w:p w14:paraId="6F56AA99" w14:textId="77777777" w:rsidR="003D105C" w:rsidRPr="00100710" w:rsidRDefault="003D105C" w:rsidP="009D3D7B">
            <w:pPr>
              <w:pStyle w:val="BESEDILO"/>
              <w:rPr>
                <w:bCs/>
              </w:rPr>
            </w:pPr>
            <w:r w:rsidRPr="00100710">
              <w:rPr>
                <w:bCs/>
              </w:rPr>
              <w:t>Delež lastništva:</w:t>
            </w:r>
          </w:p>
        </w:tc>
        <w:tc>
          <w:tcPr>
            <w:tcW w:w="6166" w:type="dxa"/>
            <w:tcBorders>
              <w:top w:val="single" w:sz="4" w:space="0" w:color="auto"/>
              <w:left w:val="single" w:sz="4" w:space="0" w:color="auto"/>
              <w:bottom w:val="single" w:sz="4" w:space="0" w:color="auto"/>
              <w:right w:val="single" w:sz="4" w:space="0" w:color="auto"/>
            </w:tcBorders>
          </w:tcPr>
          <w:p w14:paraId="6ADBB421" w14:textId="77777777" w:rsidR="003D105C" w:rsidRPr="00100710" w:rsidRDefault="003D105C" w:rsidP="009D3D7B">
            <w:pPr>
              <w:pStyle w:val="BESEDILO"/>
              <w:rPr>
                <w:bCs/>
              </w:rPr>
            </w:pPr>
          </w:p>
        </w:tc>
      </w:tr>
      <w:tr w:rsidR="003D105C" w:rsidRPr="00100710" w14:paraId="148B9E3C" w14:textId="77777777" w:rsidTr="009D3D7B">
        <w:tc>
          <w:tcPr>
            <w:tcW w:w="3048" w:type="dxa"/>
            <w:tcBorders>
              <w:top w:val="single" w:sz="4" w:space="0" w:color="auto"/>
              <w:left w:val="single" w:sz="4" w:space="0" w:color="auto"/>
              <w:bottom w:val="single" w:sz="4" w:space="0" w:color="auto"/>
              <w:right w:val="single" w:sz="4" w:space="0" w:color="auto"/>
            </w:tcBorders>
          </w:tcPr>
          <w:p w14:paraId="7D06D44A" w14:textId="77777777" w:rsidR="003D105C" w:rsidRPr="00100710" w:rsidRDefault="003D105C" w:rsidP="009D3D7B">
            <w:pPr>
              <w:pStyle w:val="BESEDILO"/>
              <w:rPr>
                <w:bCs/>
              </w:rPr>
            </w:pPr>
            <w:r w:rsidRPr="00100710">
              <w:rPr>
                <w:bCs/>
              </w:rPr>
              <w:t>Tihi družbenik (DA – NE)</w:t>
            </w:r>
          </w:p>
          <w:p w14:paraId="0A0B280D" w14:textId="77777777" w:rsidR="003D105C" w:rsidRPr="00100710" w:rsidRDefault="003D105C" w:rsidP="009D3D7B">
            <w:pPr>
              <w:pStyle w:val="BESEDILO"/>
              <w:rPr>
                <w:bCs/>
              </w:rPr>
            </w:pPr>
            <w:r w:rsidRPr="00100710">
              <w:rPr>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690C364A" w14:textId="77777777" w:rsidR="003D105C" w:rsidRPr="00100710" w:rsidRDefault="003D105C" w:rsidP="009D3D7B">
            <w:pPr>
              <w:pStyle w:val="BESEDILO"/>
              <w:rPr>
                <w:bCs/>
              </w:rPr>
            </w:pPr>
          </w:p>
        </w:tc>
      </w:tr>
    </w:tbl>
    <w:p w14:paraId="4B42261C" w14:textId="77777777" w:rsidR="003D105C" w:rsidRPr="00100710" w:rsidRDefault="003D105C" w:rsidP="003D105C">
      <w:pPr>
        <w:pStyle w:val="BESEDILO"/>
      </w:pPr>
    </w:p>
    <w:p w14:paraId="43BCD07F" w14:textId="77777777" w:rsidR="003D105C" w:rsidRPr="00100710" w:rsidRDefault="003D105C" w:rsidP="003D105C">
      <w:pPr>
        <w:pStyle w:val="BESEDILO"/>
      </w:pPr>
      <w:r w:rsidRPr="00100710">
        <w:t>(ustrezno nadaljujte seznam)</w:t>
      </w:r>
    </w:p>
    <w:p w14:paraId="3D976730" w14:textId="77777777" w:rsidR="003D105C" w:rsidRPr="00100710" w:rsidRDefault="003D105C" w:rsidP="003D105C">
      <w:pPr>
        <w:pStyle w:val="BESEDILO"/>
      </w:pPr>
    </w:p>
    <w:p w14:paraId="745E681D" w14:textId="77777777" w:rsidR="003D105C" w:rsidRPr="00100710" w:rsidRDefault="003D105C" w:rsidP="003D105C">
      <w:pPr>
        <w:pStyle w:val="BESEDILO"/>
      </w:pPr>
    </w:p>
    <w:p w14:paraId="64CD0BE8" w14:textId="77777777" w:rsidR="003D105C" w:rsidRPr="00100710" w:rsidRDefault="003D105C" w:rsidP="003D105C">
      <w:pPr>
        <w:pStyle w:val="BESEDILO"/>
      </w:pPr>
    </w:p>
    <w:p w14:paraId="294EA85C" w14:textId="77777777" w:rsidR="003D105C" w:rsidRPr="00100710" w:rsidRDefault="003D105C" w:rsidP="003D105C">
      <w:pPr>
        <w:pStyle w:val="BESEDILO"/>
      </w:pPr>
    </w:p>
    <w:p w14:paraId="499DAC89" w14:textId="77777777" w:rsidR="003D105C" w:rsidRPr="00100710" w:rsidRDefault="003D105C" w:rsidP="003D105C">
      <w:pPr>
        <w:pStyle w:val="BESEDILO"/>
      </w:pPr>
    </w:p>
    <w:p w14:paraId="40F0D8D0" w14:textId="77777777" w:rsidR="003D105C" w:rsidRPr="00100710" w:rsidRDefault="003D105C" w:rsidP="003D105C">
      <w:pPr>
        <w:pStyle w:val="BESEDILO"/>
      </w:pPr>
    </w:p>
    <w:p w14:paraId="72BA839E" w14:textId="77777777" w:rsidR="003D105C" w:rsidRPr="00100710" w:rsidRDefault="003D105C" w:rsidP="003D105C">
      <w:pPr>
        <w:pStyle w:val="BESEDILO"/>
        <w:numPr>
          <w:ilvl w:val="0"/>
          <w:numId w:val="4"/>
        </w:numPr>
        <w:rPr>
          <w:b/>
        </w:rPr>
      </w:pPr>
      <w:r w:rsidRPr="00100710">
        <w:rPr>
          <w:b/>
        </w:rPr>
        <w:lastRenderedPageBreak/>
        <w:t>PODATKI O POVEZANIH DRUŽBAH</w:t>
      </w:r>
    </w:p>
    <w:p w14:paraId="78583F5A" w14:textId="77777777" w:rsidR="003D105C" w:rsidRPr="00100710" w:rsidRDefault="003D105C" w:rsidP="003D105C">
      <w:pPr>
        <w:pStyle w:val="BESEDIL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3D105C" w:rsidRPr="00100710" w14:paraId="6FD83E3F" w14:textId="77777777" w:rsidTr="009D3D7B">
        <w:tc>
          <w:tcPr>
            <w:tcW w:w="3048" w:type="dxa"/>
            <w:tcBorders>
              <w:top w:val="single" w:sz="4" w:space="0" w:color="auto"/>
              <w:left w:val="single" w:sz="4" w:space="0" w:color="auto"/>
              <w:bottom w:val="single" w:sz="4" w:space="0" w:color="auto"/>
              <w:right w:val="nil"/>
            </w:tcBorders>
            <w:hideMark/>
          </w:tcPr>
          <w:p w14:paraId="6C8362BE" w14:textId="77777777" w:rsidR="003D105C" w:rsidRPr="00100710" w:rsidRDefault="003D105C" w:rsidP="009D3D7B">
            <w:pPr>
              <w:pStyle w:val="BESEDILO"/>
              <w:rPr>
                <w:bCs/>
              </w:rPr>
            </w:pPr>
            <w:r w:rsidRPr="00100710">
              <w:t>Naziv pravne osebe:</w:t>
            </w:r>
          </w:p>
        </w:tc>
        <w:tc>
          <w:tcPr>
            <w:tcW w:w="6166" w:type="dxa"/>
            <w:tcBorders>
              <w:top w:val="single" w:sz="4" w:space="0" w:color="auto"/>
              <w:left w:val="nil"/>
              <w:bottom w:val="single" w:sz="4" w:space="0" w:color="auto"/>
              <w:right w:val="single" w:sz="4" w:space="0" w:color="auto"/>
            </w:tcBorders>
          </w:tcPr>
          <w:p w14:paraId="07700764" w14:textId="77777777" w:rsidR="003D105C" w:rsidRPr="00100710" w:rsidRDefault="003D105C" w:rsidP="009D3D7B">
            <w:pPr>
              <w:pStyle w:val="BESEDILO"/>
              <w:rPr>
                <w:b/>
                <w:bCs/>
              </w:rPr>
            </w:pPr>
          </w:p>
        </w:tc>
      </w:tr>
      <w:tr w:rsidR="003D105C" w:rsidRPr="00100710" w14:paraId="2AD7BAF4" w14:textId="77777777" w:rsidTr="009D3D7B">
        <w:tc>
          <w:tcPr>
            <w:tcW w:w="3048" w:type="dxa"/>
            <w:tcBorders>
              <w:top w:val="single" w:sz="4" w:space="0" w:color="auto"/>
              <w:left w:val="single" w:sz="4" w:space="0" w:color="auto"/>
              <w:bottom w:val="single" w:sz="4" w:space="0" w:color="auto"/>
              <w:right w:val="nil"/>
            </w:tcBorders>
          </w:tcPr>
          <w:p w14:paraId="55D8FC8F" w14:textId="77777777" w:rsidR="003D105C" w:rsidRPr="00100710" w:rsidRDefault="003D105C" w:rsidP="009D3D7B">
            <w:pPr>
              <w:pStyle w:val="BESEDILO"/>
              <w:rPr>
                <w:bCs/>
              </w:rPr>
            </w:pPr>
            <w:r w:rsidRPr="00100710">
              <w:t>Sedež pravne osebe:</w:t>
            </w:r>
          </w:p>
        </w:tc>
        <w:tc>
          <w:tcPr>
            <w:tcW w:w="6166" w:type="dxa"/>
            <w:tcBorders>
              <w:top w:val="single" w:sz="4" w:space="0" w:color="auto"/>
              <w:left w:val="nil"/>
              <w:bottom w:val="single" w:sz="4" w:space="0" w:color="auto"/>
              <w:right w:val="single" w:sz="4" w:space="0" w:color="auto"/>
            </w:tcBorders>
          </w:tcPr>
          <w:p w14:paraId="005DD597" w14:textId="77777777" w:rsidR="003D105C" w:rsidRPr="00100710" w:rsidRDefault="003D105C" w:rsidP="009D3D7B">
            <w:pPr>
              <w:pStyle w:val="BESEDILO"/>
              <w:rPr>
                <w:bCs/>
              </w:rPr>
            </w:pPr>
          </w:p>
        </w:tc>
      </w:tr>
      <w:tr w:rsidR="003D105C" w:rsidRPr="00100710" w14:paraId="1CA094A4" w14:textId="77777777" w:rsidTr="009D3D7B">
        <w:tc>
          <w:tcPr>
            <w:tcW w:w="3048" w:type="dxa"/>
            <w:tcBorders>
              <w:top w:val="single" w:sz="4" w:space="0" w:color="auto"/>
              <w:left w:val="single" w:sz="4" w:space="0" w:color="auto"/>
              <w:bottom w:val="single" w:sz="4" w:space="0" w:color="auto"/>
              <w:right w:val="nil"/>
            </w:tcBorders>
          </w:tcPr>
          <w:p w14:paraId="312BE5DB" w14:textId="77777777" w:rsidR="003D105C" w:rsidRPr="00100710" w:rsidRDefault="003D105C" w:rsidP="009D3D7B">
            <w:pPr>
              <w:pStyle w:val="BESEDILO"/>
              <w:rPr>
                <w:bCs/>
              </w:rPr>
            </w:pPr>
            <w:r w:rsidRPr="00100710">
              <w:rPr>
                <w:bCs/>
              </w:rPr>
              <w:t>Matična št.:</w:t>
            </w:r>
          </w:p>
        </w:tc>
        <w:tc>
          <w:tcPr>
            <w:tcW w:w="6166" w:type="dxa"/>
            <w:tcBorders>
              <w:top w:val="single" w:sz="4" w:space="0" w:color="auto"/>
              <w:left w:val="nil"/>
              <w:bottom w:val="single" w:sz="4" w:space="0" w:color="auto"/>
              <w:right w:val="single" w:sz="4" w:space="0" w:color="auto"/>
            </w:tcBorders>
          </w:tcPr>
          <w:p w14:paraId="7C1DC1CB" w14:textId="77777777" w:rsidR="003D105C" w:rsidRPr="00100710" w:rsidRDefault="003D105C" w:rsidP="009D3D7B">
            <w:pPr>
              <w:pStyle w:val="BESEDILO"/>
              <w:rPr>
                <w:bCs/>
              </w:rPr>
            </w:pPr>
          </w:p>
        </w:tc>
      </w:tr>
      <w:tr w:rsidR="003D105C" w:rsidRPr="00100710" w14:paraId="055E09DF" w14:textId="77777777" w:rsidTr="009D3D7B">
        <w:tc>
          <w:tcPr>
            <w:tcW w:w="3048" w:type="dxa"/>
            <w:tcBorders>
              <w:top w:val="single" w:sz="4" w:space="0" w:color="auto"/>
              <w:left w:val="nil"/>
              <w:bottom w:val="nil"/>
              <w:right w:val="nil"/>
            </w:tcBorders>
          </w:tcPr>
          <w:p w14:paraId="57730FD9" w14:textId="77777777" w:rsidR="003D105C" w:rsidRPr="00100710" w:rsidRDefault="003D105C" w:rsidP="009D3D7B">
            <w:pPr>
              <w:pStyle w:val="BESEDILO"/>
              <w:rPr>
                <w:bCs/>
              </w:rPr>
            </w:pPr>
          </w:p>
        </w:tc>
        <w:tc>
          <w:tcPr>
            <w:tcW w:w="6166" w:type="dxa"/>
            <w:tcBorders>
              <w:top w:val="single" w:sz="4" w:space="0" w:color="auto"/>
              <w:left w:val="nil"/>
              <w:bottom w:val="nil"/>
              <w:right w:val="nil"/>
            </w:tcBorders>
          </w:tcPr>
          <w:p w14:paraId="7433E17A" w14:textId="77777777" w:rsidR="003D105C" w:rsidRPr="00100710" w:rsidRDefault="003D105C" w:rsidP="009D3D7B">
            <w:pPr>
              <w:pStyle w:val="BESEDILO"/>
              <w:rPr>
                <w:bCs/>
              </w:rPr>
            </w:pPr>
          </w:p>
        </w:tc>
      </w:tr>
    </w:tbl>
    <w:p w14:paraId="03AD6FEE" w14:textId="77777777" w:rsidR="003D105C" w:rsidRPr="00100710" w:rsidRDefault="003D105C" w:rsidP="003D105C">
      <w:pPr>
        <w:pStyle w:val="BESEDILO"/>
        <w:rPr>
          <w:b/>
        </w:rPr>
      </w:pPr>
      <w:r w:rsidRPr="00100710">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3D105C" w:rsidRPr="00100710" w14:paraId="5DCCD6B3" w14:textId="77777777" w:rsidTr="009D3D7B">
        <w:tc>
          <w:tcPr>
            <w:tcW w:w="3048" w:type="dxa"/>
            <w:tcBorders>
              <w:top w:val="single" w:sz="4" w:space="0" w:color="auto"/>
              <w:left w:val="single" w:sz="4" w:space="0" w:color="auto"/>
              <w:bottom w:val="single" w:sz="4" w:space="0" w:color="auto"/>
              <w:right w:val="nil"/>
            </w:tcBorders>
            <w:hideMark/>
          </w:tcPr>
          <w:p w14:paraId="2FABAE9D" w14:textId="77777777" w:rsidR="003D105C" w:rsidRPr="00100710" w:rsidRDefault="003D105C" w:rsidP="009D3D7B">
            <w:pPr>
              <w:pStyle w:val="BESEDILO"/>
              <w:rPr>
                <w:bCs/>
              </w:rPr>
            </w:pPr>
            <w:r w:rsidRPr="00100710">
              <w:t>Naziv pravne osebe:</w:t>
            </w:r>
          </w:p>
        </w:tc>
        <w:tc>
          <w:tcPr>
            <w:tcW w:w="6166" w:type="dxa"/>
            <w:tcBorders>
              <w:top w:val="single" w:sz="4" w:space="0" w:color="auto"/>
              <w:left w:val="nil"/>
              <w:bottom w:val="single" w:sz="4" w:space="0" w:color="auto"/>
              <w:right w:val="single" w:sz="4" w:space="0" w:color="auto"/>
            </w:tcBorders>
          </w:tcPr>
          <w:p w14:paraId="68569CDE" w14:textId="77777777" w:rsidR="003D105C" w:rsidRPr="00100710" w:rsidRDefault="003D105C" w:rsidP="009D3D7B">
            <w:pPr>
              <w:pStyle w:val="BESEDILO"/>
              <w:rPr>
                <w:b/>
                <w:bCs/>
              </w:rPr>
            </w:pPr>
          </w:p>
        </w:tc>
      </w:tr>
      <w:tr w:rsidR="003D105C" w:rsidRPr="00100710" w14:paraId="03FCE919" w14:textId="77777777" w:rsidTr="009D3D7B">
        <w:tc>
          <w:tcPr>
            <w:tcW w:w="3048" w:type="dxa"/>
            <w:tcBorders>
              <w:top w:val="single" w:sz="4" w:space="0" w:color="auto"/>
              <w:left w:val="single" w:sz="4" w:space="0" w:color="auto"/>
              <w:bottom w:val="single" w:sz="4" w:space="0" w:color="auto"/>
              <w:right w:val="nil"/>
            </w:tcBorders>
          </w:tcPr>
          <w:p w14:paraId="16557A01" w14:textId="77777777" w:rsidR="003D105C" w:rsidRPr="00100710" w:rsidRDefault="003D105C" w:rsidP="009D3D7B">
            <w:pPr>
              <w:pStyle w:val="BESEDILO"/>
              <w:rPr>
                <w:bCs/>
              </w:rPr>
            </w:pPr>
            <w:r w:rsidRPr="00100710">
              <w:t>Sedež pravne osebe:</w:t>
            </w:r>
          </w:p>
        </w:tc>
        <w:tc>
          <w:tcPr>
            <w:tcW w:w="6166" w:type="dxa"/>
            <w:tcBorders>
              <w:top w:val="single" w:sz="4" w:space="0" w:color="auto"/>
              <w:left w:val="nil"/>
              <w:bottom w:val="single" w:sz="4" w:space="0" w:color="auto"/>
              <w:right w:val="single" w:sz="4" w:space="0" w:color="auto"/>
            </w:tcBorders>
          </w:tcPr>
          <w:p w14:paraId="68363E32" w14:textId="77777777" w:rsidR="003D105C" w:rsidRPr="00100710" w:rsidRDefault="003D105C" w:rsidP="009D3D7B">
            <w:pPr>
              <w:pStyle w:val="BESEDILO"/>
              <w:rPr>
                <w:bCs/>
              </w:rPr>
            </w:pPr>
          </w:p>
        </w:tc>
      </w:tr>
      <w:tr w:rsidR="003D105C" w:rsidRPr="00100710" w14:paraId="667FB7A1" w14:textId="77777777" w:rsidTr="009D3D7B">
        <w:tc>
          <w:tcPr>
            <w:tcW w:w="3048" w:type="dxa"/>
            <w:tcBorders>
              <w:top w:val="single" w:sz="4" w:space="0" w:color="auto"/>
              <w:left w:val="single" w:sz="4" w:space="0" w:color="auto"/>
              <w:bottom w:val="single" w:sz="4" w:space="0" w:color="auto"/>
              <w:right w:val="nil"/>
            </w:tcBorders>
          </w:tcPr>
          <w:p w14:paraId="18870AE6" w14:textId="77777777" w:rsidR="003D105C" w:rsidRPr="00100710" w:rsidRDefault="003D105C" w:rsidP="009D3D7B">
            <w:pPr>
              <w:pStyle w:val="BESEDILO"/>
              <w:rPr>
                <w:bCs/>
              </w:rPr>
            </w:pPr>
            <w:r w:rsidRPr="00100710">
              <w:rPr>
                <w:bCs/>
              </w:rPr>
              <w:t>Matična št.:</w:t>
            </w:r>
          </w:p>
        </w:tc>
        <w:tc>
          <w:tcPr>
            <w:tcW w:w="6166" w:type="dxa"/>
            <w:tcBorders>
              <w:top w:val="single" w:sz="4" w:space="0" w:color="auto"/>
              <w:left w:val="nil"/>
              <w:bottom w:val="single" w:sz="4" w:space="0" w:color="auto"/>
              <w:right w:val="single" w:sz="4" w:space="0" w:color="auto"/>
            </w:tcBorders>
          </w:tcPr>
          <w:p w14:paraId="0FB9D07B" w14:textId="77777777" w:rsidR="003D105C" w:rsidRPr="00100710" w:rsidRDefault="003D105C" w:rsidP="009D3D7B">
            <w:pPr>
              <w:pStyle w:val="BESEDILO"/>
              <w:rPr>
                <w:bCs/>
              </w:rPr>
            </w:pPr>
          </w:p>
        </w:tc>
      </w:tr>
      <w:tr w:rsidR="003D105C" w:rsidRPr="00100710" w14:paraId="4E699D34" w14:textId="77777777" w:rsidTr="009D3D7B">
        <w:tc>
          <w:tcPr>
            <w:tcW w:w="3048" w:type="dxa"/>
            <w:tcBorders>
              <w:top w:val="single" w:sz="4" w:space="0" w:color="auto"/>
              <w:left w:val="single" w:sz="4" w:space="0" w:color="auto"/>
              <w:bottom w:val="single" w:sz="4" w:space="0" w:color="auto"/>
              <w:right w:val="nil"/>
            </w:tcBorders>
          </w:tcPr>
          <w:p w14:paraId="4CB47720" w14:textId="77777777" w:rsidR="003D105C" w:rsidRPr="00100710" w:rsidRDefault="003D105C" w:rsidP="009D3D7B">
            <w:pPr>
              <w:pStyle w:val="BESEDILO"/>
              <w:rPr>
                <w:b/>
                <w:bCs/>
              </w:rPr>
            </w:pPr>
            <w:r w:rsidRPr="00100710">
              <w:rPr>
                <w:b/>
                <w:bCs/>
              </w:rPr>
              <w:t>povezana na način:</w:t>
            </w:r>
          </w:p>
        </w:tc>
        <w:tc>
          <w:tcPr>
            <w:tcW w:w="6166" w:type="dxa"/>
            <w:tcBorders>
              <w:top w:val="single" w:sz="4" w:space="0" w:color="auto"/>
              <w:left w:val="nil"/>
              <w:bottom w:val="single" w:sz="4" w:space="0" w:color="auto"/>
              <w:right w:val="single" w:sz="4" w:space="0" w:color="auto"/>
            </w:tcBorders>
          </w:tcPr>
          <w:p w14:paraId="424AE615" w14:textId="77777777" w:rsidR="003D105C" w:rsidRPr="00100710" w:rsidRDefault="003D105C" w:rsidP="009D3D7B">
            <w:pPr>
              <w:pStyle w:val="BESEDILO"/>
              <w:rPr>
                <w:bCs/>
              </w:rPr>
            </w:pPr>
          </w:p>
        </w:tc>
      </w:tr>
    </w:tbl>
    <w:p w14:paraId="44C0AB1B" w14:textId="77777777" w:rsidR="003D105C" w:rsidRPr="00100710" w:rsidRDefault="003D105C" w:rsidP="003D105C">
      <w:pPr>
        <w:pStyle w:val="BESEDILO"/>
      </w:pPr>
    </w:p>
    <w:p w14:paraId="2E711522" w14:textId="77777777" w:rsidR="003D105C" w:rsidRPr="00100710" w:rsidRDefault="003D105C" w:rsidP="003D105C">
      <w:pPr>
        <w:pStyle w:val="BESEDILO"/>
      </w:pPr>
      <w:r w:rsidRPr="00100710">
        <w:t>(ustrezno nadaljujte seznam)</w:t>
      </w:r>
    </w:p>
    <w:p w14:paraId="43448986" w14:textId="77777777" w:rsidR="003D105C" w:rsidRPr="00100710" w:rsidRDefault="003D105C" w:rsidP="003D105C">
      <w:pPr>
        <w:pStyle w:val="BESEDILO"/>
      </w:pPr>
    </w:p>
    <w:p w14:paraId="375CC128" w14:textId="77777777" w:rsidR="003D105C" w:rsidRPr="00100710" w:rsidRDefault="003D105C" w:rsidP="003D105C">
      <w:pPr>
        <w:pStyle w:val="BESEDILO"/>
      </w:pPr>
      <w:r w:rsidRPr="00100710">
        <w:t>Izjavljam, da sem kot fizične osebe – udeležence v lastništvu ponudnika navedel:</w:t>
      </w:r>
    </w:p>
    <w:p w14:paraId="7C6AEF73" w14:textId="77777777" w:rsidR="003D105C" w:rsidRPr="00100710" w:rsidRDefault="003D105C" w:rsidP="003D105C">
      <w:pPr>
        <w:pStyle w:val="BESEDILO"/>
        <w:numPr>
          <w:ilvl w:val="0"/>
          <w:numId w:val="5"/>
        </w:numPr>
      </w:pPr>
      <w:r w:rsidRPr="00100710">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2D70F967" w14:textId="77777777" w:rsidR="003D105C" w:rsidRPr="00100710" w:rsidRDefault="003D105C" w:rsidP="003D105C">
      <w:pPr>
        <w:pStyle w:val="BESEDILO"/>
        <w:numPr>
          <w:ilvl w:val="0"/>
          <w:numId w:val="5"/>
        </w:numPr>
      </w:pPr>
      <w:r w:rsidRPr="00100710">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21CAA2D" w14:textId="77777777" w:rsidR="003D105C" w:rsidRPr="00100710" w:rsidRDefault="003D105C" w:rsidP="003D105C">
      <w:pPr>
        <w:pStyle w:val="BESEDILO"/>
      </w:pPr>
    </w:p>
    <w:p w14:paraId="00B95E50" w14:textId="77777777" w:rsidR="003D105C" w:rsidRPr="00100710" w:rsidRDefault="003D105C" w:rsidP="003D105C">
      <w:pPr>
        <w:pStyle w:val="BESEDILO"/>
      </w:pPr>
      <w:r w:rsidRPr="00100710">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263CDFF" w14:textId="77777777" w:rsidR="003D105C" w:rsidRPr="00100710" w:rsidRDefault="003D105C" w:rsidP="003D105C">
      <w:pPr>
        <w:pStyle w:val="BESEDILO"/>
      </w:pPr>
    </w:p>
    <w:p w14:paraId="29E28C8D" w14:textId="77777777" w:rsidR="003D105C" w:rsidRPr="00100710" w:rsidRDefault="003D105C" w:rsidP="003D105C">
      <w:pPr>
        <w:tabs>
          <w:tab w:val="center" w:pos="7020"/>
        </w:tabs>
        <w:suppressAutoHyphens/>
        <w:rPr>
          <w:rFonts w:cs="Arial"/>
          <w:lang w:eastAsia="ar-SA"/>
        </w:rPr>
      </w:pPr>
      <w:r w:rsidRPr="00100710">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7336C527" w14:textId="77777777" w:rsidR="003D105C" w:rsidRPr="00100710" w:rsidRDefault="003D105C" w:rsidP="003D105C">
      <w:pPr>
        <w:pStyle w:val="BESEDILO"/>
      </w:pPr>
    </w:p>
    <w:p w14:paraId="17365165" w14:textId="77777777" w:rsidR="003D105C" w:rsidRPr="00100710" w:rsidRDefault="003D105C" w:rsidP="003D105C">
      <w:pPr>
        <w:pStyle w:val="BESEDILO"/>
      </w:pPr>
      <w:r w:rsidRPr="00100710">
        <w:t>S podpisom te izjave jamčim za točnost in resničnost podatkov ter se zavedam, da je pogodba v primeru lažne izjave ali neresničnih podatkov o dejstvih v izjavi nična. Zavezujem se, da bom naročnika obvestil o vsaki spremembi posredovanih podatkov.</w:t>
      </w:r>
    </w:p>
    <w:p w14:paraId="19DD5CA5" w14:textId="77777777" w:rsidR="003D105C" w:rsidRPr="00100710" w:rsidRDefault="003D105C" w:rsidP="003D105C">
      <w:pPr>
        <w:pStyle w:val="BESEDILO"/>
      </w:pPr>
    </w:p>
    <w:p w14:paraId="5C37EE52" w14:textId="77777777" w:rsidR="003D105C" w:rsidRPr="00100710" w:rsidRDefault="003D105C" w:rsidP="003D105C">
      <w:pPr>
        <w:pStyle w:val="BESEDILO"/>
      </w:pPr>
    </w:p>
    <w:p w14:paraId="68BEAB75" w14:textId="77777777" w:rsidR="003D105C" w:rsidRPr="00100710" w:rsidRDefault="003D105C" w:rsidP="003D105C">
      <w:pPr>
        <w:pStyle w:val="BESEDILO"/>
      </w:pPr>
    </w:p>
    <w:p w14:paraId="75C4A861" w14:textId="77777777" w:rsidR="003D105C" w:rsidRPr="00100710" w:rsidRDefault="003D105C" w:rsidP="003D105C">
      <w:pPr>
        <w:pStyle w:val="BESEDILO"/>
      </w:pPr>
      <w:r w:rsidRPr="00100710">
        <w:t>Kraj in datum:</w:t>
      </w:r>
      <w:r w:rsidRPr="00100710">
        <w:tab/>
      </w:r>
      <w:r w:rsidRPr="00100710">
        <w:tab/>
      </w:r>
      <w:r w:rsidRPr="00100710">
        <w:tab/>
      </w:r>
      <w:r w:rsidRPr="00100710">
        <w:tab/>
      </w:r>
      <w:r w:rsidRPr="00100710">
        <w:tab/>
      </w:r>
      <w:r w:rsidRPr="00100710">
        <w:tab/>
        <w:t>Ime in priimek zakonitega zastopnika:</w:t>
      </w:r>
    </w:p>
    <w:p w14:paraId="147C7B44" w14:textId="77777777" w:rsidR="003D105C" w:rsidRPr="00100710" w:rsidRDefault="003D105C" w:rsidP="003D105C">
      <w:pPr>
        <w:pStyle w:val="BESEDILO"/>
      </w:pPr>
    </w:p>
    <w:p w14:paraId="06919415" w14:textId="77777777" w:rsidR="003D105C" w:rsidRPr="00100710" w:rsidRDefault="003D105C" w:rsidP="003D105C">
      <w:pPr>
        <w:pStyle w:val="BESEDILO"/>
      </w:pPr>
      <w:r w:rsidRPr="00100710">
        <w:t>____________________________</w:t>
      </w:r>
      <w:r w:rsidRPr="00100710">
        <w:tab/>
      </w:r>
      <w:r w:rsidRPr="00100710">
        <w:tab/>
      </w:r>
      <w:r w:rsidRPr="00100710">
        <w:tab/>
      </w:r>
      <w:r w:rsidRPr="00100710">
        <w:tab/>
        <w:t>_____________________________</w:t>
      </w:r>
    </w:p>
    <w:p w14:paraId="19EA9BD5" w14:textId="77777777" w:rsidR="003D105C" w:rsidRPr="00100710" w:rsidRDefault="003D105C" w:rsidP="003D105C">
      <w:pPr>
        <w:pStyle w:val="BESEDILO"/>
      </w:pPr>
    </w:p>
    <w:p w14:paraId="586908AE" w14:textId="77777777" w:rsidR="003D105C" w:rsidRPr="00100710" w:rsidRDefault="003D105C" w:rsidP="003D105C">
      <w:pPr>
        <w:pStyle w:val="BESEDILO"/>
      </w:pPr>
      <w:r w:rsidRPr="00100710">
        <w:tab/>
      </w:r>
    </w:p>
    <w:p w14:paraId="507ECDEE" w14:textId="77777777" w:rsidR="003D105C" w:rsidRPr="000266BF" w:rsidRDefault="003D105C" w:rsidP="003D105C">
      <w:pPr>
        <w:pStyle w:val="BESEDILO"/>
        <w:jc w:val="center"/>
      </w:pPr>
      <w:r w:rsidRPr="00100710">
        <w:tab/>
      </w:r>
      <w:r w:rsidRPr="00100710">
        <w:tab/>
      </w:r>
      <w:r w:rsidRPr="00100710">
        <w:tab/>
      </w:r>
      <w:r w:rsidRPr="00100710">
        <w:tab/>
      </w:r>
      <w:r w:rsidRPr="00100710">
        <w:tab/>
      </w:r>
      <w:r w:rsidRPr="00100710">
        <w:tab/>
        <w:t>Podpis in žig:</w:t>
      </w:r>
    </w:p>
    <w:p w14:paraId="0AF3F086" w14:textId="2BAF11AF" w:rsidR="00AB6BDE" w:rsidRPr="000C17AF" w:rsidRDefault="00AB6BDE" w:rsidP="003D105C">
      <w:pPr>
        <w:pStyle w:val="BESEDILO"/>
        <w:rPr>
          <w:noProof/>
        </w:rPr>
      </w:pPr>
    </w:p>
    <w:p w14:paraId="4B5F0D49" w14:textId="77777777" w:rsidR="00486127" w:rsidRPr="000C17AF" w:rsidRDefault="00486127" w:rsidP="00916D78">
      <w:pPr>
        <w:pStyle w:val="BESEDILO"/>
        <w:rPr>
          <w:noProof/>
        </w:rPr>
      </w:pPr>
    </w:p>
    <w:p w14:paraId="188D83BC" w14:textId="77777777" w:rsidR="00B92F8D" w:rsidRPr="000C17AF" w:rsidRDefault="00B92F8D" w:rsidP="00916D78">
      <w:pPr>
        <w:pStyle w:val="BESEDILO"/>
        <w:rPr>
          <w:noProof/>
        </w:rPr>
      </w:pPr>
    </w:p>
    <w:p w14:paraId="08039173" w14:textId="77777777" w:rsidR="00B92F8D" w:rsidRPr="000C17AF" w:rsidRDefault="00B92F8D" w:rsidP="00916D78">
      <w:pPr>
        <w:pStyle w:val="BESEDILO"/>
        <w:rPr>
          <w:noProof/>
        </w:rPr>
      </w:pPr>
    </w:p>
    <w:p w14:paraId="0BEFAD91" w14:textId="77777777" w:rsidR="00B92F8D" w:rsidRPr="000C17AF" w:rsidRDefault="00B92F8D" w:rsidP="00916D78">
      <w:pPr>
        <w:pStyle w:val="BESEDILO"/>
        <w:rPr>
          <w:noProof/>
        </w:rPr>
      </w:pPr>
    </w:p>
    <w:p w14:paraId="04E23D6A" w14:textId="77777777" w:rsidR="00B92F8D" w:rsidRPr="000C17AF" w:rsidRDefault="00B92F8D" w:rsidP="00916D78">
      <w:pPr>
        <w:pStyle w:val="BESEDILO"/>
        <w:rPr>
          <w:noProof/>
        </w:rPr>
      </w:pPr>
    </w:p>
    <w:p w14:paraId="765AC5A6" w14:textId="77777777" w:rsidR="00B92F8D" w:rsidRPr="000C17AF" w:rsidRDefault="00B92F8D" w:rsidP="00916D78">
      <w:pPr>
        <w:pStyle w:val="BESEDILO"/>
        <w:rPr>
          <w:noProof/>
        </w:rPr>
      </w:pPr>
    </w:p>
    <w:p w14:paraId="135D6FB6" w14:textId="77777777" w:rsidR="00B92F8D" w:rsidRPr="000C17AF" w:rsidRDefault="00B92F8D" w:rsidP="00916D78">
      <w:pPr>
        <w:pStyle w:val="BESEDILO"/>
        <w:rPr>
          <w:noProof/>
        </w:rPr>
      </w:pPr>
    </w:p>
    <w:p w14:paraId="02935D15" w14:textId="77777777" w:rsidR="00B92F8D" w:rsidRPr="000C17AF" w:rsidRDefault="00B92F8D" w:rsidP="00916D78">
      <w:pPr>
        <w:pStyle w:val="BESEDILO"/>
        <w:rPr>
          <w:noProof/>
        </w:rPr>
      </w:pPr>
    </w:p>
    <w:p w14:paraId="6A669870" w14:textId="77777777" w:rsidR="00B92F8D" w:rsidRPr="000C17AF" w:rsidRDefault="00B92F8D" w:rsidP="00916D78">
      <w:pPr>
        <w:pStyle w:val="BESEDILO"/>
        <w:rPr>
          <w:noProof/>
        </w:rPr>
      </w:pPr>
    </w:p>
    <w:p w14:paraId="7CF2E82A" w14:textId="77777777" w:rsidR="00B92F8D" w:rsidRPr="000C17AF" w:rsidRDefault="00B92F8D" w:rsidP="00916D78">
      <w:pPr>
        <w:pStyle w:val="BESEDILO"/>
        <w:rPr>
          <w:noProof/>
        </w:rPr>
      </w:pPr>
    </w:p>
    <w:p w14:paraId="0DC17E2F" w14:textId="77777777" w:rsidR="00B92F8D" w:rsidRPr="000C17AF" w:rsidRDefault="00B92F8D" w:rsidP="00916D78">
      <w:pPr>
        <w:pStyle w:val="BESEDILO"/>
        <w:rPr>
          <w:noProof/>
        </w:rPr>
      </w:pPr>
    </w:p>
    <w:p w14:paraId="53128C57" w14:textId="77777777" w:rsidR="00B92F8D" w:rsidRPr="000C17AF" w:rsidRDefault="00B92F8D" w:rsidP="00916D78">
      <w:pPr>
        <w:pStyle w:val="BESEDILO"/>
        <w:rPr>
          <w:noProof/>
        </w:rPr>
      </w:pPr>
    </w:p>
    <w:p w14:paraId="099ED973" w14:textId="77777777" w:rsidR="00B92F8D" w:rsidRPr="000C17AF" w:rsidRDefault="00B92F8D" w:rsidP="00916D78">
      <w:pPr>
        <w:pStyle w:val="BESEDILO"/>
        <w:rPr>
          <w:noProof/>
        </w:rPr>
      </w:pPr>
    </w:p>
    <w:p w14:paraId="2E08BD36" w14:textId="77777777" w:rsidR="00B92F8D" w:rsidRPr="000C17AF" w:rsidRDefault="00B92F8D" w:rsidP="00916D78">
      <w:pPr>
        <w:pStyle w:val="BESEDILO"/>
        <w:rPr>
          <w:noProof/>
        </w:rPr>
      </w:pPr>
    </w:p>
    <w:p w14:paraId="204F8F72" w14:textId="77777777" w:rsidR="00B92F8D" w:rsidRPr="000C17AF" w:rsidRDefault="00B92F8D" w:rsidP="00916D78">
      <w:pPr>
        <w:pStyle w:val="BESEDILO"/>
        <w:rPr>
          <w:noProof/>
        </w:rPr>
      </w:pPr>
    </w:p>
    <w:p w14:paraId="4AC2ABBA" w14:textId="151C9A19" w:rsidR="002E280C" w:rsidRPr="00E7332D" w:rsidRDefault="002E280C" w:rsidP="00E7332D">
      <w:pPr>
        <w:jc w:val="left"/>
        <w:rPr>
          <w:b/>
          <w:noProof/>
          <w:kern w:val="16"/>
          <w:szCs w:val="20"/>
        </w:rPr>
      </w:pPr>
    </w:p>
    <w:sectPr w:rsidR="002E280C" w:rsidRPr="00E7332D" w:rsidSect="00EC3C5E">
      <w:footerReference w:type="default" r:id="rId18"/>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188C5" w14:textId="77777777" w:rsidR="00E579F3" w:rsidRDefault="00E579F3" w:rsidP="00A108D5">
      <w:r>
        <w:separator/>
      </w:r>
    </w:p>
  </w:endnote>
  <w:endnote w:type="continuationSeparator" w:id="0">
    <w:p w14:paraId="329E1D3F" w14:textId="77777777" w:rsidR="00E579F3" w:rsidRDefault="00E579F3"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8576365"/>
      <w:docPartObj>
        <w:docPartGallery w:val="Page Numbers (Bottom of Page)"/>
        <w:docPartUnique/>
      </w:docPartObj>
    </w:sdtPr>
    <w:sdtEndPr/>
    <w:sdtContent>
      <w:p w14:paraId="644096B4" w14:textId="77777777" w:rsidR="0008487B" w:rsidRDefault="0008487B">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32</w:t>
        </w:r>
        <w:r w:rsidRPr="00A108D5">
          <w:rPr>
            <w:rFonts w:ascii="Arial" w:hAnsi="Arial" w:cs="Arial"/>
            <w:sz w:val="16"/>
            <w:szCs w:val="16"/>
          </w:rPr>
          <w:fldChar w:fldCharType="end"/>
        </w:r>
      </w:p>
    </w:sdtContent>
  </w:sdt>
  <w:p w14:paraId="318E036B" w14:textId="77777777" w:rsidR="0008487B" w:rsidRDefault="00084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E924A" w14:textId="77777777" w:rsidR="00E579F3" w:rsidRDefault="00E579F3" w:rsidP="00A108D5">
      <w:r>
        <w:separator/>
      </w:r>
    </w:p>
  </w:footnote>
  <w:footnote w:type="continuationSeparator" w:id="0">
    <w:p w14:paraId="41597192" w14:textId="77777777" w:rsidR="00E579F3" w:rsidRDefault="00E579F3"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D3C5684"/>
    <w:multiLevelType w:val="hybridMultilevel"/>
    <w:tmpl w:val="BA2CC512"/>
    <w:lvl w:ilvl="0" w:tplc="56C2B2E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492B65"/>
    <w:multiLevelType w:val="hybridMultilevel"/>
    <w:tmpl w:val="0082CF0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635D58"/>
    <w:multiLevelType w:val="hybridMultilevel"/>
    <w:tmpl w:val="A714188A"/>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D801C1"/>
    <w:multiLevelType w:val="multilevel"/>
    <w:tmpl w:val="20D273D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b/>
        <w:bCs/>
      </w:r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7D0A90"/>
    <w:multiLevelType w:val="hybridMultilevel"/>
    <w:tmpl w:val="CB587A02"/>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876330"/>
    <w:multiLevelType w:val="hybridMultilevel"/>
    <w:tmpl w:val="D2A6A3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515264"/>
    <w:multiLevelType w:val="hybridMultilevel"/>
    <w:tmpl w:val="3956DF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0332D6"/>
    <w:multiLevelType w:val="hybridMultilevel"/>
    <w:tmpl w:val="0C9E8F3C"/>
    <w:lvl w:ilvl="0" w:tplc="04240001">
      <w:start w:val="1"/>
      <w:numFmt w:val="bullet"/>
      <w:lvlText w:val=""/>
      <w:lvlJc w:val="left"/>
      <w:pPr>
        <w:tabs>
          <w:tab w:val="num" w:pos="720"/>
        </w:tabs>
        <w:ind w:left="720" w:hanging="360"/>
      </w:pPr>
      <w:rPr>
        <w:rFonts w:ascii="Symbol" w:hAnsi="Symbo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5" w15:restartNumberingAfterBreak="0">
    <w:nsid w:val="6C5B2BB0"/>
    <w:multiLevelType w:val="hybridMultilevel"/>
    <w:tmpl w:val="631C96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1857FF"/>
    <w:multiLevelType w:val="hybridMultilevel"/>
    <w:tmpl w:val="74BCB2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FD222BD"/>
    <w:multiLevelType w:val="hybridMultilevel"/>
    <w:tmpl w:val="C14026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2CA092F"/>
    <w:multiLevelType w:val="hybridMultilevel"/>
    <w:tmpl w:val="251615B0"/>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75342937"/>
    <w:multiLevelType w:val="hybridMultilevel"/>
    <w:tmpl w:val="C77EAA32"/>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C8F4E02"/>
    <w:multiLevelType w:val="hybridMultilevel"/>
    <w:tmpl w:val="C8CEFC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E554BBF"/>
    <w:multiLevelType w:val="hybridMultilevel"/>
    <w:tmpl w:val="4CA83A22"/>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4842310">
    <w:abstractNumId w:val="14"/>
  </w:num>
  <w:num w:numId="2" w16cid:durableId="1478379145">
    <w:abstractNumId w:val="24"/>
  </w:num>
  <w:num w:numId="3" w16cid:durableId="1136684942">
    <w:abstractNumId w:val="21"/>
  </w:num>
  <w:num w:numId="4" w16cid:durableId="209851428">
    <w:abstractNumId w:val="15"/>
  </w:num>
  <w:num w:numId="5" w16cid:durableId="124467535">
    <w:abstractNumId w:val="23"/>
  </w:num>
  <w:num w:numId="6" w16cid:durableId="1692952708">
    <w:abstractNumId w:val="27"/>
  </w:num>
  <w:num w:numId="7" w16cid:durableId="2104183388">
    <w:abstractNumId w:val="12"/>
  </w:num>
  <w:num w:numId="8" w16cid:durableId="597910584">
    <w:abstractNumId w:val="16"/>
  </w:num>
  <w:num w:numId="9" w16cid:durableId="718478709">
    <w:abstractNumId w:val="13"/>
  </w:num>
  <w:num w:numId="10" w16cid:durableId="159933042">
    <w:abstractNumId w:val="18"/>
  </w:num>
  <w:num w:numId="11" w16cid:durableId="224023822">
    <w:abstractNumId w:val="20"/>
  </w:num>
  <w:num w:numId="12" w16cid:durableId="2132088858">
    <w:abstractNumId w:val="28"/>
  </w:num>
  <w:num w:numId="13" w16cid:durableId="2143033169">
    <w:abstractNumId w:val="22"/>
  </w:num>
  <w:num w:numId="14" w16cid:durableId="623973371">
    <w:abstractNumId w:val="10"/>
  </w:num>
  <w:num w:numId="15" w16cid:durableId="435445338">
    <w:abstractNumId w:val="26"/>
  </w:num>
  <w:num w:numId="16" w16cid:durableId="1539930066">
    <w:abstractNumId w:val="29"/>
  </w:num>
  <w:num w:numId="17" w16cid:durableId="85267606">
    <w:abstractNumId w:val="30"/>
  </w:num>
  <w:num w:numId="18" w16cid:durableId="720597107">
    <w:abstractNumId w:val="17"/>
  </w:num>
  <w:num w:numId="19" w16cid:durableId="1376811381">
    <w:abstractNumId w:val="32"/>
  </w:num>
  <w:num w:numId="20" w16cid:durableId="1889340849">
    <w:abstractNumId w:val="33"/>
  </w:num>
  <w:num w:numId="21" w16cid:durableId="876042891">
    <w:abstractNumId w:val="19"/>
  </w:num>
  <w:num w:numId="22" w16cid:durableId="967509747">
    <w:abstractNumId w:val="31"/>
  </w:num>
  <w:num w:numId="23" w16cid:durableId="596328021">
    <w:abstractNumId w:val="34"/>
  </w:num>
  <w:num w:numId="24" w16cid:durableId="1475677081">
    <w:abstractNumId w:val="11"/>
  </w:num>
  <w:num w:numId="25" w16cid:durableId="1827895943">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1C55"/>
    <w:rsid w:val="00002191"/>
    <w:rsid w:val="00002BC2"/>
    <w:rsid w:val="00003E32"/>
    <w:rsid w:val="000040E1"/>
    <w:rsid w:val="000047B1"/>
    <w:rsid w:val="00005ACB"/>
    <w:rsid w:val="00006DC6"/>
    <w:rsid w:val="000074BD"/>
    <w:rsid w:val="00010B62"/>
    <w:rsid w:val="00012812"/>
    <w:rsid w:val="0001285A"/>
    <w:rsid w:val="00012AEE"/>
    <w:rsid w:val="00012AEF"/>
    <w:rsid w:val="000134C4"/>
    <w:rsid w:val="000148CA"/>
    <w:rsid w:val="00017D2E"/>
    <w:rsid w:val="00020BD8"/>
    <w:rsid w:val="00022350"/>
    <w:rsid w:val="0002288D"/>
    <w:rsid w:val="00022F94"/>
    <w:rsid w:val="0002300C"/>
    <w:rsid w:val="000233A6"/>
    <w:rsid w:val="000259D6"/>
    <w:rsid w:val="00026320"/>
    <w:rsid w:val="0002651F"/>
    <w:rsid w:val="00026F5B"/>
    <w:rsid w:val="00027059"/>
    <w:rsid w:val="00030526"/>
    <w:rsid w:val="00030CE3"/>
    <w:rsid w:val="00030F35"/>
    <w:rsid w:val="00031B58"/>
    <w:rsid w:val="00032741"/>
    <w:rsid w:val="00032FD2"/>
    <w:rsid w:val="000346EC"/>
    <w:rsid w:val="00034BEC"/>
    <w:rsid w:val="000354A4"/>
    <w:rsid w:val="00035663"/>
    <w:rsid w:val="00041B41"/>
    <w:rsid w:val="00042D61"/>
    <w:rsid w:val="00042F7A"/>
    <w:rsid w:val="00044FD0"/>
    <w:rsid w:val="00047B1D"/>
    <w:rsid w:val="00047F42"/>
    <w:rsid w:val="00051989"/>
    <w:rsid w:val="00053EFB"/>
    <w:rsid w:val="000540BE"/>
    <w:rsid w:val="00054B5D"/>
    <w:rsid w:val="00054E4D"/>
    <w:rsid w:val="00055359"/>
    <w:rsid w:val="00055A48"/>
    <w:rsid w:val="00055DF7"/>
    <w:rsid w:val="000566DE"/>
    <w:rsid w:val="00056D6D"/>
    <w:rsid w:val="000574FD"/>
    <w:rsid w:val="00060C3A"/>
    <w:rsid w:val="00060D73"/>
    <w:rsid w:val="000610CB"/>
    <w:rsid w:val="0006137A"/>
    <w:rsid w:val="0006237C"/>
    <w:rsid w:val="00064B63"/>
    <w:rsid w:val="00066FCA"/>
    <w:rsid w:val="00071A0C"/>
    <w:rsid w:val="00071E08"/>
    <w:rsid w:val="000720B7"/>
    <w:rsid w:val="00073CF9"/>
    <w:rsid w:val="000740BC"/>
    <w:rsid w:val="0007438F"/>
    <w:rsid w:val="0007658D"/>
    <w:rsid w:val="000770F9"/>
    <w:rsid w:val="00077423"/>
    <w:rsid w:val="000779FC"/>
    <w:rsid w:val="0008487B"/>
    <w:rsid w:val="00085937"/>
    <w:rsid w:val="00086315"/>
    <w:rsid w:val="000867E4"/>
    <w:rsid w:val="0008738C"/>
    <w:rsid w:val="00090A4A"/>
    <w:rsid w:val="000911A9"/>
    <w:rsid w:val="00091DC5"/>
    <w:rsid w:val="00092290"/>
    <w:rsid w:val="0009296A"/>
    <w:rsid w:val="00093272"/>
    <w:rsid w:val="0009359F"/>
    <w:rsid w:val="00094765"/>
    <w:rsid w:val="00094CCE"/>
    <w:rsid w:val="00095533"/>
    <w:rsid w:val="00095EDB"/>
    <w:rsid w:val="00096DC8"/>
    <w:rsid w:val="000A12D1"/>
    <w:rsid w:val="000A152E"/>
    <w:rsid w:val="000A3E75"/>
    <w:rsid w:val="000A49BD"/>
    <w:rsid w:val="000A5C1D"/>
    <w:rsid w:val="000A629D"/>
    <w:rsid w:val="000A6A4E"/>
    <w:rsid w:val="000A78DF"/>
    <w:rsid w:val="000B0B95"/>
    <w:rsid w:val="000B0BAA"/>
    <w:rsid w:val="000B1088"/>
    <w:rsid w:val="000B2EAE"/>
    <w:rsid w:val="000B3DFC"/>
    <w:rsid w:val="000B4BCB"/>
    <w:rsid w:val="000B764C"/>
    <w:rsid w:val="000C0C4F"/>
    <w:rsid w:val="000C17AF"/>
    <w:rsid w:val="000C25E1"/>
    <w:rsid w:val="000C3488"/>
    <w:rsid w:val="000C34CB"/>
    <w:rsid w:val="000C4803"/>
    <w:rsid w:val="000C4F2D"/>
    <w:rsid w:val="000C712E"/>
    <w:rsid w:val="000C71B0"/>
    <w:rsid w:val="000D0B2F"/>
    <w:rsid w:val="000D0D3E"/>
    <w:rsid w:val="000D13AF"/>
    <w:rsid w:val="000D24B8"/>
    <w:rsid w:val="000D38FF"/>
    <w:rsid w:val="000D4626"/>
    <w:rsid w:val="000D59FD"/>
    <w:rsid w:val="000D6550"/>
    <w:rsid w:val="000D7353"/>
    <w:rsid w:val="000E0842"/>
    <w:rsid w:val="000E09A9"/>
    <w:rsid w:val="000E0B87"/>
    <w:rsid w:val="000E412C"/>
    <w:rsid w:val="000E4CD3"/>
    <w:rsid w:val="000E53C7"/>
    <w:rsid w:val="000E6454"/>
    <w:rsid w:val="000E64B6"/>
    <w:rsid w:val="000E73CC"/>
    <w:rsid w:val="000E749C"/>
    <w:rsid w:val="000E7A46"/>
    <w:rsid w:val="000F1101"/>
    <w:rsid w:val="000F1422"/>
    <w:rsid w:val="000F38D3"/>
    <w:rsid w:val="000F395F"/>
    <w:rsid w:val="000F5C64"/>
    <w:rsid w:val="000F6C5B"/>
    <w:rsid w:val="001004ED"/>
    <w:rsid w:val="00100710"/>
    <w:rsid w:val="00100BCA"/>
    <w:rsid w:val="00101E2E"/>
    <w:rsid w:val="00102726"/>
    <w:rsid w:val="00102D8C"/>
    <w:rsid w:val="001036D4"/>
    <w:rsid w:val="00103ADC"/>
    <w:rsid w:val="00106C95"/>
    <w:rsid w:val="00107AAB"/>
    <w:rsid w:val="00111FFD"/>
    <w:rsid w:val="0011213D"/>
    <w:rsid w:val="00112468"/>
    <w:rsid w:val="00113F21"/>
    <w:rsid w:val="001152E7"/>
    <w:rsid w:val="0011653A"/>
    <w:rsid w:val="00116E0F"/>
    <w:rsid w:val="001174DE"/>
    <w:rsid w:val="00117651"/>
    <w:rsid w:val="0012058B"/>
    <w:rsid w:val="00122874"/>
    <w:rsid w:val="00122924"/>
    <w:rsid w:val="0012334D"/>
    <w:rsid w:val="00125FB0"/>
    <w:rsid w:val="00126EE5"/>
    <w:rsid w:val="00127968"/>
    <w:rsid w:val="00127E3B"/>
    <w:rsid w:val="001301D9"/>
    <w:rsid w:val="00132B2E"/>
    <w:rsid w:val="001334E6"/>
    <w:rsid w:val="00133EF9"/>
    <w:rsid w:val="00135C8C"/>
    <w:rsid w:val="0013724B"/>
    <w:rsid w:val="00137873"/>
    <w:rsid w:val="00137D76"/>
    <w:rsid w:val="00140DAA"/>
    <w:rsid w:val="00141C79"/>
    <w:rsid w:val="0014249F"/>
    <w:rsid w:val="001424F5"/>
    <w:rsid w:val="001427A0"/>
    <w:rsid w:val="001431B7"/>
    <w:rsid w:val="0014341A"/>
    <w:rsid w:val="0014347C"/>
    <w:rsid w:val="00146741"/>
    <w:rsid w:val="00147A3F"/>
    <w:rsid w:val="0015052E"/>
    <w:rsid w:val="0015087F"/>
    <w:rsid w:val="00150EAB"/>
    <w:rsid w:val="00150F01"/>
    <w:rsid w:val="00151DE1"/>
    <w:rsid w:val="00152666"/>
    <w:rsid w:val="00153EAE"/>
    <w:rsid w:val="001544D1"/>
    <w:rsid w:val="00154EE4"/>
    <w:rsid w:val="00155560"/>
    <w:rsid w:val="00156067"/>
    <w:rsid w:val="00156CDF"/>
    <w:rsid w:val="00162DEB"/>
    <w:rsid w:val="0016385F"/>
    <w:rsid w:val="0016432B"/>
    <w:rsid w:val="0016446C"/>
    <w:rsid w:val="00164C51"/>
    <w:rsid w:val="001664BE"/>
    <w:rsid w:val="00166D22"/>
    <w:rsid w:val="00167587"/>
    <w:rsid w:val="00167F8E"/>
    <w:rsid w:val="001703D8"/>
    <w:rsid w:val="00170D5F"/>
    <w:rsid w:val="00170EBF"/>
    <w:rsid w:val="00172607"/>
    <w:rsid w:val="00172857"/>
    <w:rsid w:val="00173D7E"/>
    <w:rsid w:val="0017406B"/>
    <w:rsid w:val="0017449F"/>
    <w:rsid w:val="00174956"/>
    <w:rsid w:val="00176F5F"/>
    <w:rsid w:val="00180942"/>
    <w:rsid w:val="001812A7"/>
    <w:rsid w:val="001818B4"/>
    <w:rsid w:val="00181C9B"/>
    <w:rsid w:val="00182294"/>
    <w:rsid w:val="0018298E"/>
    <w:rsid w:val="001844B7"/>
    <w:rsid w:val="00185404"/>
    <w:rsid w:val="00187455"/>
    <w:rsid w:val="001879F4"/>
    <w:rsid w:val="00187CFF"/>
    <w:rsid w:val="00187D42"/>
    <w:rsid w:val="00191C47"/>
    <w:rsid w:val="001920F4"/>
    <w:rsid w:val="001921F5"/>
    <w:rsid w:val="001929E1"/>
    <w:rsid w:val="00193F37"/>
    <w:rsid w:val="0019456A"/>
    <w:rsid w:val="00194A15"/>
    <w:rsid w:val="001952AB"/>
    <w:rsid w:val="0019562C"/>
    <w:rsid w:val="001A0349"/>
    <w:rsid w:val="001A07D5"/>
    <w:rsid w:val="001A0EA1"/>
    <w:rsid w:val="001A1223"/>
    <w:rsid w:val="001A1252"/>
    <w:rsid w:val="001A1CE9"/>
    <w:rsid w:val="001A20CD"/>
    <w:rsid w:val="001A38E9"/>
    <w:rsid w:val="001A464C"/>
    <w:rsid w:val="001A6B5A"/>
    <w:rsid w:val="001B00AB"/>
    <w:rsid w:val="001B0568"/>
    <w:rsid w:val="001B0F13"/>
    <w:rsid w:val="001B28AE"/>
    <w:rsid w:val="001B7030"/>
    <w:rsid w:val="001C1056"/>
    <w:rsid w:val="001C14E4"/>
    <w:rsid w:val="001C2640"/>
    <w:rsid w:val="001C27C7"/>
    <w:rsid w:val="001C2BBA"/>
    <w:rsid w:val="001C2DED"/>
    <w:rsid w:val="001C3053"/>
    <w:rsid w:val="001C3295"/>
    <w:rsid w:val="001C4146"/>
    <w:rsid w:val="001C5190"/>
    <w:rsid w:val="001C5CA6"/>
    <w:rsid w:val="001C6BCA"/>
    <w:rsid w:val="001D06EC"/>
    <w:rsid w:val="001D1848"/>
    <w:rsid w:val="001D286F"/>
    <w:rsid w:val="001E294D"/>
    <w:rsid w:val="001E4466"/>
    <w:rsid w:val="001E5C0B"/>
    <w:rsid w:val="001E64A2"/>
    <w:rsid w:val="001E7205"/>
    <w:rsid w:val="001E7690"/>
    <w:rsid w:val="001F36A8"/>
    <w:rsid w:val="001F36C6"/>
    <w:rsid w:val="001F671D"/>
    <w:rsid w:val="001F678D"/>
    <w:rsid w:val="00200915"/>
    <w:rsid w:val="00201BB0"/>
    <w:rsid w:val="002022EC"/>
    <w:rsid w:val="00202E5B"/>
    <w:rsid w:val="002042F3"/>
    <w:rsid w:val="00206326"/>
    <w:rsid w:val="00206B08"/>
    <w:rsid w:val="00207368"/>
    <w:rsid w:val="00207AF3"/>
    <w:rsid w:val="00210CD0"/>
    <w:rsid w:val="00211000"/>
    <w:rsid w:val="002111C3"/>
    <w:rsid w:val="00211D93"/>
    <w:rsid w:val="00212D40"/>
    <w:rsid w:val="00214675"/>
    <w:rsid w:val="002148D8"/>
    <w:rsid w:val="00214959"/>
    <w:rsid w:val="00215CAC"/>
    <w:rsid w:val="0021677F"/>
    <w:rsid w:val="002169C7"/>
    <w:rsid w:val="00217021"/>
    <w:rsid w:val="0021754C"/>
    <w:rsid w:val="002212DD"/>
    <w:rsid w:val="002216E5"/>
    <w:rsid w:val="00223532"/>
    <w:rsid w:val="00223C12"/>
    <w:rsid w:val="00224E42"/>
    <w:rsid w:val="00224FA0"/>
    <w:rsid w:val="002251A0"/>
    <w:rsid w:val="00226619"/>
    <w:rsid w:val="002270D6"/>
    <w:rsid w:val="00231C63"/>
    <w:rsid w:val="0023210D"/>
    <w:rsid w:val="002333C2"/>
    <w:rsid w:val="00233B44"/>
    <w:rsid w:val="00234502"/>
    <w:rsid w:val="0023563B"/>
    <w:rsid w:val="00235F86"/>
    <w:rsid w:val="0023764C"/>
    <w:rsid w:val="00237A12"/>
    <w:rsid w:val="00240031"/>
    <w:rsid w:val="0024263A"/>
    <w:rsid w:val="00242EA4"/>
    <w:rsid w:val="0024737C"/>
    <w:rsid w:val="00251185"/>
    <w:rsid w:val="002543ED"/>
    <w:rsid w:val="002547F5"/>
    <w:rsid w:val="0025488E"/>
    <w:rsid w:val="00254C24"/>
    <w:rsid w:val="00255DF7"/>
    <w:rsid w:val="00257638"/>
    <w:rsid w:val="00260F14"/>
    <w:rsid w:val="00261075"/>
    <w:rsid w:val="00261F85"/>
    <w:rsid w:val="0026307E"/>
    <w:rsid w:val="002636B8"/>
    <w:rsid w:val="00264A5A"/>
    <w:rsid w:val="0026652D"/>
    <w:rsid w:val="00267A90"/>
    <w:rsid w:val="00267EF8"/>
    <w:rsid w:val="002709D4"/>
    <w:rsid w:val="0027256B"/>
    <w:rsid w:val="0027270E"/>
    <w:rsid w:val="00272867"/>
    <w:rsid w:val="002730BD"/>
    <w:rsid w:val="002746EC"/>
    <w:rsid w:val="002754F2"/>
    <w:rsid w:val="0027789C"/>
    <w:rsid w:val="002778B7"/>
    <w:rsid w:val="002779C6"/>
    <w:rsid w:val="00280F20"/>
    <w:rsid w:val="00281571"/>
    <w:rsid w:val="00282006"/>
    <w:rsid w:val="00282B50"/>
    <w:rsid w:val="00285ACD"/>
    <w:rsid w:val="002870ED"/>
    <w:rsid w:val="00287B22"/>
    <w:rsid w:val="00287C3D"/>
    <w:rsid w:val="00287EB2"/>
    <w:rsid w:val="00291EA2"/>
    <w:rsid w:val="00291F85"/>
    <w:rsid w:val="0029266B"/>
    <w:rsid w:val="00294FDD"/>
    <w:rsid w:val="002972B9"/>
    <w:rsid w:val="002A2B07"/>
    <w:rsid w:val="002A5EE0"/>
    <w:rsid w:val="002A6207"/>
    <w:rsid w:val="002A62DB"/>
    <w:rsid w:val="002A72BE"/>
    <w:rsid w:val="002B1111"/>
    <w:rsid w:val="002B157E"/>
    <w:rsid w:val="002B1C79"/>
    <w:rsid w:val="002B2332"/>
    <w:rsid w:val="002B2CB0"/>
    <w:rsid w:val="002B405B"/>
    <w:rsid w:val="002B42B6"/>
    <w:rsid w:val="002B48A9"/>
    <w:rsid w:val="002B49B5"/>
    <w:rsid w:val="002B5C9D"/>
    <w:rsid w:val="002B6B63"/>
    <w:rsid w:val="002B7F15"/>
    <w:rsid w:val="002B7F3D"/>
    <w:rsid w:val="002C0C1D"/>
    <w:rsid w:val="002C1117"/>
    <w:rsid w:val="002C14EA"/>
    <w:rsid w:val="002C40C5"/>
    <w:rsid w:val="002C553E"/>
    <w:rsid w:val="002C5BFB"/>
    <w:rsid w:val="002C5E40"/>
    <w:rsid w:val="002C6EFE"/>
    <w:rsid w:val="002D0AF3"/>
    <w:rsid w:val="002D3461"/>
    <w:rsid w:val="002D37BB"/>
    <w:rsid w:val="002D5976"/>
    <w:rsid w:val="002D5BC7"/>
    <w:rsid w:val="002D5FD9"/>
    <w:rsid w:val="002E1760"/>
    <w:rsid w:val="002E17EC"/>
    <w:rsid w:val="002E280C"/>
    <w:rsid w:val="002E2FE3"/>
    <w:rsid w:val="002E5445"/>
    <w:rsid w:val="002E5C2C"/>
    <w:rsid w:val="002E5FA9"/>
    <w:rsid w:val="002E63A1"/>
    <w:rsid w:val="002E7376"/>
    <w:rsid w:val="002E79EB"/>
    <w:rsid w:val="002E7AC3"/>
    <w:rsid w:val="002E7C9B"/>
    <w:rsid w:val="002F0E7C"/>
    <w:rsid w:val="002F2108"/>
    <w:rsid w:val="002F2942"/>
    <w:rsid w:val="002F2B0B"/>
    <w:rsid w:val="002F2B83"/>
    <w:rsid w:val="002F759C"/>
    <w:rsid w:val="002F7FCE"/>
    <w:rsid w:val="003015A4"/>
    <w:rsid w:val="00302253"/>
    <w:rsid w:val="00302425"/>
    <w:rsid w:val="00304F80"/>
    <w:rsid w:val="00305DE1"/>
    <w:rsid w:val="003113F3"/>
    <w:rsid w:val="003131B5"/>
    <w:rsid w:val="003132CD"/>
    <w:rsid w:val="003132D2"/>
    <w:rsid w:val="00313A2E"/>
    <w:rsid w:val="00313C11"/>
    <w:rsid w:val="003142E7"/>
    <w:rsid w:val="00314B63"/>
    <w:rsid w:val="00315412"/>
    <w:rsid w:val="00316597"/>
    <w:rsid w:val="00317610"/>
    <w:rsid w:val="0032017E"/>
    <w:rsid w:val="003204B7"/>
    <w:rsid w:val="00321656"/>
    <w:rsid w:val="00321F3A"/>
    <w:rsid w:val="00322045"/>
    <w:rsid w:val="003225BB"/>
    <w:rsid w:val="003253F4"/>
    <w:rsid w:val="003259B2"/>
    <w:rsid w:val="00327485"/>
    <w:rsid w:val="0033344D"/>
    <w:rsid w:val="0033424D"/>
    <w:rsid w:val="00334412"/>
    <w:rsid w:val="0033465F"/>
    <w:rsid w:val="00335BB8"/>
    <w:rsid w:val="0033759A"/>
    <w:rsid w:val="00337733"/>
    <w:rsid w:val="00337A48"/>
    <w:rsid w:val="0034210F"/>
    <w:rsid w:val="003431A7"/>
    <w:rsid w:val="003435C2"/>
    <w:rsid w:val="00343C4E"/>
    <w:rsid w:val="003448D3"/>
    <w:rsid w:val="00344B40"/>
    <w:rsid w:val="00344D2F"/>
    <w:rsid w:val="00345392"/>
    <w:rsid w:val="00346F75"/>
    <w:rsid w:val="00347307"/>
    <w:rsid w:val="00351E27"/>
    <w:rsid w:val="0035393B"/>
    <w:rsid w:val="0035441D"/>
    <w:rsid w:val="00354F6A"/>
    <w:rsid w:val="00355FDD"/>
    <w:rsid w:val="003565A4"/>
    <w:rsid w:val="003570AF"/>
    <w:rsid w:val="003575EF"/>
    <w:rsid w:val="0035789D"/>
    <w:rsid w:val="00360535"/>
    <w:rsid w:val="00360813"/>
    <w:rsid w:val="00360C85"/>
    <w:rsid w:val="003632A3"/>
    <w:rsid w:val="0036352E"/>
    <w:rsid w:val="00363A8C"/>
    <w:rsid w:val="003640EA"/>
    <w:rsid w:val="00365B41"/>
    <w:rsid w:val="00366DE3"/>
    <w:rsid w:val="00370514"/>
    <w:rsid w:val="003707FD"/>
    <w:rsid w:val="003716E0"/>
    <w:rsid w:val="00371BE0"/>
    <w:rsid w:val="00371CE8"/>
    <w:rsid w:val="003728FD"/>
    <w:rsid w:val="0037438C"/>
    <w:rsid w:val="003751C1"/>
    <w:rsid w:val="003758B9"/>
    <w:rsid w:val="00375F6E"/>
    <w:rsid w:val="00376EAC"/>
    <w:rsid w:val="00381567"/>
    <w:rsid w:val="00385A0C"/>
    <w:rsid w:val="00385BB9"/>
    <w:rsid w:val="00387A9B"/>
    <w:rsid w:val="00387C47"/>
    <w:rsid w:val="003926F9"/>
    <w:rsid w:val="00392C8A"/>
    <w:rsid w:val="003943C4"/>
    <w:rsid w:val="00394907"/>
    <w:rsid w:val="00395E56"/>
    <w:rsid w:val="003961DC"/>
    <w:rsid w:val="00397227"/>
    <w:rsid w:val="003A25A8"/>
    <w:rsid w:val="003A3853"/>
    <w:rsid w:val="003A6642"/>
    <w:rsid w:val="003A7087"/>
    <w:rsid w:val="003A7772"/>
    <w:rsid w:val="003B06FF"/>
    <w:rsid w:val="003B18ED"/>
    <w:rsid w:val="003B441B"/>
    <w:rsid w:val="003B4E2B"/>
    <w:rsid w:val="003B5A0E"/>
    <w:rsid w:val="003B63B4"/>
    <w:rsid w:val="003B7F31"/>
    <w:rsid w:val="003C359A"/>
    <w:rsid w:val="003C3D68"/>
    <w:rsid w:val="003C4038"/>
    <w:rsid w:val="003C410A"/>
    <w:rsid w:val="003C42DB"/>
    <w:rsid w:val="003C5594"/>
    <w:rsid w:val="003C707F"/>
    <w:rsid w:val="003C7653"/>
    <w:rsid w:val="003D0B25"/>
    <w:rsid w:val="003D105C"/>
    <w:rsid w:val="003D181E"/>
    <w:rsid w:val="003D2D27"/>
    <w:rsid w:val="003D7060"/>
    <w:rsid w:val="003D77C7"/>
    <w:rsid w:val="003E238D"/>
    <w:rsid w:val="003E2450"/>
    <w:rsid w:val="003E35E8"/>
    <w:rsid w:val="003E4B02"/>
    <w:rsid w:val="003E4D92"/>
    <w:rsid w:val="003E5A18"/>
    <w:rsid w:val="003F0444"/>
    <w:rsid w:val="003F0D41"/>
    <w:rsid w:val="003F1791"/>
    <w:rsid w:val="003F4B91"/>
    <w:rsid w:val="003F5C81"/>
    <w:rsid w:val="003F7A5D"/>
    <w:rsid w:val="003F7E0A"/>
    <w:rsid w:val="004007A9"/>
    <w:rsid w:val="00400D95"/>
    <w:rsid w:val="00403D40"/>
    <w:rsid w:val="0040536F"/>
    <w:rsid w:val="004054A9"/>
    <w:rsid w:val="00405AD8"/>
    <w:rsid w:val="0041028B"/>
    <w:rsid w:val="00411103"/>
    <w:rsid w:val="00411CCA"/>
    <w:rsid w:val="00411E86"/>
    <w:rsid w:val="0041247C"/>
    <w:rsid w:val="00412F03"/>
    <w:rsid w:val="00413419"/>
    <w:rsid w:val="00413CEB"/>
    <w:rsid w:val="00414783"/>
    <w:rsid w:val="004148D2"/>
    <w:rsid w:val="004168ED"/>
    <w:rsid w:val="00416D82"/>
    <w:rsid w:val="0041799F"/>
    <w:rsid w:val="00421AC7"/>
    <w:rsid w:val="00423C7F"/>
    <w:rsid w:val="00423F09"/>
    <w:rsid w:val="00424CEF"/>
    <w:rsid w:val="00424D7C"/>
    <w:rsid w:val="004257A5"/>
    <w:rsid w:val="0042626A"/>
    <w:rsid w:val="00426AC7"/>
    <w:rsid w:val="00426E68"/>
    <w:rsid w:val="00427A8B"/>
    <w:rsid w:val="00430790"/>
    <w:rsid w:val="00430A3A"/>
    <w:rsid w:val="004317F9"/>
    <w:rsid w:val="0043369B"/>
    <w:rsid w:val="004415AE"/>
    <w:rsid w:val="00441A7D"/>
    <w:rsid w:val="004420B4"/>
    <w:rsid w:val="004425B6"/>
    <w:rsid w:val="00444FF2"/>
    <w:rsid w:val="00446540"/>
    <w:rsid w:val="00450929"/>
    <w:rsid w:val="00450F30"/>
    <w:rsid w:val="00451636"/>
    <w:rsid w:val="00451816"/>
    <w:rsid w:val="00452608"/>
    <w:rsid w:val="00452B75"/>
    <w:rsid w:val="004548B4"/>
    <w:rsid w:val="00455061"/>
    <w:rsid w:val="00456404"/>
    <w:rsid w:val="0045742D"/>
    <w:rsid w:val="0046195B"/>
    <w:rsid w:val="00461AA9"/>
    <w:rsid w:val="004657E4"/>
    <w:rsid w:val="0046585D"/>
    <w:rsid w:val="00466134"/>
    <w:rsid w:val="0046681F"/>
    <w:rsid w:val="00466A7E"/>
    <w:rsid w:val="00466D3A"/>
    <w:rsid w:val="00467198"/>
    <w:rsid w:val="004672CE"/>
    <w:rsid w:val="0046790B"/>
    <w:rsid w:val="00471258"/>
    <w:rsid w:val="00472442"/>
    <w:rsid w:val="00472C4E"/>
    <w:rsid w:val="00472F09"/>
    <w:rsid w:val="00472F97"/>
    <w:rsid w:val="004776FA"/>
    <w:rsid w:val="004779DD"/>
    <w:rsid w:val="00483128"/>
    <w:rsid w:val="00484723"/>
    <w:rsid w:val="00484C8F"/>
    <w:rsid w:val="00485027"/>
    <w:rsid w:val="00485298"/>
    <w:rsid w:val="00485CF6"/>
    <w:rsid w:val="004860FD"/>
    <w:rsid w:val="00486127"/>
    <w:rsid w:val="0048628E"/>
    <w:rsid w:val="0048659F"/>
    <w:rsid w:val="00487AB5"/>
    <w:rsid w:val="00487B35"/>
    <w:rsid w:val="0049011D"/>
    <w:rsid w:val="004908D9"/>
    <w:rsid w:val="00490B32"/>
    <w:rsid w:val="00491E6A"/>
    <w:rsid w:val="00492236"/>
    <w:rsid w:val="0049474F"/>
    <w:rsid w:val="00495714"/>
    <w:rsid w:val="00495842"/>
    <w:rsid w:val="00495DEF"/>
    <w:rsid w:val="004970DA"/>
    <w:rsid w:val="004972F1"/>
    <w:rsid w:val="004A053B"/>
    <w:rsid w:val="004A0C67"/>
    <w:rsid w:val="004A150B"/>
    <w:rsid w:val="004A1B91"/>
    <w:rsid w:val="004A210F"/>
    <w:rsid w:val="004A310F"/>
    <w:rsid w:val="004A418C"/>
    <w:rsid w:val="004A65CD"/>
    <w:rsid w:val="004A67F5"/>
    <w:rsid w:val="004A6AB8"/>
    <w:rsid w:val="004B07E3"/>
    <w:rsid w:val="004B7402"/>
    <w:rsid w:val="004B7950"/>
    <w:rsid w:val="004C0049"/>
    <w:rsid w:val="004C00F9"/>
    <w:rsid w:val="004C1B8D"/>
    <w:rsid w:val="004C21F1"/>
    <w:rsid w:val="004C3230"/>
    <w:rsid w:val="004C3362"/>
    <w:rsid w:val="004C47D7"/>
    <w:rsid w:val="004C6AC5"/>
    <w:rsid w:val="004C78D5"/>
    <w:rsid w:val="004D11E2"/>
    <w:rsid w:val="004D3BD2"/>
    <w:rsid w:val="004D5BB3"/>
    <w:rsid w:val="004D669E"/>
    <w:rsid w:val="004D7986"/>
    <w:rsid w:val="004E127D"/>
    <w:rsid w:val="004E2582"/>
    <w:rsid w:val="004E32BB"/>
    <w:rsid w:val="004E3DF5"/>
    <w:rsid w:val="004E418F"/>
    <w:rsid w:val="004F0277"/>
    <w:rsid w:val="004F0A0C"/>
    <w:rsid w:val="004F1195"/>
    <w:rsid w:val="004F11F1"/>
    <w:rsid w:val="004F1C96"/>
    <w:rsid w:val="004F2399"/>
    <w:rsid w:val="004F2FB7"/>
    <w:rsid w:val="004F3EA8"/>
    <w:rsid w:val="004F4587"/>
    <w:rsid w:val="004F6712"/>
    <w:rsid w:val="004F6DB3"/>
    <w:rsid w:val="004F7792"/>
    <w:rsid w:val="004F7D65"/>
    <w:rsid w:val="00500C55"/>
    <w:rsid w:val="005011F9"/>
    <w:rsid w:val="00501359"/>
    <w:rsid w:val="005015E2"/>
    <w:rsid w:val="005037CD"/>
    <w:rsid w:val="005041BB"/>
    <w:rsid w:val="00504D19"/>
    <w:rsid w:val="0050586C"/>
    <w:rsid w:val="00506AC8"/>
    <w:rsid w:val="00507533"/>
    <w:rsid w:val="00507D1E"/>
    <w:rsid w:val="00510732"/>
    <w:rsid w:val="005116E0"/>
    <w:rsid w:val="005119C2"/>
    <w:rsid w:val="00511CB3"/>
    <w:rsid w:val="005121F8"/>
    <w:rsid w:val="00512859"/>
    <w:rsid w:val="00514119"/>
    <w:rsid w:val="00516083"/>
    <w:rsid w:val="00517100"/>
    <w:rsid w:val="00521BA2"/>
    <w:rsid w:val="00521EA5"/>
    <w:rsid w:val="00522BB2"/>
    <w:rsid w:val="00522C0A"/>
    <w:rsid w:val="00522C1E"/>
    <w:rsid w:val="005248A0"/>
    <w:rsid w:val="005253C5"/>
    <w:rsid w:val="00526113"/>
    <w:rsid w:val="00526497"/>
    <w:rsid w:val="00527851"/>
    <w:rsid w:val="00527B35"/>
    <w:rsid w:val="005308C8"/>
    <w:rsid w:val="00530D17"/>
    <w:rsid w:val="00531DAA"/>
    <w:rsid w:val="00533EE6"/>
    <w:rsid w:val="00534E32"/>
    <w:rsid w:val="00535DD0"/>
    <w:rsid w:val="00537328"/>
    <w:rsid w:val="005432AC"/>
    <w:rsid w:val="00543650"/>
    <w:rsid w:val="00543769"/>
    <w:rsid w:val="00545A40"/>
    <w:rsid w:val="00545CB7"/>
    <w:rsid w:val="00546D05"/>
    <w:rsid w:val="00546FB5"/>
    <w:rsid w:val="00547C78"/>
    <w:rsid w:val="00547F3A"/>
    <w:rsid w:val="00552407"/>
    <w:rsid w:val="00552F19"/>
    <w:rsid w:val="0055381D"/>
    <w:rsid w:val="00553C49"/>
    <w:rsid w:val="00554341"/>
    <w:rsid w:val="00554505"/>
    <w:rsid w:val="0055798F"/>
    <w:rsid w:val="00560D4C"/>
    <w:rsid w:val="00563299"/>
    <w:rsid w:val="005638FF"/>
    <w:rsid w:val="00567BEF"/>
    <w:rsid w:val="0057049D"/>
    <w:rsid w:val="0057188B"/>
    <w:rsid w:val="00572DF4"/>
    <w:rsid w:val="00575F98"/>
    <w:rsid w:val="0057676B"/>
    <w:rsid w:val="005777AB"/>
    <w:rsid w:val="00581C5C"/>
    <w:rsid w:val="00582236"/>
    <w:rsid w:val="00582A38"/>
    <w:rsid w:val="005835A1"/>
    <w:rsid w:val="0058392A"/>
    <w:rsid w:val="00583BDF"/>
    <w:rsid w:val="00583DB7"/>
    <w:rsid w:val="00583E05"/>
    <w:rsid w:val="00584ECA"/>
    <w:rsid w:val="00586F82"/>
    <w:rsid w:val="00587C9C"/>
    <w:rsid w:val="00591C8D"/>
    <w:rsid w:val="00592192"/>
    <w:rsid w:val="00592299"/>
    <w:rsid w:val="005925AF"/>
    <w:rsid w:val="00592E0F"/>
    <w:rsid w:val="00594169"/>
    <w:rsid w:val="0059434A"/>
    <w:rsid w:val="00594C0C"/>
    <w:rsid w:val="00595B77"/>
    <w:rsid w:val="005961D8"/>
    <w:rsid w:val="005A06BD"/>
    <w:rsid w:val="005A141B"/>
    <w:rsid w:val="005A201B"/>
    <w:rsid w:val="005A2291"/>
    <w:rsid w:val="005A280D"/>
    <w:rsid w:val="005A2BD3"/>
    <w:rsid w:val="005A3715"/>
    <w:rsid w:val="005A47BD"/>
    <w:rsid w:val="005A6F3D"/>
    <w:rsid w:val="005A728D"/>
    <w:rsid w:val="005A7554"/>
    <w:rsid w:val="005B0106"/>
    <w:rsid w:val="005B211D"/>
    <w:rsid w:val="005B3E99"/>
    <w:rsid w:val="005B40CD"/>
    <w:rsid w:val="005B464F"/>
    <w:rsid w:val="005B4B0D"/>
    <w:rsid w:val="005B4F5A"/>
    <w:rsid w:val="005C0DB1"/>
    <w:rsid w:val="005C1635"/>
    <w:rsid w:val="005C2ACA"/>
    <w:rsid w:val="005C2DFD"/>
    <w:rsid w:val="005C2E40"/>
    <w:rsid w:val="005C4388"/>
    <w:rsid w:val="005C5A84"/>
    <w:rsid w:val="005C61F8"/>
    <w:rsid w:val="005C67BE"/>
    <w:rsid w:val="005C692C"/>
    <w:rsid w:val="005C69D2"/>
    <w:rsid w:val="005C70D1"/>
    <w:rsid w:val="005C71A8"/>
    <w:rsid w:val="005C759F"/>
    <w:rsid w:val="005C7A84"/>
    <w:rsid w:val="005D0F2E"/>
    <w:rsid w:val="005D227E"/>
    <w:rsid w:val="005D22F5"/>
    <w:rsid w:val="005D2732"/>
    <w:rsid w:val="005D2EB4"/>
    <w:rsid w:val="005D4445"/>
    <w:rsid w:val="005D4E26"/>
    <w:rsid w:val="005D51BB"/>
    <w:rsid w:val="005D5A4F"/>
    <w:rsid w:val="005D70A6"/>
    <w:rsid w:val="005D7493"/>
    <w:rsid w:val="005D7B8A"/>
    <w:rsid w:val="005E0326"/>
    <w:rsid w:val="005E19EF"/>
    <w:rsid w:val="005E2523"/>
    <w:rsid w:val="005E6D83"/>
    <w:rsid w:val="005E6E8B"/>
    <w:rsid w:val="005F00B3"/>
    <w:rsid w:val="005F02D0"/>
    <w:rsid w:val="005F09E8"/>
    <w:rsid w:val="005F2B3D"/>
    <w:rsid w:val="005F4752"/>
    <w:rsid w:val="005F6FE5"/>
    <w:rsid w:val="00600657"/>
    <w:rsid w:val="0060138A"/>
    <w:rsid w:val="00602C9F"/>
    <w:rsid w:val="00606756"/>
    <w:rsid w:val="006069DE"/>
    <w:rsid w:val="00611295"/>
    <w:rsid w:val="00612376"/>
    <w:rsid w:val="006123FE"/>
    <w:rsid w:val="006124A6"/>
    <w:rsid w:val="006135E8"/>
    <w:rsid w:val="0061430C"/>
    <w:rsid w:val="00615EB1"/>
    <w:rsid w:val="00616645"/>
    <w:rsid w:val="0061751F"/>
    <w:rsid w:val="00617610"/>
    <w:rsid w:val="006201F5"/>
    <w:rsid w:val="00621672"/>
    <w:rsid w:val="00622F31"/>
    <w:rsid w:val="006232C1"/>
    <w:rsid w:val="00624790"/>
    <w:rsid w:val="00624B5F"/>
    <w:rsid w:val="00624BCA"/>
    <w:rsid w:val="00625B5B"/>
    <w:rsid w:val="00626CFB"/>
    <w:rsid w:val="00626F85"/>
    <w:rsid w:val="00627288"/>
    <w:rsid w:val="006277D3"/>
    <w:rsid w:val="0063087E"/>
    <w:rsid w:val="00630AD4"/>
    <w:rsid w:val="00630EDD"/>
    <w:rsid w:val="00631175"/>
    <w:rsid w:val="00633F93"/>
    <w:rsid w:val="00635F7D"/>
    <w:rsid w:val="00637729"/>
    <w:rsid w:val="00637FC0"/>
    <w:rsid w:val="00637FEB"/>
    <w:rsid w:val="00641733"/>
    <w:rsid w:val="006428F3"/>
    <w:rsid w:val="006439F1"/>
    <w:rsid w:val="00643A3E"/>
    <w:rsid w:val="006464CB"/>
    <w:rsid w:val="00647232"/>
    <w:rsid w:val="00651647"/>
    <w:rsid w:val="00651DB9"/>
    <w:rsid w:val="00652179"/>
    <w:rsid w:val="00652615"/>
    <w:rsid w:val="00653BA9"/>
    <w:rsid w:val="00654103"/>
    <w:rsid w:val="00654619"/>
    <w:rsid w:val="006605E3"/>
    <w:rsid w:val="00660F43"/>
    <w:rsid w:val="00661658"/>
    <w:rsid w:val="00661E97"/>
    <w:rsid w:val="0066339B"/>
    <w:rsid w:val="00663C22"/>
    <w:rsid w:val="00663DA0"/>
    <w:rsid w:val="00664498"/>
    <w:rsid w:val="00665EF6"/>
    <w:rsid w:val="00666392"/>
    <w:rsid w:val="0066719D"/>
    <w:rsid w:val="00667A02"/>
    <w:rsid w:val="00667B30"/>
    <w:rsid w:val="00671BCB"/>
    <w:rsid w:val="00672689"/>
    <w:rsid w:val="00674055"/>
    <w:rsid w:val="00674F21"/>
    <w:rsid w:val="006750E2"/>
    <w:rsid w:val="006766F7"/>
    <w:rsid w:val="006769F8"/>
    <w:rsid w:val="00680A2C"/>
    <w:rsid w:val="00680F12"/>
    <w:rsid w:val="0068125F"/>
    <w:rsid w:val="006817EE"/>
    <w:rsid w:val="00681B09"/>
    <w:rsid w:val="00681DAE"/>
    <w:rsid w:val="00682B3E"/>
    <w:rsid w:val="006834D2"/>
    <w:rsid w:val="006840FC"/>
    <w:rsid w:val="00684FAE"/>
    <w:rsid w:val="0068580B"/>
    <w:rsid w:val="00685DA4"/>
    <w:rsid w:val="00687915"/>
    <w:rsid w:val="00690FFC"/>
    <w:rsid w:val="006921DE"/>
    <w:rsid w:val="00693058"/>
    <w:rsid w:val="00693CD1"/>
    <w:rsid w:val="006962F6"/>
    <w:rsid w:val="00697A17"/>
    <w:rsid w:val="00697A9A"/>
    <w:rsid w:val="006A1379"/>
    <w:rsid w:val="006A20BD"/>
    <w:rsid w:val="006A2E72"/>
    <w:rsid w:val="006A2E91"/>
    <w:rsid w:val="006A2F26"/>
    <w:rsid w:val="006A486E"/>
    <w:rsid w:val="006A4C20"/>
    <w:rsid w:val="006A4DD0"/>
    <w:rsid w:val="006A6631"/>
    <w:rsid w:val="006A6E81"/>
    <w:rsid w:val="006A6F6A"/>
    <w:rsid w:val="006A787D"/>
    <w:rsid w:val="006B0284"/>
    <w:rsid w:val="006B0346"/>
    <w:rsid w:val="006B10C4"/>
    <w:rsid w:val="006B1181"/>
    <w:rsid w:val="006B1353"/>
    <w:rsid w:val="006B2249"/>
    <w:rsid w:val="006B3C49"/>
    <w:rsid w:val="006B3CCB"/>
    <w:rsid w:val="006B47AF"/>
    <w:rsid w:val="006B4843"/>
    <w:rsid w:val="006B4E47"/>
    <w:rsid w:val="006B57B3"/>
    <w:rsid w:val="006B7154"/>
    <w:rsid w:val="006C06DF"/>
    <w:rsid w:val="006C191F"/>
    <w:rsid w:val="006C1A9F"/>
    <w:rsid w:val="006C26AC"/>
    <w:rsid w:val="006C2BF4"/>
    <w:rsid w:val="006C3265"/>
    <w:rsid w:val="006C39A3"/>
    <w:rsid w:val="006D04F7"/>
    <w:rsid w:val="006D2BB3"/>
    <w:rsid w:val="006D35F9"/>
    <w:rsid w:val="006D4866"/>
    <w:rsid w:val="006D7167"/>
    <w:rsid w:val="006E0022"/>
    <w:rsid w:val="006E0060"/>
    <w:rsid w:val="006E0C8F"/>
    <w:rsid w:val="006E0E69"/>
    <w:rsid w:val="006E33F5"/>
    <w:rsid w:val="006E43BC"/>
    <w:rsid w:val="006E5C35"/>
    <w:rsid w:val="006E5E4D"/>
    <w:rsid w:val="006E5FBA"/>
    <w:rsid w:val="006E7BA0"/>
    <w:rsid w:val="006F033A"/>
    <w:rsid w:val="006F4034"/>
    <w:rsid w:val="006F5509"/>
    <w:rsid w:val="006F58E6"/>
    <w:rsid w:val="006F5ACD"/>
    <w:rsid w:val="006F6374"/>
    <w:rsid w:val="006F68CD"/>
    <w:rsid w:val="006F6B46"/>
    <w:rsid w:val="006F6B6E"/>
    <w:rsid w:val="006F7F44"/>
    <w:rsid w:val="0070083F"/>
    <w:rsid w:val="00701488"/>
    <w:rsid w:val="007042F1"/>
    <w:rsid w:val="00705239"/>
    <w:rsid w:val="007057FE"/>
    <w:rsid w:val="00705CC7"/>
    <w:rsid w:val="00706F59"/>
    <w:rsid w:val="0070753F"/>
    <w:rsid w:val="007077BB"/>
    <w:rsid w:val="00711D69"/>
    <w:rsid w:val="007129CC"/>
    <w:rsid w:val="00713AFD"/>
    <w:rsid w:val="00713D29"/>
    <w:rsid w:val="007147B4"/>
    <w:rsid w:val="0071525D"/>
    <w:rsid w:val="0071577A"/>
    <w:rsid w:val="007165B2"/>
    <w:rsid w:val="00717279"/>
    <w:rsid w:val="0071761C"/>
    <w:rsid w:val="00717D3C"/>
    <w:rsid w:val="007213C4"/>
    <w:rsid w:val="00721FBD"/>
    <w:rsid w:val="007223A3"/>
    <w:rsid w:val="007230FE"/>
    <w:rsid w:val="00725718"/>
    <w:rsid w:val="0072666D"/>
    <w:rsid w:val="007303B7"/>
    <w:rsid w:val="00732F20"/>
    <w:rsid w:val="007333DF"/>
    <w:rsid w:val="00734807"/>
    <w:rsid w:val="00735739"/>
    <w:rsid w:val="007408F5"/>
    <w:rsid w:val="007444A0"/>
    <w:rsid w:val="007446EE"/>
    <w:rsid w:val="00744AA3"/>
    <w:rsid w:val="00744BE9"/>
    <w:rsid w:val="0074791E"/>
    <w:rsid w:val="00750166"/>
    <w:rsid w:val="00750560"/>
    <w:rsid w:val="00752147"/>
    <w:rsid w:val="00754313"/>
    <w:rsid w:val="00754454"/>
    <w:rsid w:val="00755EB4"/>
    <w:rsid w:val="0075682B"/>
    <w:rsid w:val="007574F8"/>
    <w:rsid w:val="00760A93"/>
    <w:rsid w:val="00762135"/>
    <w:rsid w:val="00762144"/>
    <w:rsid w:val="00762C7B"/>
    <w:rsid w:val="00762FBD"/>
    <w:rsid w:val="0076386A"/>
    <w:rsid w:val="00764BC1"/>
    <w:rsid w:val="00764DB9"/>
    <w:rsid w:val="00764EBC"/>
    <w:rsid w:val="007669D1"/>
    <w:rsid w:val="00770194"/>
    <w:rsid w:val="007701B2"/>
    <w:rsid w:val="007708EE"/>
    <w:rsid w:val="00771146"/>
    <w:rsid w:val="0077122D"/>
    <w:rsid w:val="00771CE0"/>
    <w:rsid w:val="00773951"/>
    <w:rsid w:val="00773C78"/>
    <w:rsid w:val="00773F72"/>
    <w:rsid w:val="007748A9"/>
    <w:rsid w:val="00775821"/>
    <w:rsid w:val="00776303"/>
    <w:rsid w:val="007767C8"/>
    <w:rsid w:val="00780018"/>
    <w:rsid w:val="00780B7B"/>
    <w:rsid w:val="00780D0C"/>
    <w:rsid w:val="00781E22"/>
    <w:rsid w:val="00781F52"/>
    <w:rsid w:val="00783E65"/>
    <w:rsid w:val="00785658"/>
    <w:rsid w:val="007856F7"/>
    <w:rsid w:val="00785A9B"/>
    <w:rsid w:val="00786623"/>
    <w:rsid w:val="0078704E"/>
    <w:rsid w:val="0078751A"/>
    <w:rsid w:val="00790F74"/>
    <w:rsid w:val="00792F17"/>
    <w:rsid w:val="0079418B"/>
    <w:rsid w:val="00794CB5"/>
    <w:rsid w:val="007969E9"/>
    <w:rsid w:val="00796AEC"/>
    <w:rsid w:val="00796FEB"/>
    <w:rsid w:val="00797810"/>
    <w:rsid w:val="00797CBA"/>
    <w:rsid w:val="007A0E09"/>
    <w:rsid w:val="007A10AB"/>
    <w:rsid w:val="007A1CEC"/>
    <w:rsid w:val="007A331D"/>
    <w:rsid w:val="007B256C"/>
    <w:rsid w:val="007B318B"/>
    <w:rsid w:val="007B3DBC"/>
    <w:rsid w:val="007B43C6"/>
    <w:rsid w:val="007B4D18"/>
    <w:rsid w:val="007B5661"/>
    <w:rsid w:val="007B5C1E"/>
    <w:rsid w:val="007B6903"/>
    <w:rsid w:val="007C05B5"/>
    <w:rsid w:val="007C065B"/>
    <w:rsid w:val="007C1155"/>
    <w:rsid w:val="007C27B8"/>
    <w:rsid w:val="007C2FAF"/>
    <w:rsid w:val="007C314F"/>
    <w:rsid w:val="007C342A"/>
    <w:rsid w:val="007C535C"/>
    <w:rsid w:val="007C6BF1"/>
    <w:rsid w:val="007D00AB"/>
    <w:rsid w:val="007D12AF"/>
    <w:rsid w:val="007D12C8"/>
    <w:rsid w:val="007D1972"/>
    <w:rsid w:val="007D1993"/>
    <w:rsid w:val="007D1A58"/>
    <w:rsid w:val="007D2B07"/>
    <w:rsid w:val="007D2C4C"/>
    <w:rsid w:val="007D2D70"/>
    <w:rsid w:val="007D3843"/>
    <w:rsid w:val="007D5C3D"/>
    <w:rsid w:val="007E0FD3"/>
    <w:rsid w:val="007E17F5"/>
    <w:rsid w:val="007E1925"/>
    <w:rsid w:val="007E1B59"/>
    <w:rsid w:val="007E2F1E"/>
    <w:rsid w:val="007E50A0"/>
    <w:rsid w:val="007F18DB"/>
    <w:rsid w:val="007F457A"/>
    <w:rsid w:val="007F5B0F"/>
    <w:rsid w:val="007F5E5B"/>
    <w:rsid w:val="007F6B67"/>
    <w:rsid w:val="007F78E9"/>
    <w:rsid w:val="007F7AA6"/>
    <w:rsid w:val="00800070"/>
    <w:rsid w:val="00800DD0"/>
    <w:rsid w:val="00801CA9"/>
    <w:rsid w:val="00802275"/>
    <w:rsid w:val="008029D3"/>
    <w:rsid w:val="008038E5"/>
    <w:rsid w:val="00803B2C"/>
    <w:rsid w:val="00804613"/>
    <w:rsid w:val="00804C3D"/>
    <w:rsid w:val="00804D10"/>
    <w:rsid w:val="0080500C"/>
    <w:rsid w:val="008054C4"/>
    <w:rsid w:val="00805C43"/>
    <w:rsid w:val="00806358"/>
    <w:rsid w:val="0080652C"/>
    <w:rsid w:val="00806F40"/>
    <w:rsid w:val="0080789A"/>
    <w:rsid w:val="00810450"/>
    <w:rsid w:val="0081067C"/>
    <w:rsid w:val="00811C89"/>
    <w:rsid w:val="008130D8"/>
    <w:rsid w:val="00813D33"/>
    <w:rsid w:val="00814897"/>
    <w:rsid w:val="00815316"/>
    <w:rsid w:val="00815CCE"/>
    <w:rsid w:val="00816D0A"/>
    <w:rsid w:val="00817613"/>
    <w:rsid w:val="008176B6"/>
    <w:rsid w:val="00817D1C"/>
    <w:rsid w:val="0082062A"/>
    <w:rsid w:val="0082286C"/>
    <w:rsid w:val="00822D7D"/>
    <w:rsid w:val="00825890"/>
    <w:rsid w:val="008269C0"/>
    <w:rsid w:val="00827A48"/>
    <w:rsid w:val="00830316"/>
    <w:rsid w:val="0083078A"/>
    <w:rsid w:val="00830F2C"/>
    <w:rsid w:val="00831F0F"/>
    <w:rsid w:val="00834DB7"/>
    <w:rsid w:val="00835627"/>
    <w:rsid w:val="00835934"/>
    <w:rsid w:val="00837464"/>
    <w:rsid w:val="00837D74"/>
    <w:rsid w:val="00841629"/>
    <w:rsid w:val="00841CC2"/>
    <w:rsid w:val="0084439D"/>
    <w:rsid w:val="008460C9"/>
    <w:rsid w:val="00847489"/>
    <w:rsid w:val="00847C48"/>
    <w:rsid w:val="00851D29"/>
    <w:rsid w:val="00851E46"/>
    <w:rsid w:val="008521AE"/>
    <w:rsid w:val="008539F0"/>
    <w:rsid w:val="0085568D"/>
    <w:rsid w:val="0085671F"/>
    <w:rsid w:val="0085690C"/>
    <w:rsid w:val="00856E97"/>
    <w:rsid w:val="008607FE"/>
    <w:rsid w:val="0086154B"/>
    <w:rsid w:val="00872E71"/>
    <w:rsid w:val="0087433C"/>
    <w:rsid w:val="00874C5C"/>
    <w:rsid w:val="0087560B"/>
    <w:rsid w:val="00875833"/>
    <w:rsid w:val="00875C1E"/>
    <w:rsid w:val="0087707B"/>
    <w:rsid w:val="00877349"/>
    <w:rsid w:val="00877533"/>
    <w:rsid w:val="00880E65"/>
    <w:rsid w:val="0088140C"/>
    <w:rsid w:val="0088156A"/>
    <w:rsid w:val="0088208E"/>
    <w:rsid w:val="00883FA0"/>
    <w:rsid w:val="00884D2E"/>
    <w:rsid w:val="00884D98"/>
    <w:rsid w:val="0088513C"/>
    <w:rsid w:val="008854DB"/>
    <w:rsid w:val="008858F1"/>
    <w:rsid w:val="00886DDC"/>
    <w:rsid w:val="008873D4"/>
    <w:rsid w:val="00890A29"/>
    <w:rsid w:val="00891B32"/>
    <w:rsid w:val="00892173"/>
    <w:rsid w:val="0089302F"/>
    <w:rsid w:val="00893D31"/>
    <w:rsid w:val="00894093"/>
    <w:rsid w:val="00894747"/>
    <w:rsid w:val="00894948"/>
    <w:rsid w:val="00895471"/>
    <w:rsid w:val="0089574C"/>
    <w:rsid w:val="0089583E"/>
    <w:rsid w:val="00896175"/>
    <w:rsid w:val="008972F2"/>
    <w:rsid w:val="008A2A93"/>
    <w:rsid w:val="008A304C"/>
    <w:rsid w:val="008A51E0"/>
    <w:rsid w:val="008A5912"/>
    <w:rsid w:val="008A6AAC"/>
    <w:rsid w:val="008B0FA0"/>
    <w:rsid w:val="008B18D3"/>
    <w:rsid w:val="008B288D"/>
    <w:rsid w:val="008B5DFD"/>
    <w:rsid w:val="008C10D2"/>
    <w:rsid w:val="008C24DD"/>
    <w:rsid w:val="008C25DE"/>
    <w:rsid w:val="008C3095"/>
    <w:rsid w:val="008C38DA"/>
    <w:rsid w:val="008C4561"/>
    <w:rsid w:val="008C529D"/>
    <w:rsid w:val="008C549A"/>
    <w:rsid w:val="008C5850"/>
    <w:rsid w:val="008C69A2"/>
    <w:rsid w:val="008C722F"/>
    <w:rsid w:val="008D1A4C"/>
    <w:rsid w:val="008D1AE8"/>
    <w:rsid w:val="008D2A6B"/>
    <w:rsid w:val="008D3685"/>
    <w:rsid w:val="008D4102"/>
    <w:rsid w:val="008D5CA8"/>
    <w:rsid w:val="008D6EC5"/>
    <w:rsid w:val="008D6FD7"/>
    <w:rsid w:val="008D7087"/>
    <w:rsid w:val="008D7653"/>
    <w:rsid w:val="008E00B1"/>
    <w:rsid w:val="008E1ED9"/>
    <w:rsid w:val="008E2BBE"/>
    <w:rsid w:val="008E396B"/>
    <w:rsid w:val="008F0213"/>
    <w:rsid w:val="008F0B3F"/>
    <w:rsid w:val="008F0C18"/>
    <w:rsid w:val="008F23E6"/>
    <w:rsid w:val="008F25D5"/>
    <w:rsid w:val="008F2CE6"/>
    <w:rsid w:val="008F34DA"/>
    <w:rsid w:val="008F3950"/>
    <w:rsid w:val="008F7ECD"/>
    <w:rsid w:val="00900F84"/>
    <w:rsid w:val="00900FE8"/>
    <w:rsid w:val="00901228"/>
    <w:rsid w:val="00901BBA"/>
    <w:rsid w:val="00902E04"/>
    <w:rsid w:val="00903CE5"/>
    <w:rsid w:val="00905A26"/>
    <w:rsid w:val="009064BD"/>
    <w:rsid w:val="00907238"/>
    <w:rsid w:val="00907337"/>
    <w:rsid w:val="009077B5"/>
    <w:rsid w:val="00907A95"/>
    <w:rsid w:val="00907B2C"/>
    <w:rsid w:val="00911C8F"/>
    <w:rsid w:val="00913BFE"/>
    <w:rsid w:val="00915324"/>
    <w:rsid w:val="009156D0"/>
    <w:rsid w:val="0091584F"/>
    <w:rsid w:val="00916306"/>
    <w:rsid w:val="00916D78"/>
    <w:rsid w:val="009174F7"/>
    <w:rsid w:val="00917ABB"/>
    <w:rsid w:val="00917B6A"/>
    <w:rsid w:val="00921136"/>
    <w:rsid w:val="009212E1"/>
    <w:rsid w:val="00921EBA"/>
    <w:rsid w:val="009233A2"/>
    <w:rsid w:val="00923C83"/>
    <w:rsid w:val="009243A2"/>
    <w:rsid w:val="009248E9"/>
    <w:rsid w:val="00926649"/>
    <w:rsid w:val="009314AF"/>
    <w:rsid w:val="00931CE9"/>
    <w:rsid w:val="00932064"/>
    <w:rsid w:val="0093225A"/>
    <w:rsid w:val="00932C51"/>
    <w:rsid w:val="009359C4"/>
    <w:rsid w:val="0093660F"/>
    <w:rsid w:val="00937556"/>
    <w:rsid w:val="00940234"/>
    <w:rsid w:val="00940512"/>
    <w:rsid w:val="0094116C"/>
    <w:rsid w:val="00941E91"/>
    <w:rsid w:val="00941FB9"/>
    <w:rsid w:val="00942E64"/>
    <w:rsid w:val="00943468"/>
    <w:rsid w:val="0094546C"/>
    <w:rsid w:val="00945D20"/>
    <w:rsid w:val="009467BC"/>
    <w:rsid w:val="00951804"/>
    <w:rsid w:val="009525C0"/>
    <w:rsid w:val="00953006"/>
    <w:rsid w:val="00954F30"/>
    <w:rsid w:val="00954F8A"/>
    <w:rsid w:val="0095754E"/>
    <w:rsid w:val="009610AF"/>
    <w:rsid w:val="009623BE"/>
    <w:rsid w:val="00963572"/>
    <w:rsid w:val="0096366F"/>
    <w:rsid w:val="0096368B"/>
    <w:rsid w:val="00963ADA"/>
    <w:rsid w:val="009647D5"/>
    <w:rsid w:val="00965A53"/>
    <w:rsid w:val="00965B23"/>
    <w:rsid w:val="00966A3D"/>
    <w:rsid w:val="00970FED"/>
    <w:rsid w:val="00971789"/>
    <w:rsid w:val="009736AD"/>
    <w:rsid w:val="00973E89"/>
    <w:rsid w:val="00974BA3"/>
    <w:rsid w:val="009753AC"/>
    <w:rsid w:val="0097593D"/>
    <w:rsid w:val="00975BED"/>
    <w:rsid w:val="00976E93"/>
    <w:rsid w:val="00977A6A"/>
    <w:rsid w:val="009804E4"/>
    <w:rsid w:val="00983413"/>
    <w:rsid w:val="0098405A"/>
    <w:rsid w:val="009866D8"/>
    <w:rsid w:val="0098697E"/>
    <w:rsid w:val="00986AFC"/>
    <w:rsid w:val="00986DD0"/>
    <w:rsid w:val="009878E5"/>
    <w:rsid w:val="00990966"/>
    <w:rsid w:val="00990FA0"/>
    <w:rsid w:val="009917B2"/>
    <w:rsid w:val="00991E6C"/>
    <w:rsid w:val="00992A52"/>
    <w:rsid w:val="0099565B"/>
    <w:rsid w:val="00995C2D"/>
    <w:rsid w:val="0099607C"/>
    <w:rsid w:val="009963FE"/>
    <w:rsid w:val="00996FF1"/>
    <w:rsid w:val="00997F9E"/>
    <w:rsid w:val="009A2001"/>
    <w:rsid w:val="009A25C4"/>
    <w:rsid w:val="009A27FA"/>
    <w:rsid w:val="009A4784"/>
    <w:rsid w:val="009A4B55"/>
    <w:rsid w:val="009A4F7C"/>
    <w:rsid w:val="009A6301"/>
    <w:rsid w:val="009A6369"/>
    <w:rsid w:val="009A6979"/>
    <w:rsid w:val="009A72EA"/>
    <w:rsid w:val="009A75C4"/>
    <w:rsid w:val="009A790D"/>
    <w:rsid w:val="009B137E"/>
    <w:rsid w:val="009B1799"/>
    <w:rsid w:val="009B17C7"/>
    <w:rsid w:val="009B379B"/>
    <w:rsid w:val="009B51A1"/>
    <w:rsid w:val="009B52DB"/>
    <w:rsid w:val="009C073A"/>
    <w:rsid w:val="009C09CC"/>
    <w:rsid w:val="009C1619"/>
    <w:rsid w:val="009C2666"/>
    <w:rsid w:val="009C27A3"/>
    <w:rsid w:val="009C27E6"/>
    <w:rsid w:val="009C45DD"/>
    <w:rsid w:val="009C4BF9"/>
    <w:rsid w:val="009C5731"/>
    <w:rsid w:val="009C6A83"/>
    <w:rsid w:val="009C7931"/>
    <w:rsid w:val="009D0891"/>
    <w:rsid w:val="009D29AB"/>
    <w:rsid w:val="009D35F1"/>
    <w:rsid w:val="009D5280"/>
    <w:rsid w:val="009D6464"/>
    <w:rsid w:val="009D6790"/>
    <w:rsid w:val="009D6CF2"/>
    <w:rsid w:val="009D6FF1"/>
    <w:rsid w:val="009D73F2"/>
    <w:rsid w:val="009E4BC8"/>
    <w:rsid w:val="009E53FC"/>
    <w:rsid w:val="009E608C"/>
    <w:rsid w:val="009E636D"/>
    <w:rsid w:val="009F0860"/>
    <w:rsid w:val="009F0C1B"/>
    <w:rsid w:val="009F2F7B"/>
    <w:rsid w:val="009F46F8"/>
    <w:rsid w:val="009F47DA"/>
    <w:rsid w:val="009F49BC"/>
    <w:rsid w:val="009F4E9D"/>
    <w:rsid w:val="009F4EC3"/>
    <w:rsid w:val="009F5FCB"/>
    <w:rsid w:val="00A04085"/>
    <w:rsid w:val="00A04777"/>
    <w:rsid w:val="00A0496C"/>
    <w:rsid w:val="00A0777A"/>
    <w:rsid w:val="00A079E6"/>
    <w:rsid w:val="00A1023E"/>
    <w:rsid w:val="00A10255"/>
    <w:rsid w:val="00A108D5"/>
    <w:rsid w:val="00A120EE"/>
    <w:rsid w:val="00A12550"/>
    <w:rsid w:val="00A12E82"/>
    <w:rsid w:val="00A132EC"/>
    <w:rsid w:val="00A14994"/>
    <w:rsid w:val="00A1638E"/>
    <w:rsid w:val="00A17A41"/>
    <w:rsid w:val="00A21B54"/>
    <w:rsid w:val="00A2246C"/>
    <w:rsid w:val="00A23B96"/>
    <w:rsid w:val="00A25AC2"/>
    <w:rsid w:val="00A25AEA"/>
    <w:rsid w:val="00A26140"/>
    <w:rsid w:val="00A26F47"/>
    <w:rsid w:val="00A307EA"/>
    <w:rsid w:val="00A30838"/>
    <w:rsid w:val="00A30A43"/>
    <w:rsid w:val="00A3166C"/>
    <w:rsid w:val="00A32A69"/>
    <w:rsid w:val="00A33FD1"/>
    <w:rsid w:val="00A3421D"/>
    <w:rsid w:val="00A356E4"/>
    <w:rsid w:val="00A35EA4"/>
    <w:rsid w:val="00A36B28"/>
    <w:rsid w:val="00A40DC9"/>
    <w:rsid w:val="00A42E8A"/>
    <w:rsid w:val="00A442B5"/>
    <w:rsid w:val="00A45004"/>
    <w:rsid w:val="00A45C3F"/>
    <w:rsid w:val="00A463D9"/>
    <w:rsid w:val="00A464DB"/>
    <w:rsid w:val="00A4773D"/>
    <w:rsid w:val="00A479A7"/>
    <w:rsid w:val="00A50CCF"/>
    <w:rsid w:val="00A51695"/>
    <w:rsid w:val="00A5355C"/>
    <w:rsid w:val="00A53570"/>
    <w:rsid w:val="00A552AA"/>
    <w:rsid w:val="00A55DD5"/>
    <w:rsid w:val="00A563AC"/>
    <w:rsid w:val="00A56CB8"/>
    <w:rsid w:val="00A60D16"/>
    <w:rsid w:val="00A623DB"/>
    <w:rsid w:val="00A631C9"/>
    <w:rsid w:val="00A63D36"/>
    <w:rsid w:val="00A642F6"/>
    <w:rsid w:val="00A64CBF"/>
    <w:rsid w:val="00A65094"/>
    <w:rsid w:val="00A66200"/>
    <w:rsid w:val="00A700B2"/>
    <w:rsid w:val="00A72086"/>
    <w:rsid w:val="00A726CE"/>
    <w:rsid w:val="00A72D77"/>
    <w:rsid w:val="00A734A6"/>
    <w:rsid w:val="00A736DF"/>
    <w:rsid w:val="00A73F7A"/>
    <w:rsid w:val="00A7404E"/>
    <w:rsid w:val="00A7563B"/>
    <w:rsid w:val="00A75F86"/>
    <w:rsid w:val="00A77040"/>
    <w:rsid w:val="00A77A18"/>
    <w:rsid w:val="00A8206C"/>
    <w:rsid w:val="00A8279E"/>
    <w:rsid w:val="00A84419"/>
    <w:rsid w:val="00A84EB7"/>
    <w:rsid w:val="00A86038"/>
    <w:rsid w:val="00A86717"/>
    <w:rsid w:val="00A873FC"/>
    <w:rsid w:val="00A87F99"/>
    <w:rsid w:val="00A90388"/>
    <w:rsid w:val="00A911FE"/>
    <w:rsid w:val="00A9187E"/>
    <w:rsid w:val="00A918F6"/>
    <w:rsid w:val="00A91B3F"/>
    <w:rsid w:val="00A91D56"/>
    <w:rsid w:val="00A9237E"/>
    <w:rsid w:val="00A92735"/>
    <w:rsid w:val="00A96762"/>
    <w:rsid w:val="00AA0FB3"/>
    <w:rsid w:val="00AA1069"/>
    <w:rsid w:val="00AA1E84"/>
    <w:rsid w:val="00AA350B"/>
    <w:rsid w:val="00AA3E6C"/>
    <w:rsid w:val="00AA4370"/>
    <w:rsid w:val="00AA4785"/>
    <w:rsid w:val="00AA5D47"/>
    <w:rsid w:val="00AA6216"/>
    <w:rsid w:val="00AA6274"/>
    <w:rsid w:val="00AA653B"/>
    <w:rsid w:val="00AA7192"/>
    <w:rsid w:val="00AA739E"/>
    <w:rsid w:val="00AA7428"/>
    <w:rsid w:val="00AA7538"/>
    <w:rsid w:val="00AA7624"/>
    <w:rsid w:val="00AB0C51"/>
    <w:rsid w:val="00AB15A7"/>
    <w:rsid w:val="00AB175C"/>
    <w:rsid w:val="00AB1E6A"/>
    <w:rsid w:val="00AB2924"/>
    <w:rsid w:val="00AB2AC0"/>
    <w:rsid w:val="00AB2F96"/>
    <w:rsid w:val="00AB3690"/>
    <w:rsid w:val="00AB653C"/>
    <w:rsid w:val="00AB6BDE"/>
    <w:rsid w:val="00AB7C02"/>
    <w:rsid w:val="00AC0B3D"/>
    <w:rsid w:val="00AC1424"/>
    <w:rsid w:val="00AC230C"/>
    <w:rsid w:val="00AC2D64"/>
    <w:rsid w:val="00AC3233"/>
    <w:rsid w:val="00AC7231"/>
    <w:rsid w:val="00AC75C4"/>
    <w:rsid w:val="00AC7677"/>
    <w:rsid w:val="00AC7ACC"/>
    <w:rsid w:val="00AD05F9"/>
    <w:rsid w:val="00AD0BCC"/>
    <w:rsid w:val="00AD1640"/>
    <w:rsid w:val="00AD201F"/>
    <w:rsid w:val="00AD261D"/>
    <w:rsid w:val="00AD2E7D"/>
    <w:rsid w:val="00AD3D22"/>
    <w:rsid w:val="00AD4916"/>
    <w:rsid w:val="00AD5C37"/>
    <w:rsid w:val="00AD5F2A"/>
    <w:rsid w:val="00AD61F1"/>
    <w:rsid w:val="00AE0672"/>
    <w:rsid w:val="00AE15A2"/>
    <w:rsid w:val="00AE16B0"/>
    <w:rsid w:val="00AE3AAB"/>
    <w:rsid w:val="00AE4024"/>
    <w:rsid w:val="00AE5641"/>
    <w:rsid w:val="00AE71E5"/>
    <w:rsid w:val="00AF0638"/>
    <w:rsid w:val="00AF0D76"/>
    <w:rsid w:val="00AF20CB"/>
    <w:rsid w:val="00AF21DC"/>
    <w:rsid w:val="00AF3030"/>
    <w:rsid w:val="00AF342D"/>
    <w:rsid w:val="00AF3F85"/>
    <w:rsid w:val="00AF6DBA"/>
    <w:rsid w:val="00B02C7B"/>
    <w:rsid w:val="00B03874"/>
    <w:rsid w:val="00B0431B"/>
    <w:rsid w:val="00B056CC"/>
    <w:rsid w:val="00B05B70"/>
    <w:rsid w:val="00B05CAD"/>
    <w:rsid w:val="00B07B02"/>
    <w:rsid w:val="00B07FE6"/>
    <w:rsid w:val="00B1242F"/>
    <w:rsid w:val="00B139A3"/>
    <w:rsid w:val="00B13B59"/>
    <w:rsid w:val="00B13B62"/>
    <w:rsid w:val="00B17AE3"/>
    <w:rsid w:val="00B21C16"/>
    <w:rsid w:val="00B21EF7"/>
    <w:rsid w:val="00B225B3"/>
    <w:rsid w:val="00B228EF"/>
    <w:rsid w:val="00B25BC3"/>
    <w:rsid w:val="00B2750C"/>
    <w:rsid w:val="00B30A7E"/>
    <w:rsid w:val="00B32D4D"/>
    <w:rsid w:val="00B335F0"/>
    <w:rsid w:val="00B33706"/>
    <w:rsid w:val="00B33923"/>
    <w:rsid w:val="00B34083"/>
    <w:rsid w:val="00B34E25"/>
    <w:rsid w:val="00B352A0"/>
    <w:rsid w:val="00B43C5B"/>
    <w:rsid w:val="00B44E45"/>
    <w:rsid w:val="00B506A2"/>
    <w:rsid w:val="00B50B3B"/>
    <w:rsid w:val="00B520C0"/>
    <w:rsid w:val="00B523DF"/>
    <w:rsid w:val="00B52931"/>
    <w:rsid w:val="00B54563"/>
    <w:rsid w:val="00B54EB8"/>
    <w:rsid w:val="00B556D0"/>
    <w:rsid w:val="00B562D9"/>
    <w:rsid w:val="00B5630C"/>
    <w:rsid w:val="00B56B27"/>
    <w:rsid w:val="00B57507"/>
    <w:rsid w:val="00B57C4E"/>
    <w:rsid w:val="00B60873"/>
    <w:rsid w:val="00B6123A"/>
    <w:rsid w:val="00B61722"/>
    <w:rsid w:val="00B6218A"/>
    <w:rsid w:val="00B63268"/>
    <w:rsid w:val="00B635C9"/>
    <w:rsid w:val="00B64E0A"/>
    <w:rsid w:val="00B64F5E"/>
    <w:rsid w:val="00B656CD"/>
    <w:rsid w:val="00B65CE9"/>
    <w:rsid w:val="00B6688F"/>
    <w:rsid w:val="00B66A97"/>
    <w:rsid w:val="00B67169"/>
    <w:rsid w:val="00B67B50"/>
    <w:rsid w:val="00B7196C"/>
    <w:rsid w:val="00B71E71"/>
    <w:rsid w:val="00B72888"/>
    <w:rsid w:val="00B74435"/>
    <w:rsid w:val="00B74C55"/>
    <w:rsid w:val="00B76598"/>
    <w:rsid w:val="00B76BDE"/>
    <w:rsid w:val="00B7740C"/>
    <w:rsid w:val="00B80B7B"/>
    <w:rsid w:val="00B82EA5"/>
    <w:rsid w:val="00B82EF5"/>
    <w:rsid w:val="00B83372"/>
    <w:rsid w:val="00B8465C"/>
    <w:rsid w:val="00B86DFF"/>
    <w:rsid w:val="00B90A29"/>
    <w:rsid w:val="00B910AC"/>
    <w:rsid w:val="00B924A8"/>
    <w:rsid w:val="00B92911"/>
    <w:rsid w:val="00B92AAF"/>
    <w:rsid w:val="00B92F8D"/>
    <w:rsid w:val="00B92FBC"/>
    <w:rsid w:val="00B9300A"/>
    <w:rsid w:val="00B930EE"/>
    <w:rsid w:val="00B93632"/>
    <w:rsid w:val="00B9619B"/>
    <w:rsid w:val="00BA02EC"/>
    <w:rsid w:val="00BA0A97"/>
    <w:rsid w:val="00BA1B07"/>
    <w:rsid w:val="00BA1CA9"/>
    <w:rsid w:val="00BA2537"/>
    <w:rsid w:val="00BA2578"/>
    <w:rsid w:val="00BA3231"/>
    <w:rsid w:val="00BA3325"/>
    <w:rsid w:val="00BA3440"/>
    <w:rsid w:val="00BA5D41"/>
    <w:rsid w:val="00BA69AD"/>
    <w:rsid w:val="00BB051B"/>
    <w:rsid w:val="00BB0755"/>
    <w:rsid w:val="00BB0D0E"/>
    <w:rsid w:val="00BB1389"/>
    <w:rsid w:val="00BB1393"/>
    <w:rsid w:val="00BB26A3"/>
    <w:rsid w:val="00BB2915"/>
    <w:rsid w:val="00BB3B55"/>
    <w:rsid w:val="00BB4447"/>
    <w:rsid w:val="00BB4F81"/>
    <w:rsid w:val="00BB56DE"/>
    <w:rsid w:val="00BB5817"/>
    <w:rsid w:val="00BB5B72"/>
    <w:rsid w:val="00BB7853"/>
    <w:rsid w:val="00BB7E5E"/>
    <w:rsid w:val="00BC0E63"/>
    <w:rsid w:val="00BC1034"/>
    <w:rsid w:val="00BC2A49"/>
    <w:rsid w:val="00BC2DBE"/>
    <w:rsid w:val="00BC3E54"/>
    <w:rsid w:val="00BC403A"/>
    <w:rsid w:val="00BC6290"/>
    <w:rsid w:val="00BC6FA0"/>
    <w:rsid w:val="00BC747B"/>
    <w:rsid w:val="00BC75A4"/>
    <w:rsid w:val="00BC7846"/>
    <w:rsid w:val="00BC7B5D"/>
    <w:rsid w:val="00BD0486"/>
    <w:rsid w:val="00BD1531"/>
    <w:rsid w:val="00BD45A8"/>
    <w:rsid w:val="00BD524E"/>
    <w:rsid w:val="00BD6943"/>
    <w:rsid w:val="00BD7062"/>
    <w:rsid w:val="00BD730A"/>
    <w:rsid w:val="00BE0312"/>
    <w:rsid w:val="00BE07CC"/>
    <w:rsid w:val="00BE2417"/>
    <w:rsid w:val="00BE2AA2"/>
    <w:rsid w:val="00BE3FA0"/>
    <w:rsid w:val="00BE652D"/>
    <w:rsid w:val="00BE6E7F"/>
    <w:rsid w:val="00BE72D7"/>
    <w:rsid w:val="00BF0194"/>
    <w:rsid w:val="00BF06A0"/>
    <w:rsid w:val="00BF0872"/>
    <w:rsid w:val="00BF1C59"/>
    <w:rsid w:val="00BF1D85"/>
    <w:rsid w:val="00BF32D3"/>
    <w:rsid w:val="00BF34D2"/>
    <w:rsid w:val="00BF4721"/>
    <w:rsid w:val="00BF5B09"/>
    <w:rsid w:val="00BF7DC5"/>
    <w:rsid w:val="00BF7DE1"/>
    <w:rsid w:val="00C01464"/>
    <w:rsid w:val="00C01686"/>
    <w:rsid w:val="00C019CB"/>
    <w:rsid w:val="00C024ED"/>
    <w:rsid w:val="00C03646"/>
    <w:rsid w:val="00C038FF"/>
    <w:rsid w:val="00C04BF6"/>
    <w:rsid w:val="00C05502"/>
    <w:rsid w:val="00C057D5"/>
    <w:rsid w:val="00C05C7C"/>
    <w:rsid w:val="00C070CA"/>
    <w:rsid w:val="00C10E72"/>
    <w:rsid w:val="00C111ED"/>
    <w:rsid w:val="00C1121F"/>
    <w:rsid w:val="00C1152E"/>
    <w:rsid w:val="00C11FA5"/>
    <w:rsid w:val="00C12E43"/>
    <w:rsid w:val="00C14EB1"/>
    <w:rsid w:val="00C15983"/>
    <w:rsid w:val="00C16015"/>
    <w:rsid w:val="00C1661B"/>
    <w:rsid w:val="00C1661C"/>
    <w:rsid w:val="00C17177"/>
    <w:rsid w:val="00C20028"/>
    <w:rsid w:val="00C2067C"/>
    <w:rsid w:val="00C21DA5"/>
    <w:rsid w:val="00C2295D"/>
    <w:rsid w:val="00C22E98"/>
    <w:rsid w:val="00C2322D"/>
    <w:rsid w:val="00C237A3"/>
    <w:rsid w:val="00C2668F"/>
    <w:rsid w:val="00C30258"/>
    <w:rsid w:val="00C30C26"/>
    <w:rsid w:val="00C32B8C"/>
    <w:rsid w:val="00C3347C"/>
    <w:rsid w:val="00C33EDB"/>
    <w:rsid w:val="00C33EDD"/>
    <w:rsid w:val="00C34894"/>
    <w:rsid w:val="00C3584D"/>
    <w:rsid w:val="00C35E01"/>
    <w:rsid w:val="00C370A1"/>
    <w:rsid w:val="00C37B86"/>
    <w:rsid w:val="00C40C98"/>
    <w:rsid w:val="00C41544"/>
    <w:rsid w:val="00C41CF7"/>
    <w:rsid w:val="00C41EF6"/>
    <w:rsid w:val="00C42220"/>
    <w:rsid w:val="00C4242E"/>
    <w:rsid w:val="00C42525"/>
    <w:rsid w:val="00C4276E"/>
    <w:rsid w:val="00C42C71"/>
    <w:rsid w:val="00C42E11"/>
    <w:rsid w:val="00C43B54"/>
    <w:rsid w:val="00C43C3C"/>
    <w:rsid w:val="00C448B7"/>
    <w:rsid w:val="00C45C8D"/>
    <w:rsid w:val="00C45C93"/>
    <w:rsid w:val="00C464D1"/>
    <w:rsid w:val="00C470A8"/>
    <w:rsid w:val="00C4747A"/>
    <w:rsid w:val="00C47A82"/>
    <w:rsid w:val="00C47E86"/>
    <w:rsid w:val="00C515D5"/>
    <w:rsid w:val="00C51C6D"/>
    <w:rsid w:val="00C5280A"/>
    <w:rsid w:val="00C53FAF"/>
    <w:rsid w:val="00C544D7"/>
    <w:rsid w:val="00C54E4E"/>
    <w:rsid w:val="00C5513D"/>
    <w:rsid w:val="00C55721"/>
    <w:rsid w:val="00C56116"/>
    <w:rsid w:val="00C56A29"/>
    <w:rsid w:val="00C577A1"/>
    <w:rsid w:val="00C6093C"/>
    <w:rsid w:val="00C62B22"/>
    <w:rsid w:val="00C63C70"/>
    <w:rsid w:val="00C63FB7"/>
    <w:rsid w:val="00C641B8"/>
    <w:rsid w:val="00C658B4"/>
    <w:rsid w:val="00C674B1"/>
    <w:rsid w:val="00C67527"/>
    <w:rsid w:val="00C678BC"/>
    <w:rsid w:val="00C67CE0"/>
    <w:rsid w:val="00C701AD"/>
    <w:rsid w:val="00C71622"/>
    <w:rsid w:val="00C7177E"/>
    <w:rsid w:val="00C71ADA"/>
    <w:rsid w:val="00C7294C"/>
    <w:rsid w:val="00C7325D"/>
    <w:rsid w:val="00C74102"/>
    <w:rsid w:val="00C74151"/>
    <w:rsid w:val="00C76AC4"/>
    <w:rsid w:val="00C77107"/>
    <w:rsid w:val="00C800DA"/>
    <w:rsid w:val="00C80ACA"/>
    <w:rsid w:val="00C80DAC"/>
    <w:rsid w:val="00C83B3F"/>
    <w:rsid w:val="00C83CFD"/>
    <w:rsid w:val="00C854DB"/>
    <w:rsid w:val="00C85875"/>
    <w:rsid w:val="00C865BF"/>
    <w:rsid w:val="00C866D6"/>
    <w:rsid w:val="00C86C32"/>
    <w:rsid w:val="00C86CA0"/>
    <w:rsid w:val="00C870B7"/>
    <w:rsid w:val="00C90B3E"/>
    <w:rsid w:val="00C90DAA"/>
    <w:rsid w:val="00C913AA"/>
    <w:rsid w:val="00C91D99"/>
    <w:rsid w:val="00C9383A"/>
    <w:rsid w:val="00C94206"/>
    <w:rsid w:val="00C94C58"/>
    <w:rsid w:val="00C94EA4"/>
    <w:rsid w:val="00C97BB4"/>
    <w:rsid w:val="00C97F71"/>
    <w:rsid w:val="00CA010F"/>
    <w:rsid w:val="00CA06ED"/>
    <w:rsid w:val="00CA12C5"/>
    <w:rsid w:val="00CA199C"/>
    <w:rsid w:val="00CA204F"/>
    <w:rsid w:val="00CA2188"/>
    <w:rsid w:val="00CA3587"/>
    <w:rsid w:val="00CA3B53"/>
    <w:rsid w:val="00CA451F"/>
    <w:rsid w:val="00CA4F93"/>
    <w:rsid w:val="00CA6C7B"/>
    <w:rsid w:val="00CB0510"/>
    <w:rsid w:val="00CB0513"/>
    <w:rsid w:val="00CB10B6"/>
    <w:rsid w:val="00CB1B0E"/>
    <w:rsid w:val="00CB24CA"/>
    <w:rsid w:val="00CB273B"/>
    <w:rsid w:val="00CB285E"/>
    <w:rsid w:val="00CB36C4"/>
    <w:rsid w:val="00CB444E"/>
    <w:rsid w:val="00CB44C6"/>
    <w:rsid w:val="00CB4F16"/>
    <w:rsid w:val="00CB580B"/>
    <w:rsid w:val="00CC1781"/>
    <w:rsid w:val="00CC2120"/>
    <w:rsid w:val="00CC328E"/>
    <w:rsid w:val="00CC37C5"/>
    <w:rsid w:val="00CC394E"/>
    <w:rsid w:val="00CC4594"/>
    <w:rsid w:val="00CC463D"/>
    <w:rsid w:val="00CC4C09"/>
    <w:rsid w:val="00CC6EE3"/>
    <w:rsid w:val="00CD35EC"/>
    <w:rsid w:val="00CD4BAB"/>
    <w:rsid w:val="00CD559F"/>
    <w:rsid w:val="00CD5925"/>
    <w:rsid w:val="00CD63A9"/>
    <w:rsid w:val="00CD6DEB"/>
    <w:rsid w:val="00CD75CD"/>
    <w:rsid w:val="00CD7A9B"/>
    <w:rsid w:val="00CE0615"/>
    <w:rsid w:val="00CE068E"/>
    <w:rsid w:val="00CE3AF9"/>
    <w:rsid w:val="00CE3B9B"/>
    <w:rsid w:val="00CE547E"/>
    <w:rsid w:val="00CE6F04"/>
    <w:rsid w:val="00CF1C6D"/>
    <w:rsid w:val="00CF319F"/>
    <w:rsid w:val="00CF3AA1"/>
    <w:rsid w:val="00CF4297"/>
    <w:rsid w:val="00CF4AE5"/>
    <w:rsid w:val="00CF5CFF"/>
    <w:rsid w:val="00CF72F2"/>
    <w:rsid w:val="00D00052"/>
    <w:rsid w:val="00D0092F"/>
    <w:rsid w:val="00D01E20"/>
    <w:rsid w:val="00D0200E"/>
    <w:rsid w:val="00D03B59"/>
    <w:rsid w:val="00D04707"/>
    <w:rsid w:val="00D04BF9"/>
    <w:rsid w:val="00D07E7D"/>
    <w:rsid w:val="00D104F9"/>
    <w:rsid w:val="00D10651"/>
    <w:rsid w:val="00D109AD"/>
    <w:rsid w:val="00D12D1D"/>
    <w:rsid w:val="00D14C97"/>
    <w:rsid w:val="00D15E9C"/>
    <w:rsid w:val="00D15EB0"/>
    <w:rsid w:val="00D15F64"/>
    <w:rsid w:val="00D15FFF"/>
    <w:rsid w:val="00D17F2F"/>
    <w:rsid w:val="00D222EA"/>
    <w:rsid w:val="00D23A4D"/>
    <w:rsid w:val="00D247D5"/>
    <w:rsid w:val="00D24E65"/>
    <w:rsid w:val="00D2660E"/>
    <w:rsid w:val="00D26685"/>
    <w:rsid w:val="00D31176"/>
    <w:rsid w:val="00D3194A"/>
    <w:rsid w:val="00D32638"/>
    <w:rsid w:val="00D32A5C"/>
    <w:rsid w:val="00D32B94"/>
    <w:rsid w:val="00D33D83"/>
    <w:rsid w:val="00D3444A"/>
    <w:rsid w:val="00D34B5C"/>
    <w:rsid w:val="00D40D19"/>
    <w:rsid w:val="00D40DF5"/>
    <w:rsid w:val="00D41BA3"/>
    <w:rsid w:val="00D42186"/>
    <w:rsid w:val="00D42CBE"/>
    <w:rsid w:val="00D43543"/>
    <w:rsid w:val="00D44F07"/>
    <w:rsid w:val="00D470C1"/>
    <w:rsid w:val="00D52446"/>
    <w:rsid w:val="00D537B0"/>
    <w:rsid w:val="00D547B6"/>
    <w:rsid w:val="00D55704"/>
    <w:rsid w:val="00D56708"/>
    <w:rsid w:val="00D5696C"/>
    <w:rsid w:val="00D5723E"/>
    <w:rsid w:val="00D578B1"/>
    <w:rsid w:val="00D6084F"/>
    <w:rsid w:val="00D629D4"/>
    <w:rsid w:val="00D62A85"/>
    <w:rsid w:val="00D63E85"/>
    <w:rsid w:val="00D6437B"/>
    <w:rsid w:val="00D647E4"/>
    <w:rsid w:val="00D654F9"/>
    <w:rsid w:val="00D656E5"/>
    <w:rsid w:val="00D65EF1"/>
    <w:rsid w:val="00D6719F"/>
    <w:rsid w:val="00D672C9"/>
    <w:rsid w:val="00D678F3"/>
    <w:rsid w:val="00D6790B"/>
    <w:rsid w:val="00D67E2B"/>
    <w:rsid w:val="00D67FC6"/>
    <w:rsid w:val="00D7202E"/>
    <w:rsid w:val="00D73701"/>
    <w:rsid w:val="00D74420"/>
    <w:rsid w:val="00D749B3"/>
    <w:rsid w:val="00D80315"/>
    <w:rsid w:val="00D81804"/>
    <w:rsid w:val="00D81853"/>
    <w:rsid w:val="00D825E8"/>
    <w:rsid w:val="00D834FF"/>
    <w:rsid w:val="00D85C93"/>
    <w:rsid w:val="00D873DC"/>
    <w:rsid w:val="00D8762F"/>
    <w:rsid w:val="00D90BCC"/>
    <w:rsid w:val="00D91627"/>
    <w:rsid w:val="00D91A92"/>
    <w:rsid w:val="00D91B27"/>
    <w:rsid w:val="00D91E74"/>
    <w:rsid w:val="00D92425"/>
    <w:rsid w:val="00D94DF4"/>
    <w:rsid w:val="00D953B3"/>
    <w:rsid w:val="00D97332"/>
    <w:rsid w:val="00DA0072"/>
    <w:rsid w:val="00DA0435"/>
    <w:rsid w:val="00DA1573"/>
    <w:rsid w:val="00DA2ED2"/>
    <w:rsid w:val="00DA34C0"/>
    <w:rsid w:val="00DA3557"/>
    <w:rsid w:val="00DA3791"/>
    <w:rsid w:val="00DA4088"/>
    <w:rsid w:val="00DA5ABC"/>
    <w:rsid w:val="00DA61D4"/>
    <w:rsid w:val="00DB00F7"/>
    <w:rsid w:val="00DB09FF"/>
    <w:rsid w:val="00DB190B"/>
    <w:rsid w:val="00DB35A5"/>
    <w:rsid w:val="00DB5CFE"/>
    <w:rsid w:val="00DB600D"/>
    <w:rsid w:val="00DB6333"/>
    <w:rsid w:val="00DB6B9C"/>
    <w:rsid w:val="00DC0C81"/>
    <w:rsid w:val="00DC108F"/>
    <w:rsid w:val="00DC4C2E"/>
    <w:rsid w:val="00DC5839"/>
    <w:rsid w:val="00DC5FB4"/>
    <w:rsid w:val="00DC75E9"/>
    <w:rsid w:val="00DD0B03"/>
    <w:rsid w:val="00DD0B0B"/>
    <w:rsid w:val="00DD10C4"/>
    <w:rsid w:val="00DD2748"/>
    <w:rsid w:val="00DD2EC8"/>
    <w:rsid w:val="00DD3ED8"/>
    <w:rsid w:val="00DD436F"/>
    <w:rsid w:val="00DD56C5"/>
    <w:rsid w:val="00DD5BE7"/>
    <w:rsid w:val="00DD5E07"/>
    <w:rsid w:val="00DD6866"/>
    <w:rsid w:val="00DD751C"/>
    <w:rsid w:val="00DE06A1"/>
    <w:rsid w:val="00DE08E3"/>
    <w:rsid w:val="00DE2293"/>
    <w:rsid w:val="00DE2551"/>
    <w:rsid w:val="00DE261F"/>
    <w:rsid w:val="00DE2E93"/>
    <w:rsid w:val="00DE3E11"/>
    <w:rsid w:val="00DE41E1"/>
    <w:rsid w:val="00DE42B7"/>
    <w:rsid w:val="00DE54D7"/>
    <w:rsid w:val="00DE5E67"/>
    <w:rsid w:val="00DE62BB"/>
    <w:rsid w:val="00DE6309"/>
    <w:rsid w:val="00DE6747"/>
    <w:rsid w:val="00DE683C"/>
    <w:rsid w:val="00DE7286"/>
    <w:rsid w:val="00DF2581"/>
    <w:rsid w:val="00DF2A06"/>
    <w:rsid w:val="00DF2B65"/>
    <w:rsid w:val="00DF36AB"/>
    <w:rsid w:val="00DF516C"/>
    <w:rsid w:val="00DF5D45"/>
    <w:rsid w:val="00DF5FF2"/>
    <w:rsid w:val="00DF6050"/>
    <w:rsid w:val="00DF621B"/>
    <w:rsid w:val="00DF62BE"/>
    <w:rsid w:val="00DF65EB"/>
    <w:rsid w:val="00DF6F40"/>
    <w:rsid w:val="00E016F8"/>
    <w:rsid w:val="00E05DEF"/>
    <w:rsid w:val="00E0614A"/>
    <w:rsid w:val="00E06507"/>
    <w:rsid w:val="00E06B10"/>
    <w:rsid w:val="00E07423"/>
    <w:rsid w:val="00E07561"/>
    <w:rsid w:val="00E100AC"/>
    <w:rsid w:val="00E11DD0"/>
    <w:rsid w:val="00E12C2B"/>
    <w:rsid w:val="00E13A39"/>
    <w:rsid w:val="00E13C11"/>
    <w:rsid w:val="00E13DEB"/>
    <w:rsid w:val="00E14B32"/>
    <w:rsid w:val="00E14FFD"/>
    <w:rsid w:val="00E15DE0"/>
    <w:rsid w:val="00E16623"/>
    <w:rsid w:val="00E17EE0"/>
    <w:rsid w:val="00E20489"/>
    <w:rsid w:val="00E21208"/>
    <w:rsid w:val="00E223DB"/>
    <w:rsid w:val="00E26200"/>
    <w:rsid w:val="00E277FC"/>
    <w:rsid w:val="00E30C97"/>
    <w:rsid w:val="00E3188A"/>
    <w:rsid w:val="00E33B69"/>
    <w:rsid w:val="00E346BF"/>
    <w:rsid w:val="00E34ED4"/>
    <w:rsid w:val="00E35ADA"/>
    <w:rsid w:val="00E36BA1"/>
    <w:rsid w:val="00E37B1F"/>
    <w:rsid w:val="00E418BA"/>
    <w:rsid w:val="00E42AD9"/>
    <w:rsid w:val="00E42E4A"/>
    <w:rsid w:val="00E43DBD"/>
    <w:rsid w:val="00E43EFF"/>
    <w:rsid w:val="00E444A5"/>
    <w:rsid w:val="00E4613E"/>
    <w:rsid w:val="00E46242"/>
    <w:rsid w:val="00E46278"/>
    <w:rsid w:val="00E501C6"/>
    <w:rsid w:val="00E502C9"/>
    <w:rsid w:val="00E5033A"/>
    <w:rsid w:val="00E507D0"/>
    <w:rsid w:val="00E52945"/>
    <w:rsid w:val="00E5332C"/>
    <w:rsid w:val="00E53645"/>
    <w:rsid w:val="00E5387D"/>
    <w:rsid w:val="00E5423B"/>
    <w:rsid w:val="00E57060"/>
    <w:rsid w:val="00E579F3"/>
    <w:rsid w:val="00E60948"/>
    <w:rsid w:val="00E60D26"/>
    <w:rsid w:val="00E62D9E"/>
    <w:rsid w:val="00E6374F"/>
    <w:rsid w:val="00E63DC6"/>
    <w:rsid w:val="00E6412D"/>
    <w:rsid w:val="00E65206"/>
    <w:rsid w:val="00E66455"/>
    <w:rsid w:val="00E66A54"/>
    <w:rsid w:val="00E67002"/>
    <w:rsid w:val="00E67382"/>
    <w:rsid w:val="00E71B8B"/>
    <w:rsid w:val="00E71D2E"/>
    <w:rsid w:val="00E720F1"/>
    <w:rsid w:val="00E7332D"/>
    <w:rsid w:val="00E74AE3"/>
    <w:rsid w:val="00E75D0C"/>
    <w:rsid w:val="00E80518"/>
    <w:rsid w:val="00E80845"/>
    <w:rsid w:val="00E8235D"/>
    <w:rsid w:val="00E82AA3"/>
    <w:rsid w:val="00E8311E"/>
    <w:rsid w:val="00E834A9"/>
    <w:rsid w:val="00E83E24"/>
    <w:rsid w:val="00E84FB7"/>
    <w:rsid w:val="00E856E8"/>
    <w:rsid w:val="00E858CB"/>
    <w:rsid w:val="00E858F0"/>
    <w:rsid w:val="00E86F86"/>
    <w:rsid w:val="00E91A06"/>
    <w:rsid w:val="00E92000"/>
    <w:rsid w:val="00E92578"/>
    <w:rsid w:val="00E92841"/>
    <w:rsid w:val="00E92EEC"/>
    <w:rsid w:val="00E93A5C"/>
    <w:rsid w:val="00E95BB0"/>
    <w:rsid w:val="00EA06F0"/>
    <w:rsid w:val="00EA18CC"/>
    <w:rsid w:val="00EA30EB"/>
    <w:rsid w:val="00EA3632"/>
    <w:rsid w:val="00EA37E9"/>
    <w:rsid w:val="00EA64B8"/>
    <w:rsid w:val="00EA7EBD"/>
    <w:rsid w:val="00EB086F"/>
    <w:rsid w:val="00EB19B2"/>
    <w:rsid w:val="00EB1E4A"/>
    <w:rsid w:val="00EB2739"/>
    <w:rsid w:val="00EB3667"/>
    <w:rsid w:val="00EB3EB0"/>
    <w:rsid w:val="00EB42AC"/>
    <w:rsid w:val="00EB5937"/>
    <w:rsid w:val="00EB5BD7"/>
    <w:rsid w:val="00EB66D1"/>
    <w:rsid w:val="00EB6DD7"/>
    <w:rsid w:val="00EB752C"/>
    <w:rsid w:val="00EC03B2"/>
    <w:rsid w:val="00EC135B"/>
    <w:rsid w:val="00EC24CF"/>
    <w:rsid w:val="00EC257D"/>
    <w:rsid w:val="00EC33FE"/>
    <w:rsid w:val="00EC3C5E"/>
    <w:rsid w:val="00EC3FED"/>
    <w:rsid w:val="00EC440E"/>
    <w:rsid w:val="00EC4585"/>
    <w:rsid w:val="00EC5330"/>
    <w:rsid w:val="00ED12E0"/>
    <w:rsid w:val="00ED1429"/>
    <w:rsid w:val="00ED16FC"/>
    <w:rsid w:val="00ED2003"/>
    <w:rsid w:val="00ED202E"/>
    <w:rsid w:val="00ED36DA"/>
    <w:rsid w:val="00ED44E5"/>
    <w:rsid w:val="00ED532E"/>
    <w:rsid w:val="00ED53B3"/>
    <w:rsid w:val="00ED580D"/>
    <w:rsid w:val="00ED6FCD"/>
    <w:rsid w:val="00ED7354"/>
    <w:rsid w:val="00EE02B8"/>
    <w:rsid w:val="00EE1DA5"/>
    <w:rsid w:val="00EE43D8"/>
    <w:rsid w:val="00EE4C37"/>
    <w:rsid w:val="00EE653C"/>
    <w:rsid w:val="00EE7FB4"/>
    <w:rsid w:val="00EF0D11"/>
    <w:rsid w:val="00EF12E2"/>
    <w:rsid w:val="00EF2450"/>
    <w:rsid w:val="00EF24F4"/>
    <w:rsid w:val="00EF5C40"/>
    <w:rsid w:val="00EF6583"/>
    <w:rsid w:val="00EF681A"/>
    <w:rsid w:val="00EF69E5"/>
    <w:rsid w:val="00EF72BB"/>
    <w:rsid w:val="00F0036B"/>
    <w:rsid w:val="00F004AB"/>
    <w:rsid w:val="00F007AA"/>
    <w:rsid w:val="00F00DFF"/>
    <w:rsid w:val="00F01CD6"/>
    <w:rsid w:val="00F01F38"/>
    <w:rsid w:val="00F03519"/>
    <w:rsid w:val="00F03869"/>
    <w:rsid w:val="00F06372"/>
    <w:rsid w:val="00F07238"/>
    <w:rsid w:val="00F12818"/>
    <w:rsid w:val="00F12F18"/>
    <w:rsid w:val="00F14732"/>
    <w:rsid w:val="00F1498B"/>
    <w:rsid w:val="00F149FE"/>
    <w:rsid w:val="00F167C4"/>
    <w:rsid w:val="00F16B06"/>
    <w:rsid w:val="00F16C76"/>
    <w:rsid w:val="00F22269"/>
    <w:rsid w:val="00F22D25"/>
    <w:rsid w:val="00F247D1"/>
    <w:rsid w:val="00F27D2E"/>
    <w:rsid w:val="00F30047"/>
    <w:rsid w:val="00F3034B"/>
    <w:rsid w:val="00F305B1"/>
    <w:rsid w:val="00F30DB7"/>
    <w:rsid w:val="00F30E70"/>
    <w:rsid w:val="00F31B9B"/>
    <w:rsid w:val="00F31F7A"/>
    <w:rsid w:val="00F32877"/>
    <w:rsid w:val="00F32ECD"/>
    <w:rsid w:val="00F32FE9"/>
    <w:rsid w:val="00F3343C"/>
    <w:rsid w:val="00F350EA"/>
    <w:rsid w:val="00F35D0E"/>
    <w:rsid w:val="00F36341"/>
    <w:rsid w:val="00F36B54"/>
    <w:rsid w:val="00F40F9B"/>
    <w:rsid w:val="00F417C0"/>
    <w:rsid w:val="00F4208A"/>
    <w:rsid w:val="00F4227F"/>
    <w:rsid w:val="00F44360"/>
    <w:rsid w:val="00F450DD"/>
    <w:rsid w:val="00F458B7"/>
    <w:rsid w:val="00F45DA5"/>
    <w:rsid w:val="00F47DFE"/>
    <w:rsid w:val="00F5021C"/>
    <w:rsid w:val="00F50760"/>
    <w:rsid w:val="00F50AFB"/>
    <w:rsid w:val="00F51D7C"/>
    <w:rsid w:val="00F528A9"/>
    <w:rsid w:val="00F53797"/>
    <w:rsid w:val="00F547F4"/>
    <w:rsid w:val="00F55C70"/>
    <w:rsid w:val="00F607CD"/>
    <w:rsid w:val="00F63EF9"/>
    <w:rsid w:val="00F67CEA"/>
    <w:rsid w:val="00F70E8E"/>
    <w:rsid w:val="00F71409"/>
    <w:rsid w:val="00F714C1"/>
    <w:rsid w:val="00F71B1E"/>
    <w:rsid w:val="00F73ACE"/>
    <w:rsid w:val="00F75A25"/>
    <w:rsid w:val="00F7737B"/>
    <w:rsid w:val="00F77B3A"/>
    <w:rsid w:val="00F81B38"/>
    <w:rsid w:val="00F856DA"/>
    <w:rsid w:val="00F85770"/>
    <w:rsid w:val="00F86A93"/>
    <w:rsid w:val="00F86FD9"/>
    <w:rsid w:val="00F86FDE"/>
    <w:rsid w:val="00F91387"/>
    <w:rsid w:val="00F91795"/>
    <w:rsid w:val="00F91868"/>
    <w:rsid w:val="00F9236E"/>
    <w:rsid w:val="00F923B6"/>
    <w:rsid w:val="00F9257E"/>
    <w:rsid w:val="00F9259A"/>
    <w:rsid w:val="00F93D72"/>
    <w:rsid w:val="00F95293"/>
    <w:rsid w:val="00F956A2"/>
    <w:rsid w:val="00F95AF3"/>
    <w:rsid w:val="00F9684E"/>
    <w:rsid w:val="00F96CE4"/>
    <w:rsid w:val="00F96CEF"/>
    <w:rsid w:val="00F975ED"/>
    <w:rsid w:val="00F97A10"/>
    <w:rsid w:val="00F97A4A"/>
    <w:rsid w:val="00FA1F75"/>
    <w:rsid w:val="00FA2D52"/>
    <w:rsid w:val="00FA3D25"/>
    <w:rsid w:val="00FA6197"/>
    <w:rsid w:val="00FA6C2E"/>
    <w:rsid w:val="00FA7509"/>
    <w:rsid w:val="00FA7B0A"/>
    <w:rsid w:val="00FB141B"/>
    <w:rsid w:val="00FB18FF"/>
    <w:rsid w:val="00FB1C45"/>
    <w:rsid w:val="00FB1E55"/>
    <w:rsid w:val="00FB34E6"/>
    <w:rsid w:val="00FB47BB"/>
    <w:rsid w:val="00FB5DF3"/>
    <w:rsid w:val="00FB60A5"/>
    <w:rsid w:val="00FB69A8"/>
    <w:rsid w:val="00FB71C0"/>
    <w:rsid w:val="00FB7DC1"/>
    <w:rsid w:val="00FC0077"/>
    <w:rsid w:val="00FC0523"/>
    <w:rsid w:val="00FC21DB"/>
    <w:rsid w:val="00FC3161"/>
    <w:rsid w:val="00FC5E91"/>
    <w:rsid w:val="00FC6038"/>
    <w:rsid w:val="00FC6359"/>
    <w:rsid w:val="00FD1E93"/>
    <w:rsid w:val="00FD28A5"/>
    <w:rsid w:val="00FD28B8"/>
    <w:rsid w:val="00FD38C1"/>
    <w:rsid w:val="00FD48C4"/>
    <w:rsid w:val="00FD49E6"/>
    <w:rsid w:val="00FD4BE3"/>
    <w:rsid w:val="00FD4BEC"/>
    <w:rsid w:val="00FD4D70"/>
    <w:rsid w:val="00FD4FFA"/>
    <w:rsid w:val="00FD5075"/>
    <w:rsid w:val="00FD5375"/>
    <w:rsid w:val="00FD60AA"/>
    <w:rsid w:val="00FD6145"/>
    <w:rsid w:val="00FD6C5C"/>
    <w:rsid w:val="00FD6CC9"/>
    <w:rsid w:val="00FD6D65"/>
    <w:rsid w:val="00FE17E8"/>
    <w:rsid w:val="00FE26FF"/>
    <w:rsid w:val="00FE2D16"/>
    <w:rsid w:val="00FE2DC8"/>
    <w:rsid w:val="00FE53CD"/>
    <w:rsid w:val="00FE5AD5"/>
    <w:rsid w:val="00FE7C68"/>
    <w:rsid w:val="00FF02D1"/>
    <w:rsid w:val="00FF0CEB"/>
    <w:rsid w:val="00FF242F"/>
    <w:rsid w:val="00FF28D5"/>
    <w:rsid w:val="00FF3688"/>
    <w:rsid w:val="00FF42E4"/>
    <w:rsid w:val="00FF4AE0"/>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26C86"/>
  <w15:docId w15:val="{80A55011-ECAD-4BEB-BA8B-66193EAE0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685"/>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34"/>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F32FE9"/>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iPriority w:val="99"/>
    <w:unhideWhenUsed/>
    <w:rsid w:val="00397227"/>
    <w:rPr>
      <w:szCs w:val="20"/>
    </w:rPr>
  </w:style>
  <w:style w:type="character" w:customStyle="1" w:styleId="CommentTextChar">
    <w:name w:val="Comment Text Char"/>
    <w:basedOn w:val="DefaultParagraphFont"/>
    <w:link w:val="CommentText"/>
    <w:uiPriority w:val="99"/>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styleId="NoSpacing">
    <w:name w:val="No Spacing"/>
    <w:uiPriority w:val="1"/>
    <w:qFormat/>
    <w:rsid w:val="002E280C"/>
    <w:rPr>
      <w:rFonts w:ascii="Calibri" w:eastAsia="Calibri" w:hAnsi="Calibri"/>
      <w:sz w:val="22"/>
      <w:szCs w:val="22"/>
      <w:lang w:eastAsia="en-US"/>
    </w:rPr>
  </w:style>
  <w:style w:type="paragraph" w:customStyle="1" w:styleId="Heading22">
    <w:name w:val="Heading 22"/>
    <w:basedOn w:val="Heading2"/>
    <w:link w:val="Heading22Char"/>
    <w:qFormat/>
    <w:rsid w:val="00B92F8D"/>
    <w:pPr>
      <w:numPr>
        <w:ilvl w:val="0"/>
        <w:numId w:val="0"/>
      </w:numPr>
      <w:jc w:val="center"/>
    </w:pPr>
    <w:rPr>
      <w:b/>
      <w:sz w:val="22"/>
      <w:szCs w:val="22"/>
      <w:lang w:eastAsia="ar-SA"/>
    </w:rPr>
  </w:style>
  <w:style w:type="character" w:customStyle="1" w:styleId="Heading22Char">
    <w:name w:val="Heading 22 Char"/>
    <w:basedOn w:val="Heading2Char"/>
    <w:link w:val="Heading22"/>
    <w:rsid w:val="00B92F8D"/>
    <w:rPr>
      <w:rFonts w:ascii="Arial" w:hAnsi="Arial"/>
      <w:b/>
      <w:caps/>
      <w:sz w:val="22"/>
      <w:szCs w:val="22"/>
      <w:lang w:eastAsia="ar-SA"/>
    </w:rPr>
  </w:style>
  <w:style w:type="character" w:customStyle="1" w:styleId="ListParagraphChar">
    <w:name w:val="List Paragraph Char"/>
    <w:link w:val="ListParagraph"/>
    <w:uiPriority w:val="34"/>
    <w:qFormat/>
    <w:locked/>
    <w:rsid w:val="00B352A0"/>
    <w:rPr>
      <w:rFonts w:ascii="Arial" w:hAnsi="Arial"/>
      <w:szCs w:val="24"/>
      <w:lang w:eastAsia="en-US"/>
    </w:rPr>
  </w:style>
  <w:style w:type="character" w:styleId="UnresolvedMention">
    <w:name w:val="Unresolved Mention"/>
    <w:basedOn w:val="DefaultParagraphFont"/>
    <w:uiPriority w:val="99"/>
    <w:semiHidden/>
    <w:unhideWhenUsed/>
    <w:rsid w:val="001C3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540528">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401940">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1790221">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6704848">
      <w:bodyDiv w:val="1"/>
      <w:marLeft w:val="0"/>
      <w:marRight w:val="0"/>
      <w:marTop w:val="0"/>
      <w:marBottom w:val="0"/>
      <w:divBdr>
        <w:top w:val="none" w:sz="0" w:space="0" w:color="auto"/>
        <w:left w:val="none" w:sz="0" w:space="0" w:color="auto"/>
        <w:bottom w:val="none" w:sz="0" w:space="0" w:color="auto"/>
        <w:right w:val="none" w:sz="0" w:space="0" w:color="auto"/>
      </w:divBdr>
    </w:div>
    <w:div w:id="1866675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759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778B0-E4A2-481C-8F9A-F63F1BDB3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28</Pages>
  <Words>8670</Words>
  <Characters>49422</Characters>
  <Application>Microsoft Office Word</Application>
  <DocSecurity>0</DocSecurity>
  <Lines>411</Lines>
  <Paragraphs>115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57977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Rome_Alenka</dc:creator>
  <cp:lastModifiedBy>Batic Janez</cp:lastModifiedBy>
  <cp:revision>16</cp:revision>
  <cp:lastPrinted>2025-02-27T10:35:00Z</cp:lastPrinted>
  <dcterms:created xsi:type="dcterms:W3CDTF">2026-06-16T06:37:00Z</dcterms:created>
  <dcterms:modified xsi:type="dcterms:W3CDTF">2026-06-24T08:02:00Z</dcterms:modified>
</cp:coreProperties>
</file>